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people.xml" ContentType="application/vnd.openxmlformats-officedocument.wordprocessingml.people+xml"/>
  <Override PartName="/word/commentsExtended.xml" ContentType="application/vnd.openxmlformats-officedocument.wordprocessingml.commentsExtended+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ackground w:color="FFFFFF"/>
  <w:body>
    <w:p w14:paraId="719ED397" w14:textId="77777777" w:rsidR="001D63B1" w:rsidRPr="006E6981" w:rsidRDefault="001D63B1">
      <w:pPr>
        <w:ind w:left="708" w:hanging="708"/>
        <w:rPr>
          <w:color w:val="000000"/>
          <w:lang w:val="en-US"/>
        </w:rPr>
      </w:pPr>
      <w:bookmarkStart w:id="0" w:name="_GoBack"/>
      <w:bookmarkEnd w:id="0"/>
    </w:p>
    <w:p w14:paraId="75284CDA" w14:textId="77777777" w:rsidR="001D63B1" w:rsidRPr="006E6981" w:rsidRDefault="00602F2E">
      <w:pPr>
        <w:rPr>
          <w:color w:val="000000"/>
          <w:lang w:val="en-US" w:eastAsia="en-US"/>
        </w:rPr>
      </w:pPr>
      <w:r w:rsidRPr="006E6981">
        <w:rPr>
          <w:noProof/>
          <w:lang w:val="en-US" w:eastAsia="en-US"/>
        </w:rPr>
        <w:drawing>
          <wp:anchor distT="0" distB="0" distL="114935" distR="114935" simplePos="0" relativeHeight="251650560" behindDoc="1" locked="0" layoutInCell="1" allowOverlap="1" wp14:anchorId="1B6E6BF8" wp14:editId="7630D9DD">
            <wp:simplePos x="0" y="0"/>
            <wp:positionH relativeFrom="column">
              <wp:posOffset>-152400</wp:posOffset>
            </wp:positionH>
            <wp:positionV relativeFrom="paragraph">
              <wp:posOffset>50165</wp:posOffset>
            </wp:positionV>
            <wp:extent cx="5883910" cy="7767955"/>
            <wp:effectExtent l="0" t="0" r="0" b="0"/>
            <wp:wrapNone/>
            <wp:docPr id="4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3"/>
                    <pic:cNvPicPr>
                      <a:picLocks noChangeAspect="1" noChangeArrowheads="1"/>
                    </pic:cNvPicPr>
                  </pic:nvPicPr>
                  <pic:blipFill>
                    <a:blip r:embed="rId9">
                      <a:lum bright="60000"/>
                      <a:alphaModFix amt="35000"/>
                      <a:extLst>
                        <a:ext uri="{28A0092B-C50C-407E-A947-70E740481C1C}">
                          <a14:useLocalDpi xmlns:a14="http://schemas.microsoft.com/office/drawing/2010/main" val="0"/>
                        </a:ext>
                      </a:extLst>
                    </a:blip>
                    <a:srcRect/>
                    <a:stretch>
                      <a:fillRect/>
                    </a:stretch>
                  </pic:blipFill>
                  <pic:spPr bwMode="auto">
                    <a:xfrm>
                      <a:off x="0" y="0"/>
                      <a:ext cx="5883910" cy="7767955"/>
                    </a:xfrm>
                    <a:prstGeom prst="rect">
                      <a:avLst/>
                    </a:prstGeom>
                    <a:solidFill>
                      <a:srgbClr val="FFFFFF"/>
                    </a:solidFill>
                    <a:ln>
                      <a:noFill/>
                    </a:ln>
                  </pic:spPr>
                </pic:pic>
              </a:graphicData>
            </a:graphic>
          </wp:anchor>
        </w:drawing>
      </w:r>
    </w:p>
    <w:p w14:paraId="261930EC" w14:textId="77777777" w:rsidR="001D63B1" w:rsidRPr="006E6981" w:rsidRDefault="001D63B1">
      <w:pPr>
        <w:rPr>
          <w:color w:val="000000"/>
          <w:lang w:val="en-US"/>
        </w:rPr>
      </w:pPr>
    </w:p>
    <w:p w14:paraId="2F768C9A" w14:textId="77777777" w:rsidR="001D63B1" w:rsidRPr="006E6981" w:rsidRDefault="001D63B1">
      <w:pPr>
        <w:rPr>
          <w:color w:val="000000"/>
          <w:lang w:val="en-US"/>
        </w:rPr>
      </w:pPr>
    </w:p>
    <w:p w14:paraId="71FCB2A1" w14:textId="77777777" w:rsidR="001D63B1" w:rsidRPr="006E6981" w:rsidRDefault="001D63B1" w:rsidP="001D63B1">
      <w:pPr>
        <w:framePr w:w="6517" w:h="3756" w:hRule="exact" w:hSpace="180" w:wrap="around" w:vAnchor="text" w:hAnchor="page" w:x="2551" w:y="1439"/>
        <w:pBdr>
          <w:top w:val="single" w:sz="18" w:space="4" w:color="000000" w:shadow="1"/>
          <w:left w:val="single" w:sz="18" w:space="7" w:color="000000" w:shadow="1"/>
          <w:bottom w:val="single" w:sz="18" w:space="4" w:color="000000" w:shadow="1"/>
          <w:right w:val="single" w:sz="18" w:space="7" w:color="000000" w:shadow="1"/>
        </w:pBdr>
        <w:rPr>
          <w:i/>
          <w:color w:val="000000"/>
          <w:lang w:val="en-US"/>
        </w:rPr>
      </w:pPr>
    </w:p>
    <w:p w14:paraId="065DBDA8" w14:textId="77777777" w:rsidR="001D63B1" w:rsidRPr="006E6981" w:rsidRDefault="001D63B1" w:rsidP="001D63B1">
      <w:pPr>
        <w:framePr w:w="6517" w:h="3756" w:hRule="exact" w:hSpace="180" w:wrap="around" w:vAnchor="text" w:hAnchor="page" w:x="2551" w:y="1439"/>
        <w:pBdr>
          <w:top w:val="single" w:sz="18" w:space="4" w:color="000000" w:shadow="1"/>
          <w:left w:val="single" w:sz="18" w:space="7" w:color="000000" w:shadow="1"/>
          <w:bottom w:val="single" w:sz="18" w:space="4" w:color="000000" w:shadow="1"/>
          <w:right w:val="single" w:sz="18" w:space="7" w:color="000000" w:shadow="1"/>
        </w:pBdr>
        <w:rPr>
          <w:i/>
          <w:color w:val="000000"/>
          <w:lang w:val="en-US"/>
        </w:rPr>
      </w:pPr>
    </w:p>
    <w:p w14:paraId="5541908D" w14:textId="77777777" w:rsidR="001D63B1" w:rsidRPr="006E6981" w:rsidRDefault="001D63B1" w:rsidP="001D63B1">
      <w:pPr>
        <w:framePr w:w="6517" w:h="3756" w:hRule="exact" w:hSpace="180" w:wrap="around" w:vAnchor="text" w:hAnchor="page" w:x="2551" w:y="1439"/>
        <w:pBdr>
          <w:top w:val="single" w:sz="18" w:space="4" w:color="000000" w:shadow="1"/>
          <w:left w:val="single" w:sz="18" w:space="7" w:color="000000" w:shadow="1"/>
          <w:bottom w:val="single" w:sz="18" w:space="4" w:color="000000" w:shadow="1"/>
          <w:right w:val="single" w:sz="18" w:space="7" w:color="000000" w:shadow="1"/>
        </w:pBdr>
        <w:jc w:val="center"/>
        <w:rPr>
          <w:b/>
          <w:color w:val="000000"/>
          <w:sz w:val="28"/>
          <w:lang w:val="en-US"/>
        </w:rPr>
      </w:pPr>
      <w:proofErr w:type="gramStart"/>
      <w:r w:rsidRPr="006E6981">
        <w:rPr>
          <w:b/>
          <w:color w:val="000000"/>
          <w:sz w:val="28"/>
          <w:lang w:val="en-US"/>
        </w:rPr>
        <w:t>MEGARA Control System.</w:t>
      </w:r>
      <w:proofErr w:type="gramEnd"/>
      <w:r w:rsidRPr="006E6981">
        <w:rPr>
          <w:b/>
          <w:color w:val="000000"/>
          <w:sz w:val="28"/>
          <w:lang w:val="en-US"/>
        </w:rPr>
        <w:t xml:space="preserve"> </w:t>
      </w:r>
    </w:p>
    <w:p w14:paraId="4F5345BE" w14:textId="77777777" w:rsidR="001D63B1" w:rsidRPr="006E6981" w:rsidRDefault="001D63B1" w:rsidP="001D63B1">
      <w:pPr>
        <w:framePr w:w="6517" w:h="3756" w:hRule="exact" w:hSpace="180" w:wrap="around" w:vAnchor="text" w:hAnchor="page" w:x="2551" w:y="1439"/>
        <w:pBdr>
          <w:top w:val="single" w:sz="18" w:space="4" w:color="000000" w:shadow="1"/>
          <w:left w:val="single" w:sz="18" w:space="7" w:color="000000" w:shadow="1"/>
          <w:bottom w:val="single" w:sz="18" w:space="4" w:color="000000" w:shadow="1"/>
          <w:right w:val="single" w:sz="18" w:space="7" w:color="000000" w:shadow="1"/>
        </w:pBdr>
        <w:jc w:val="center"/>
        <w:rPr>
          <w:b/>
          <w:color w:val="000000"/>
          <w:sz w:val="28"/>
          <w:lang w:val="en-US"/>
        </w:rPr>
      </w:pPr>
      <w:proofErr w:type="gramStart"/>
      <w:r w:rsidRPr="006E6981">
        <w:rPr>
          <w:b/>
          <w:color w:val="000000"/>
          <w:sz w:val="28"/>
          <w:lang w:val="en-US"/>
        </w:rPr>
        <w:t>Fiber MOS Assignment Tool (FMAT).</w:t>
      </w:r>
      <w:proofErr w:type="gramEnd"/>
      <w:r w:rsidRPr="006E6981">
        <w:rPr>
          <w:b/>
          <w:color w:val="000000"/>
          <w:sz w:val="28"/>
          <w:lang w:val="en-US"/>
        </w:rPr>
        <w:t xml:space="preserve"> </w:t>
      </w:r>
    </w:p>
    <w:p w14:paraId="48A75FAB" w14:textId="77777777" w:rsidR="001D63B1" w:rsidRPr="006E6981" w:rsidRDefault="001D63B1" w:rsidP="001D63B1">
      <w:pPr>
        <w:framePr w:w="6517" w:h="3756" w:hRule="exact" w:hSpace="180" w:wrap="around" w:vAnchor="text" w:hAnchor="page" w:x="2551" w:y="1439"/>
        <w:pBdr>
          <w:top w:val="single" w:sz="18" w:space="4" w:color="000000" w:shadow="1"/>
          <w:left w:val="single" w:sz="18" w:space="7" w:color="000000" w:shadow="1"/>
          <w:bottom w:val="single" w:sz="18" w:space="4" w:color="000000" w:shadow="1"/>
          <w:right w:val="single" w:sz="18" w:space="7" w:color="000000" w:shadow="1"/>
        </w:pBdr>
        <w:jc w:val="center"/>
        <w:rPr>
          <w:rFonts w:ascii="Tahoma" w:hAnsi="Tahoma" w:cs="Tahoma"/>
          <w:b/>
          <w:color w:val="000000"/>
          <w:sz w:val="28"/>
          <w:szCs w:val="28"/>
          <w:lang w:val="en-US"/>
        </w:rPr>
      </w:pPr>
      <w:r w:rsidRPr="006E6981">
        <w:rPr>
          <w:b/>
          <w:color w:val="000000"/>
          <w:sz w:val="28"/>
          <w:lang w:val="en-US"/>
        </w:rPr>
        <w:t>User Manual.</w:t>
      </w:r>
    </w:p>
    <w:p w14:paraId="580DEE33" w14:textId="77777777" w:rsidR="001D63B1" w:rsidRPr="006E6981" w:rsidRDefault="001D63B1" w:rsidP="001D63B1">
      <w:pPr>
        <w:framePr w:w="6517" w:h="3756" w:hRule="exact" w:hSpace="180" w:wrap="around" w:vAnchor="text" w:hAnchor="page" w:x="2551" w:y="1439"/>
        <w:pBdr>
          <w:top w:val="single" w:sz="18" w:space="4" w:color="000000" w:shadow="1"/>
          <w:left w:val="single" w:sz="18" w:space="7" w:color="000000" w:shadow="1"/>
          <w:bottom w:val="single" w:sz="18" w:space="4" w:color="000000" w:shadow="1"/>
          <w:right w:val="single" w:sz="18" w:space="7" w:color="000000" w:shadow="1"/>
        </w:pBdr>
        <w:jc w:val="center"/>
        <w:rPr>
          <w:b/>
          <w:bCs/>
          <w:iCs/>
          <w:color w:val="000000"/>
          <w:sz w:val="28"/>
          <w:szCs w:val="32"/>
          <w:lang w:val="en-US"/>
        </w:rPr>
      </w:pPr>
    </w:p>
    <w:p w14:paraId="2977F485" w14:textId="77777777" w:rsidR="001D63B1" w:rsidRPr="006E6981" w:rsidRDefault="001D63B1">
      <w:pPr>
        <w:rPr>
          <w:color w:val="000000"/>
          <w:lang w:val="en-US"/>
        </w:rPr>
      </w:pPr>
    </w:p>
    <w:p w14:paraId="79EC4B8F" w14:textId="77777777" w:rsidR="001D63B1" w:rsidRPr="006E6981" w:rsidRDefault="001D63B1">
      <w:pPr>
        <w:rPr>
          <w:color w:val="000000"/>
          <w:lang w:val="en-US"/>
        </w:rPr>
      </w:pPr>
    </w:p>
    <w:p w14:paraId="791BA475" w14:textId="77777777" w:rsidR="001D63B1" w:rsidRPr="006E6981" w:rsidRDefault="001D63B1">
      <w:pPr>
        <w:rPr>
          <w:color w:val="000000"/>
          <w:lang w:val="en-US"/>
        </w:rPr>
      </w:pPr>
    </w:p>
    <w:p w14:paraId="348111EB" w14:textId="77777777" w:rsidR="0092113B" w:rsidRPr="006E6981" w:rsidRDefault="0092113B">
      <w:pPr>
        <w:spacing w:line="360" w:lineRule="auto"/>
        <w:ind w:left="540"/>
        <w:rPr>
          <w:b/>
          <w:color w:val="000000"/>
          <w:sz w:val="28"/>
          <w:szCs w:val="28"/>
          <w:lang w:val="en-US"/>
        </w:rPr>
      </w:pPr>
    </w:p>
    <w:p w14:paraId="5699301F" w14:textId="77777777" w:rsidR="0092113B" w:rsidRPr="006E6981" w:rsidRDefault="0092113B">
      <w:pPr>
        <w:spacing w:line="360" w:lineRule="auto"/>
        <w:ind w:left="540"/>
        <w:rPr>
          <w:b/>
          <w:color w:val="000000"/>
          <w:sz w:val="28"/>
          <w:szCs w:val="28"/>
          <w:lang w:val="en-US"/>
        </w:rPr>
      </w:pPr>
    </w:p>
    <w:p w14:paraId="4DD8079A" w14:textId="77777777" w:rsidR="001D63B1" w:rsidRPr="006E6981" w:rsidRDefault="001D63B1">
      <w:pPr>
        <w:spacing w:line="360" w:lineRule="auto"/>
        <w:ind w:left="540"/>
        <w:rPr>
          <w:b/>
          <w:color w:val="000000"/>
          <w:sz w:val="28"/>
          <w:szCs w:val="28"/>
          <w:lang w:val="en-US"/>
        </w:rPr>
      </w:pPr>
      <w:r w:rsidRPr="006E6981">
        <w:rPr>
          <w:b/>
          <w:color w:val="000000"/>
          <w:sz w:val="28"/>
          <w:szCs w:val="28"/>
          <w:lang w:val="en-US"/>
        </w:rPr>
        <w:t>GTC Code:</w:t>
      </w:r>
      <w:r w:rsidRPr="006E6981">
        <w:rPr>
          <w:b/>
          <w:color w:val="000000"/>
          <w:sz w:val="28"/>
          <w:szCs w:val="28"/>
          <w:lang w:val="en-US"/>
        </w:rPr>
        <w:tab/>
      </w:r>
      <w:r w:rsidRPr="006E6981">
        <w:rPr>
          <w:b/>
          <w:color w:val="000000"/>
          <w:sz w:val="28"/>
          <w:szCs w:val="28"/>
          <w:lang w:val="en-US"/>
        </w:rPr>
        <w:tab/>
      </w:r>
    </w:p>
    <w:p w14:paraId="73A87FD3" w14:textId="77777777" w:rsidR="001D63B1" w:rsidRPr="006E6981" w:rsidRDefault="001D63B1">
      <w:pPr>
        <w:spacing w:line="360" w:lineRule="auto"/>
        <w:ind w:left="540"/>
        <w:rPr>
          <w:b/>
          <w:color w:val="000000"/>
          <w:sz w:val="28"/>
          <w:szCs w:val="28"/>
          <w:lang w:val="en-US"/>
        </w:rPr>
      </w:pPr>
      <w:r w:rsidRPr="006E6981">
        <w:rPr>
          <w:b/>
          <w:color w:val="000000"/>
          <w:sz w:val="28"/>
          <w:szCs w:val="28"/>
          <w:lang w:val="en-US"/>
        </w:rPr>
        <w:t>Code:</w:t>
      </w:r>
      <w:r w:rsidRPr="006E6981">
        <w:rPr>
          <w:b/>
          <w:color w:val="000000"/>
          <w:sz w:val="28"/>
          <w:szCs w:val="28"/>
          <w:lang w:val="en-US"/>
        </w:rPr>
        <w:tab/>
      </w:r>
      <w:r w:rsidRPr="006E6981">
        <w:rPr>
          <w:b/>
          <w:color w:val="000000"/>
          <w:sz w:val="28"/>
          <w:szCs w:val="28"/>
          <w:lang w:val="en-US"/>
        </w:rPr>
        <w:tab/>
      </w:r>
      <w:r w:rsidRPr="006E6981">
        <w:rPr>
          <w:color w:val="000000"/>
          <w:sz w:val="28"/>
          <w:szCs w:val="28"/>
          <w:lang w:val="en-US"/>
        </w:rPr>
        <w:t>TEC/MEG/174</w:t>
      </w:r>
    </w:p>
    <w:p w14:paraId="223CBC89" w14:textId="77777777" w:rsidR="001D63B1" w:rsidRPr="006E6981" w:rsidRDefault="001D63B1">
      <w:pPr>
        <w:tabs>
          <w:tab w:val="left" w:pos="708"/>
          <w:tab w:val="left" w:pos="1416"/>
          <w:tab w:val="left" w:pos="2124"/>
          <w:tab w:val="left" w:pos="2832"/>
          <w:tab w:val="left" w:pos="5840"/>
        </w:tabs>
        <w:spacing w:line="360" w:lineRule="auto"/>
        <w:ind w:left="540"/>
        <w:rPr>
          <w:b/>
          <w:color w:val="000000"/>
          <w:sz w:val="28"/>
          <w:szCs w:val="28"/>
          <w:lang w:val="en-US"/>
        </w:rPr>
      </w:pPr>
      <w:r w:rsidRPr="006E6981">
        <w:rPr>
          <w:b/>
          <w:color w:val="000000"/>
          <w:sz w:val="28"/>
          <w:szCs w:val="28"/>
          <w:lang w:val="en-US"/>
        </w:rPr>
        <w:t>Issue:</w:t>
      </w:r>
      <w:r w:rsidRPr="006E6981">
        <w:rPr>
          <w:b/>
          <w:color w:val="000000"/>
          <w:sz w:val="28"/>
          <w:szCs w:val="28"/>
          <w:lang w:val="en-US"/>
        </w:rPr>
        <w:tab/>
      </w:r>
      <w:r w:rsidRPr="006E6981">
        <w:rPr>
          <w:b/>
          <w:color w:val="000000"/>
          <w:sz w:val="28"/>
          <w:szCs w:val="28"/>
          <w:lang w:val="en-US"/>
        </w:rPr>
        <w:tab/>
      </w:r>
      <w:r w:rsidR="00464348" w:rsidRPr="006E6981">
        <w:rPr>
          <w:color w:val="000000"/>
          <w:sz w:val="28"/>
          <w:szCs w:val="28"/>
          <w:lang w:val="en-US"/>
        </w:rPr>
        <w:t>2</w:t>
      </w:r>
      <w:r w:rsidRPr="006E6981">
        <w:rPr>
          <w:color w:val="000000"/>
          <w:sz w:val="28"/>
          <w:szCs w:val="28"/>
          <w:lang w:val="en-US"/>
        </w:rPr>
        <w:t>.</w:t>
      </w:r>
      <w:r w:rsidR="009B188B" w:rsidRPr="006E6981">
        <w:rPr>
          <w:color w:val="000000"/>
          <w:sz w:val="28"/>
          <w:szCs w:val="28"/>
          <w:lang w:val="en-US"/>
        </w:rPr>
        <w:t>B</w:t>
      </w:r>
      <w:r w:rsidRPr="006E6981">
        <w:rPr>
          <w:color w:val="000000"/>
          <w:sz w:val="28"/>
          <w:szCs w:val="28"/>
          <w:lang w:val="en-US"/>
        </w:rPr>
        <w:tab/>
      </w:r>
    </w:p>
    <w:p w14:paraId="0F19A96A" w14:textId="5C026F5A" w:rsidR="001D63B1" w:rsidRPr="006E6981" w:rsidRDefault="001D63B1">
      <w:pPr>
        <w:spacing w:line="360" w:lineRule="auto"/>
        <w:ind w:left="540"/>
        <w:rPr>
          <w:b/>
          <w:color w:val="000000"/>
          <w:sz w:val="28"/>
          <w:szCs w:val="28"/>
          <w:lang w:val="en-US"/>
        </w:rPr>
      </w:pPr>
      <w:r w:rsidRPr="006E6981">
        <w:rPr>
          <w:b/>
          <w:color w:val="000000"/>
          <w:sz w:val="28"/>
          <w:szCs w:val="28"/>
          <w:lang w:val="en-US"/>
        </w:rPr>
        <w:t>Date:</w:t>
      </w:r>
      <w:r w:rsidRPr="006E6981">
        <w:rPr>
          <w:b/>
          <w:color w:val="000000"/>
          <w:sz w:val="28"/>
          <w:szCs w:val="28"/>
          <w:lang w:val="en-US"/>
        </w:rPr>
        <w:tab/>
      </w:r>
      <w:r w:rsidRPr="006E6981">
        <w:rPr>
          <w:b/>
          <w:color w:val="000000"/>
          <w:sz w:val="28"/>
          <w:szCs w:val="28"/>
          <w:lang w:val="en-US"/>
        </w:rPr>
        <w:tab/>
      </w:r>
      <w:r w:rsidR="00631B1D">
        <w:rPr>
          <w:color w:val="000000"/>
          <w:sz w:val="28"/>
          <w:szCs w:val="28"/>
          <w:lang w:val="en-US"/>
        </w:rPr>
        <w:t>21</w:t>
      </w:r>
      <w:r w:rsidR="003C0FC3">
        <w:rPr>
          <w:color w:val="000000"/>
          <w:sz w:val="28"/>
          <w:szCs w:val="28"/>
          <w:lang w:val="en-US"/>
        </w:rPr>
        <w:t>/1</w:t>
      </w:r>
      <w:r w:rsidRPr="006E6981">
        <w:rPr>
          <w:color w:val="000000"/>
          <w:sz w:val="28"/>
          <w:szCs w:val="28"/>
          <w:lang w:val="en-US"/>
        </w:rPr>
        <w:t>/201</w:t>
      </w:r>
      <w:r w:rsidR="00631B1D">
        <w:rPr>
          <w:color w:val="000000"/>
          <w:sz w:val="28"/>
          <w:szCs w:val="28"/>
          <w:lang w:val="en-US"/>
        </w:rPr>
        <w:t>6</w:t>
      </w:r>
    </w:p>
    <w:p w14:paraId="66851295" w14:textId="77777777" w:rsidR="001D63B1" w:rsidRPr="006E6981" w:rsidRDefault="001D63B1">
      <w:pPr>
        <w:spacing w:line="360" w:lineRule="auto"/>
        <w:ind w:left="540"/>
        <w:rPr>
          <w:color w:val="000000"/>
          <w:lang w:val="en-US"/>
        </w:rPr>
      </w:pPr>
      <w:r w:rsidRPr="006E6981">
        <w:rPr>
          <w:b/>
          <w:color w:val="000000"/>
          <w:sz w:val="28"/>
          <w:szCs w:val="28"/>
          <w:lang w:val="en-US"/>
        </w:rPr>
        <w:t>Pages:</w:t>
      </w:r>
      <w:r w:rsidRPr="006E6981">
        <w:rPr>
          <w:b/>
          <w:color w:val="000000"/>
          <w:sz w:val="28"/>
          <w:szCs w:val="28"/>
          <w:lang w:val="en-US"/>
        </w:rPr>
        <w:tab/>
      </w:r>
      <w:r w:rsidRPr="006E6981">
        <w:rPr>
          <w:b/>
          <w:color w:val="000000"/>
          <w:sz w:val="28"/>
          <w:szCs w:val="28"/>
          <w:lang w:val="en-US"/>
        </w:rPr>
        <w:tab/>
      </w:r>
      <w:r w:rsidR="00AE28EB" w:rsidRPr="006E6981">
        <w:rPr>
          <w:color w:val="000000"/>
          <w:sz w:val="28"/>
          <w:szCs w:val="28"/>
          <w:lang w:val="en-US"/>
        </w:rPr>
        <w:fldChar w:fldCharType="begin"/>
      </w:r>
      <w:r w:rsidRPr="006E6981">
        <w:rPr>
          <w:color w:val="000000"/>
          <w:sz w:val="28"/>
          <w:szCs w:val="28"/>
          <w:lang w:val="en-US"/>
        </w:rPr>
        <w:instrText xml:space="preserve"> </w:instrText>
      </w:r>
      <w:r w:rsidR="00B71A3D" w:rsidRPr="006E6981">
        <w:rPr>
          <w:color w:val="000000"/>
          <w:sz w:val="28"/>
          <w:szCs w:val="28"/>
          <w:lang w:val="en-US"/>
        </w:rPr>
        <w:instrText>NUMPAGES</w:instrText>
      </w:r>
      <w:r w:rsidRPr="006E6981">
        <w:rPr>
          <w:color w:val="000000"/>
          <w:sz w:val="28"/>
          <w:szCs w:val="28"/>
          <w:lang w:val="en-US"/>
        </w:rPr>
        <w:instrText xml:space="preserve"> \*Arabic </w:instrText>
      </w:r>
      <w:r w:rsidR="00AE28EB" w:rsidRPr="006E6981">
        <w:rPr>
          <w:color w:val="000000"/>
          <w:sz w:val="28"/>
          <w:szCs w:val="28"/>
          <w:lang w:val="en-US"/>
        </w:rPr>
        <w:fldChar w:fldCharType="separate"/>
      </w:r>
      <w:r w:rsidR="001F4F48">
        <w:rPr>
          <w:noProof/>
          <w:color w:val="000000"/>
          <w:sz w:val="28"/>
          <w:szCs w:val="28"/>
          <w:lang w:val="en-US"/>
        </w:rPr>
        <w:t>46</w:t>
      </w:r>
      <w:r w:rsidR="00AE28EB" w:rsidRPr="006E6981">
        <w:rPr>
          <w:color w:val="000000"/>
          <w:sz w:val="28"/>
          <w:szCs w:val="28"/>
          <w:lang w:val="en-US"/>
        </w:rPr>
        <w:fldChar w:fldCharType="end"/>
      </w:r>
    </w:p>
    <w:p w14:paraId="1A26DE7C" w14:textId="77777777" w:rsidR="001D63B1" w:rsidRPr="006E6981" w:rsidRDefault="001D63B1">
      <w:pPr>
        <w:pageBreakBefore/>
        <w:rPr>
          <w:color w:val="000000"/>
          <w:lang w:val="en-US"/>
        </w:rPr>
      </w:pPr>
    </w:p>
    <w:p w14:paraId="6031F44A" w14:textId="77777777" w:rsidR="001D63B1" w:rsidRPr="006E6981" w:rsidRDefault="001D63B1">
      <w:pPr>
        <w:rPr>
          <w:color w:val="000000"/>
          <w:lang w:val="en-US"/>
        </w:rPr>
      </w:pPr>
    </w:p>
    <w:tbl>
      <w:tblPr>
        <w:tblW w:w="0" w:type="auto"/>
        <w:tblInd w:w="-35" w:type="dxa"/>
        <w:tblLayout w:type="fixed"/>
        <w:tblLook w:val="0000" w:firstRow="0" w:lastRow="0" w:firstColumn="0" w:lastColumn="0" w:noHBand="0" w:noVBand="0"/>
      </w:tblPr>
      <w:tblGrid>
        <w:gridCol w:w="2988"/>
        <w:gridCol w:w="6028"/>
      </w:tblGrid>
      <w:tr w:rsidR="001D63B1" w:rsidRPr="006E6981" w14:paraId="03E91A6C" w14:textId="77777777">
        <w:trPr>
          <w:trHeight w:val="903"/>
        </w:trPr>
        <w:tc>
          <w:tcPr>
            <w:tcW w:w="2988" w:type="dxa"/>
            <w:tcBorders>
              <w:top w:val="single" w:sz="4" w:space="0" w:color="000000"/>
              <w:left w:val="single" w:sz="4" w:space="0" w:color="000000"/>
              <w:bottom w:val="single" w:sz="4" w:space="0" w:color="000000"/>
            </w:tcBorders>
            <w:shd w:val="clear" w:color="auto" w:fill="auto"/>
            <w:vAlign w:val="center"/>
          </w:tcPr>
          <w:p w14:paraId="7775B264" w14:textId="77777777" w:rsidR="001D63B1" w:rsidRPr="006E6981" w:rsidRDefault="001D63B1">
            <w:pPr>
              <w:jc w:val="left"/>
              <w:rPr>
                <w:color w:val="000000"/>
                <w:sz w:val="24"/>
                <w:lang w:val="en-US"/>
              </w:rPr>
            </w:pPr>
            <w:r w:rsidRPr="006E6981">
              <w:rPr>
                <w:b/>
                <w:color w:val="000000"/>
                <w:sz w:val="24"/>
                <w:lang w:val="en-US"/>
              </w:rPr>
              <w:t>Authors:</w:t>
            </w:r>
          </w:p>
        </w:tc>
        <w:tc>
          <w:tcPr>
            <w:tcW w:w="60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499BAA" w14:textId="77777777" w:rsidR="001D63B1" w:rsidRPr="006E6981" w:rsidRDefault="001D63B1">
            <w:pPr>
              <w:snapToGrid w:val="0"/>
              <w:jc w:val="left"/>
              <w:rPr>
                <w:color w:val="000000"/>
                <w:sz w:val="24"/>
                <w:lang w:val="en-US"/>
              </w:rPr>
            </w:pPr>
          </w:p>
          <w:p w14:paraId="17E5B3FC" w14:textId="77777777" w:rsidR="001D63B1" w:rsidRPr="006E6981" w:rsidRDefault="001D63B1">
            <w:pPr>
              <w:jc w:val="left"/>
              <w:rPr>
                <w:color w:val="000000"/>
                <w:sz w:val="24"/>
                <w:lang w:val="en-US"/>
              </w:rPr>
            </w:pPr>
            <w:r w:rsidRPr="006E6981">
              <w:rPr>
                <w:color w:val="000000"/>
                <w:sz w:val="24"/>
                <w:lang w:val="en-US"/>
              </w:rPr>
              <w:t>Pedro Gómez-Cambronero Alvarez</w:t>
            </w:r>
          </w:p>
          <w:p w14:paraId="62367B53" w14:textId="77777777" w:rsidR="001D63B1" w:rsidRPr="006E6981" w:rsidRDefault="001D63B1">
            <w:pPr>
              <w:jc w:val="left"/>
              <w:rPr>
                <w:color w:val="000000"/>
                <w:sz w:val="24"/>
                <w:lang w:val="en-US"/>
              </w:rPr>
            </w:pPr>
            <w:r w:rsidRPr="006E6981">
              <w:rPr>
                <w:color w:val="000000"/>
                <w:sz w:val="24"/>
                <w:lang w:val="en-US"/>
              </w:rPr>
              <w:t>María Luisa García Vargas</w:t>
            </w:r>
          </w:p>
          <w:p w14:paraId="5F260281" w14:textId="77777777" w:rsidR="000C2DFC" w:rsidRPr="006E6981" w:rsidRDefault="000C2DFC">
            <w:pPr>
              <w:jc w:val="left"/>
              <w:rPr>
                <w:color w:val="000000"/>
                <w:sz w:val="24"/>
                <w:lang w:val="en-US"/>
              </w:rPr>
            </w:pPr>
            <w:r w:rsidRPr="006E6981">
              <w:rPr>
                <w:color w:val="000000"/>
                <w:sz w:val="24"/>
                <w:lang w:val="en-US"/>
              </w:rPr>
              <w:t>Emma Mujica Alvarez</w:t>
            </w:r>
          </w:p>
          <w:p w14:paraId="503B0985" w14:textId="77777777" w:rsidR="001D63B1" w:rsidRPr="006E6981" w:rsidRDefault="001D63B1">
            <w:pPr>
              <w:jc w:val="left"/>
              <w:rPr>
                <w:color w:val="000000"/>
                <w:sz w:val="24"/>
                <w:lang w:val="en-US"/>
              </w:rPr>
            </w:pPr>
          </w:p>
        </w:tc>
      </w:tr>
      <w:tr w:rsidR="001D63B1" w:rsidRPr="006E6981" w14:paraId="49D8ACCC" w14:textId="77777777">
        <w:trPr>
          <w:trHeight w:val="903"/>
        </w:trPr>
        <w:tc>
          <w:tcPr>
            <w:tcW w:w="2988" w:type="dxa"/>
            <w:tcBorders>
              <w:top w:val="single" w:sz="4" w:space="0" w:color="000000"/>
              <w:left w:val="single" w:sz="4" w:space="0" w:color="000000"/>
              <w:bottom w:val="single" w:sz="4" w:space="0" w:color="000000"/>
            </w:tcBorders>
            <w:shd w:val="clear" w:color="auto" w:fill="auto"/>
            <w:vAlign w:val="center"/>
          </w:tcPr>
          <w:p w14:paraId="20A75251" w14:textId="77777777" w:rsidR="001D63B1" w:rsidRPr="006E6981" w:rsidRDefault="001D63B1">
            <w:pPr>
              <w:jc w:val="left"/>
              <w:rPr>
                <w:color w:val="000000"/>
                <w:sz w:val="24"/>
                <w:lang w:val="en-US"/>
              </w:rPr>
            </w:pPr>
            <w:r w:rsidRPr="006E6981">
              <w:rPr>
                <w:b/>
                <w:color w:val="000000"/>
                <w:sz w:val="24"/>
                <w:lang w:val="en-US"/>
              </w:rPr>
              <w:t>Revised by:</w:t>
            </w:r>
          </w:p>
        </w:tc>
        <w:tc>
          <w:tcPr>
            <w:tcW w:w="60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0D9FED" w14:textId="77777777" w:rsidR="001D63B1" w:rsidRPr="006E6981" w:rsidRDefault="001D63B1">
            <w:pPr>
              <w:snapToGrid w:val="0"/>
              <w:jc w:val="left"/>
              <w:rPr>
                <w:color w:val="000000"/>
                <w:sz w:val="24"/>
                <w:lang w:val="en-US"/>
              </w:rPr>
            </w:pPr>
          </w:p>
          <w:p w14:paraId="7BBD3145" w14:textId="77777777" w:rsidR="001D63B1" w:rsidRPr="006E6981" w:rsidRDefault="001D63B1">
            <w:pPr>
              <w:jc w:val="left"/>
              <w:rPr>
                <w:color w:val="000000"/>
                <w:sz w:val="24"/>
                <w:lang w:val="en-US"/>
              </w:rPr>
            </w:pPr>
            <w:r w:rsidRPr="006E6981">
              <w:rPr>
                <w:color w:val="000000"/>
                <w:sz w:val="24"/>
                <w:lang w:val="en-US"/>
              </w:rPr>
              <w:t>Ana Pérez Calpena</w:t>
            </w:r>
          </w:p>
          <w:p w14:paraId="24180CAB" w14:textId="77777777" w:rsidR="001D63B1" w:rsidRPr="006E6981" w:rsidRDefault="00CB2E6A">
            <w:pPr>
              <w:jc w:val="left"/>
              <w:rPr>
                <w:color w:val="000000"/>
                <w:sz w:val="24"/>
                <w:lang w:val="en-US"/>
              </w:rPr>
            </w:pPr>
            <w:r w:rsidRPr="006E6981">
              <w:rPr>
                <w:color w:val="000000"/>
                <w:sz w:val="24"/>
                <w:lang w:val="en-US"/>
              </w:rPr>
              <w:t>Á</w:t>
            </w:r>
            <w:r w:rsidR="001D63B1" w:rsidRPr="006E6981">
              <w:rPr>
                <w:color w:val="000000"/>
                <w:sz w:val="24"/>
                <w:lang w:val="en-US"/>
              </w:rPr>
              <w:t>frica Castillo Morales</w:t>
            </w:r>
          </w:p>
          <w:p w14:paraId="49AAC57A" w14:textId="77777777" w:rsidR="001D63B1" w:rsidRPr="006E6981" w:rsidRDefault="001D63B1">
            <w:pPr>
              <w:jc w:val="left"/>
              <w:rPr>
                <w:color w:val="000000"/>
                <w:sz w:val="24"/>
                <w:lang w:val="en-US"/>
              </w:rPr>
            </w:pPr>
            <w:r w:rsidRPr="006E6981">
              <w:rPr>
                <w:color w:val="000000"/>
                <w:sz w:val="24"/>
                <w:lang w:val="en-US"/>
              </w:rPr>
              <w:t>Jorge Iglesias Páramo</w:t>
            </w:r>
          </w:p>
          <w:p w14:paraId="3766AC7E" w14:textId="77777777" w:rsidR="001D63B1" w:rsidRPr="006E6981" w:rsidRDefault="001D63B1">
            <w:pPr>
              <w:jc w:val="left"/>
              <w:rPr>
                <w:color w:val="000000"/>
                <w:sz w:val="24"/>
                <w:lang w:val="en-US"/>
              </w:rPr>
            </w:pPr>
            <w:r w:rsidRPr="006E6981">
              <w:rPr>
                <w:color w:val="000000"/>
                <w:sz w:val="24"/>
                <w:lang w:val="en-US"/>
              </w:rPr>
              <w:t>Armando Gil de Paz</w:t>
            </w:r>
          </w:p>
          <w:p w14:paraId="78F42913" w14:textId="77777777" w:rsidR="001D63B1" w:rsidRPr="006E6981" w:rsidRDefault="001D63B1">
            <w:pPr>
              <w:jc w:val="left"/>
              <w:rPr>
                <w:color w:val="000000"/>
                <w:sz w:val="24"/>
                <w:lang w:val="en-US"/>
              </w:rPr>
            </w:pPr>
          </w:p>
        </w:tc>
      </w:tr>
      <w:tr w:rsidR="001D63B1" w:rsidRPr="006E6981" w14:paraId="34C12547" w14:textId="77777777">
        <w:trPr>
          <w:trHeight w:val="903"/>
        </w:trPr>
        <w:tc>
          <w:tcPr>
            <w:tcW w:w="2988" w:type="dxa"/>
            <w:tcBorders>
              <w:top w:val="single" w:sz="4" w:space="0" w:color="000000"/>
              <w:left w:val="single" w:sz="4" w:space="0" w:color="000000"/>
              <w:bottom w:val="single" w:sz="4" w:space="0" w:color="000000"/>
            </w:tcBorders>
            <w:shd w:val="clear" w:color="auto" w:fill="auto"/>
            <w:vAlign w:val="center"/>
          </w:tcPr>
          <w:p w14:paraId="1869E15C" w14:textId="77777777" w:rsidR="001D63B1" w:rsidRPr="006E6981" w:rsidRDefault="001D63B1">
            <w:pPr>
              <w:jc w:val="left"/>
              <w:rPr>
                <w:color w:val="000000"/>
                <w:sz w:val="24"/>
                <w:lang w:val="en-US"/>
              </w:rPr>
            </w:pPr>
            <w:r w:rsidRPr="006E6981">
              <w:rPr>
                <w:b/>
                <w:color w:val="000000"/>
                <w:sz w:val="24"/>
                <w:lang w:val="en-US"/>
              </w:rPr>
              <w:t>Approved by:</w:t>
            </w:r>
          </w:p>
        </w:tc>
        <w:tc>
          <w:tcPr>
            <w:tcW w:w="60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73255" w14:textId="77777777" w:rsidR="001D63B1" w:rsidRPr="006E6981" w:rsidRDefault="001D63B1">
            <w:pPr>
              <w:snapToGrid w:val="0"/>
              <w:jc w:val="left"/>
              <w:rPr>
                <w:color w:val="000000"/>
                <w:sz w:val="24"/>
                <w:lang w:val="en-US"/>
              </w:rPr>
            </w:pPr>
          </w:p>
          <w:p w14:paraId="1652AB4B" w14:textId="77777777" w:rsidR="001D63B1" w:rsidRPr="006E6981" w:rsidRDefault="001D63B1">
            <w:pPr>
              <w:jc w:val="left"/>
              <w:rPr>
                <w:color w:val="000000"/>
                <w:sz w:val="24"/>
                <w:lang w:val="en-US"/>
              </w:rPr>
            </w:pPr>
            <w:r w:rsidRPr="006E6981">
              <w:rPr>
                <w:color w:val="000000"/>
                <w:sz w:val="24"/>
                <w:lang w:val="en-US"/>
              </w:rPr>
              <w:t>Armando Gil de Paz</w:t>
            </w:r>
          </w:p>
          <w:p w14:paraId="7C820980" w14:textId="77777777" w:rsidR="001D63B1" w:rsidRPr="006E6981" w:rsidRDefault="001D63B1">
            <w:pPr>
              <w:jc w:val="left"/>
              <w:rPr>
                <w:color w:val="000000"/>
                <w:sz w:val="24"/>
                <w:lang w:val="en-US"/>
              </w:rPr>
            </w:pPr>
            <w:r w:rsidRPr="006E6981">
              <w:rPr>
                <w:color w:val="000000"/>
                <w:sz w:val="24"/>
                <w:lang w:val="en-US"/>
              </w:rPr>
              <w:t>María Luisa García Vargas</w:t>
            </w:r>
          </w:p>
          <w:p w14:paraId="23B3689D" w14:textId="77777777" w:rsidR="001D63B1" w:rsidRPr="006E6981" w:rsidRDefault="001D63B1">
            <w:pPr>
              <w:jc w:val="left"/>
              <w:rPr>
                <w:color w:val="000000"/>
                <w:sz w:val="24"/>
                <w:lang w:val="en-US"/>
              </w:rPr>
            </w:pPr>
          </w:p>
        </w:tc>
      </w:tr>
    </w:tbl>
    <w:p w14:paraId="70BFF140" w14:textId="77777777" w:rsidR="001D63B1" w:rsidRPr="006E6981" w:rsidRDefault="001D63B1">
      <w:pPr>
        <w:rPr>
          <w:color w:val="000000"/>
          <w:lang w:val="en-US"/>
        </w:rPr>
      </w:pPr>
    </w:p>
    <w:p w14:paraId="0E972A00" w14:textId="77777777" w:rsidR="001D63B1" w:rsidRPr="006E6981" w:rsidRDefault="001D63B1">
      <w:pPr>
        <w:pageBreakBefore/>
        <w:spacing w:after="120"/>
        <w:rPr>
          <w:b/>
          <w:color w:val="000000"/>
          <w:lang w:val="en-US"/>
        </w:rPr>
      </w:pPr>
      <w:r w:rsidRPr="006E6981">
        <w:rPr>
          <w:b/>
          <w:color w:val="000000"/>
          <w:sz w:val="24"/>
          <w:lang w:val="en-US"/>
        </w:rPr>
        <w:lastRenderedPageBreak/>
        <w:t>Distribution List:</w:t>
      </w:r>
    </w:p>
    <w:tbl>
      <w:tblPr>
        <w:tblW w:w="0" w:type="auto"/>
        <w:tblInd w:w="-105" w:type="dxa"/>
        <w:tblLayout w:type="fixed"/>
        <w:tblCellMar>
          <w:left w:w="71" w:type="dxa"/>
          <w:right w:w="71" w:type="dxa"/>
        </w:tblCellMar>
        <w:tblLook w:val="0000" w:firstRow="0" w:lastRow="0" w:firstColumn="0" w:lastColumn="0" w:noHBand="0" w:noVBand="0"/>
      </w:tblPr>
      <w:tblGrid>
        <w:gridCol w:w="4751"/>
        <w:gridCol w:w="1620"/>
        <w:gridCol w:w="1830"/>
      </w:tblGrid>
      <w:tr w:rsidR="001D63B1" w:rsidRPr="006E6981" w14:paraId="6FAE4EE8" w14:textId="77777777">
        <w:tc>
          <w:tcPr>
            <w:tcW w:w="4751" w:type="dxa"/>
            <w:tcBorders>
              <w:top w:val="single" w:sz="12" w:space="0" w:color="000000"/>
              <w:left w:val="single" w:sz="12" w:space="0" w:color="000000"/>
              <w:bottom w:val="single" w:sz="12" w:space="0" w:color="000000"/>
            </w:tcBorders>
            <w:shd w:val="clear" w:color="auto" w:fill="auto"/>
          </w:tcPr>
          <w:p w14:paraId="5832FE51" w14:textId="77777777" w:rsidR="001D63B1" w:rsidRPr="006E6981" w:rsidRDefault="001D63B1">
            <w:pPr>
              <w:spacing w:before="0"/>
              <w:jc w:val="center"/>
              <w:rPr>
                <w:b/>
                <w:color w:val="000000"/>
                <w:lang w:val="en-US"/>
              </w:rPr>
            </w:pPr>
            <w:r w:rsidRPr="006E6981">
              <w:rPr>
                <w:b/>
                <w:color w:val="000000"/>
                <w:lang w:val="en-US"/>
              </w:rPr>
              <w:t>Name</w:t>
            </w:r>
          </w:p>
        </w:tc>
        <w:tc>
          <w:tcPr>
            <w:tcW w:w="1620" w:type="dxa"/>
            <w:tcBorders>
              <w:top w:val="single" w:sz="12" w:space="0" w:color="000000"/>
              <w:left w:val="single" w:sz="6" w:space="0" w:color="000000"/>
              <w:bottom w:val="single" w:sz="12" w:space="0" w:color="000000"/>
            </w:tcBorders>
            <w:shd w:val="clear" w:color="auto" w:fill="auto"/>
          </w:tcPr>
          <w:p w14:paraId="37534BBC" w14:textId="77777777" w:rsidR="001D63B1" w:rsidRPr="006E6981" w:rsidRDefault="001D63B1">
            <w:pPr>
              <w:spacing w:before="0"/>
              <w:jc w:val="center"/>
              <w:rPr>
                <w:b/>
                <w:color w:val="000000"/>
                <w:lang w:val="en-US"/>
              </w:rPr>
            </w:pPr>
            <w:r w:rsidRPr="006E6981">
              <w:rPr>
                <w:b/>
                <w:color w:val="000000"/>
                <w:lang w:val="en-US"/>
              </w:rPr>
              <w:t>Affiliation</w:t>
            </w:r>
          </w:p>
        </w:tc>
        <w:tc>
          <w:tcPr>
            <w:tcW w:w="1830" w:type="dxa"/>
            <w:tcBorders>
              <w:top w:val="single" w:sz="12" w:space="0" w:color="000000"/>
              <w:left w:val="single" w:sz="6" w:space="0" w:color="000000"/>
              <w:bottom w:val="single" w:sz="12" w:space="0" w:color="000000"/>
              <w:right w:val="single" w:sz="12" w:space="0" w:color="000000"/>
            </w:tcBorders>
            <w:shd w:val="clear" w:color="auto" w:fill="auto"/>
          </w:tcPr>
          <w:p w14:paraId="118D2AC4" w14:textId="77777777" w:rsidR="001D63B1" w:rsidRPr="006E6981" w:rsidRDefault="001D63B1">
            <w:pPr>
              <w:spacing w:before="0"/>
              <w:jc w:val="center"/>
              <w:rPr>
                <w:lang w:val="en-US"/>
              </w:rPr>
            </w:pPr>
            <w:r w:rsidRPr="006E6981">
              <w:rPr>
                <w:b/>
                <w:color w:val="000000"/>
                <w:lang w:val="en-US"/>
              </w:rPr>
              <w:t>Date</w:t>
            </w:r>
          </w:p>
        </w:tc>
      </w:tr>
      <w:tr w:rsidR="001D63B1" w:rsidRPr="006E6981" w14:paraId="1E5F153C" w14:textId="77777777">
        <w:tc>
          <w:tcPr>
            <w:tcW w:w="4751" w:type="dxa"/>
            <w:tcBorders>
              <w:left w:val="single" w:sz="12" w:space="0" w:color="000000"/>
              <w:bottom w:val="single" w:sz="6" w:space="0" w:color="000000"/>
            </w:tcBorders>
            <w:shd w:val="clear" w:color="auto" w:fill="auto"/>
            <w:vAlign w:val="center"/>
          </w:tcPr>
          <w:p w14:paraId="0D1612D8" w14:textId="77777777" w:rsidR="001D63B1" w:rsidRPr="006E6981" w:rsidRDefault="001D63B1">
            <w:pPr>
              <w:spacing w:before="0"/>
              <w:jc w:val="left"/>
              <w:rPr>
                <w:color w:val="000000"/>
                <w:lang w:val="en-US"/>
              </w:rPr>
            </w:pPr>
            <w:r w:rsidRPr="006E6981">
              <w:rPr>
                <w:color w:val="000000"/>
                <w:lang w:val="en-US"/>
              </w:rPr>
              <w:t>GRANTECAN</w:t>
            </w:r>
          </w:p>
        </w:tc>
        <w:tc>
          <w:tcPr>
            <w:tcW w:w="1620" w:type="dxa"/>
            <w:tcBorders>
              <w:left w:val="single" w:sz="6" w:space="0" w:color="000000"/>
              <w:bottom w:val="single" w:sz="6" w:space="0" w:color="000000"/>
            </w:tcBorders>
            <w:shd w:val="clear" w:color="auto" w:fill="auto"/>
            <w:vAlign w:val="center"/>
          </w:tcPr>
          <w:p w14:paraId="22DDA5FD" w14:textId="77777777" w:rsidR="001D63B1" w:rsidRPr="006E6981" w:rsidRDefault="001D63B1">
            <w:pPr>
              <w:spacing w:before="0"/>
              <w:jc w:val="center"/>
              <w:rPr>
                <w:color w:val="000000"/>
                <w:lang w:val="en-US"/>
              </w:rPr>
            </w:pPr>
            <w:r w:rsidRPr="006E6981">
              <w:rPr>
                <w:color w:val="000000"/>
                <w:lang w:val="en-US"/>
              </w:rPr>
              <w:t>GRANTECAN</w:t>
            </w:r>
          </w:p>
        </w:tc>
        <w:tc>
          <w:tcPr>
            <w:tcW w:w="1830" w:type="dxa"/>
            <w:tcBorders>
              <w:left w:val="single" w:sz="6" w:space="0" w:color="000000"/>
              <w:bottom w:val="single" w:sz="6" w:space="0" w:color="000000"/>
              <w:right w:val="single" w:sz="12" w:space="0" w:color="000000"/>
            </w:tcBorders>
            <w:shd w:val="clear" w:color="auto" w:fill="auto"/>
            <w:vAlign w:val="center"/>
          </w:tcPr>
          <w:p w14:paraId="2C359342" w14:textId="0AE1223B" w:rsidR="001D63B1" w:rsidRPr="006E6981" w:rsidRDefault="00631B1D" w:rsidP="00500FFA">
            <w:pPr>
              <w:spacing w:before="0"/>
              <w:jc w:val="center"/>
              <w:rPr>
                <w:lang w:val="en-US"/>
              </w:rPr>
            </w:pPr>
            <w:r>
              <w:rPr>
                <w:color w:val="000000"/>
                <w:lang w:val="en-US"/>
              </w:rPr>
              <w:t>21</w:t>
            </w:r>
            <w:r w:rsidR="001D63B1" w:rsidRPr="006E6981">
              <w:rPr>
                <w:color w:val="000000"/>
                <w:lang w:val="en-US"/>
              </w:rPr>
              <w:t>/</w:t>
            </w:r>
            <w:r w:rsidR="00F11898">
              <w:rPr>
                <w:color w:val="000000"/>
                <w:lang w:val="en-US"/>
              </w:rPr>
              <w:t>1</w:t>
            </w:r>
            <w:r w:rsidR="001D63B1" w:rsidRPr="006E6981">
              <w:rPr>
                <w:color w:val="000000"/>
                <w:lang w:val="en-US"/>
              </w:rPr>
              <w:t>/201</w:t>
            </w:r>
            <w:r>
              <w:rPr>
                <w:color w:val="000000"/>
                <w:lang w:val="en-US"/>
              </w:rPr>
              <w:t>6</w:t>
            </w:r>
          </w:p>
        </w:tc>
      </w:tr>
      <w:tr w:rsidR="001D63B1" w:rsidRPr="006E6981" w14:paraId="6BC27793" w14:textId="77777777">
        <w:tc>
          <w:tcPr>
            <w:tcW w:w="4751" w:type="dxa"/>
            <w:tcBorders>
              <w:top w:val="single" w:sz="6" w:space="0" w:color="000000"/>
              <w:left w:val="single" w:sz="12" w:space="0" w:color="000000"/>
              <w:bottom w:val="single" w:sz="6" w:space="0" w:color="000000"/>
            </w:tcBorders>
            <w:shd w:val="clear" w:color="auto" w:fill="auto"/>
            <w:vAlign w:val="center"/>
          </w:tcPr>
          <w:p w14:paraId="40BE527F" w14:textId="77777777" w:rsidR="001D63B1" w:rsidRPr="006E6981" w:rsidRDefault="001D63B1">
            <w:pPr>
              <w:spacing w:before="0"/>
              <w:jc w:val="left"/>
              <w:rPr>
                <w:color w:val="000000"/>
                <w:lang w:val="en-US"/>
              </w:rPr>
            </w:pPr>
            <w:r w:rsidRPr="006E6981">
              <w:rPr>
                <w:color w:val="000000"/>
                <w:lang w:val="en-US"/>
              </w:rPr>
              <w:t>MEGARA Team</w:t>
            </w:r>
          </w:p>
        </w:tc>
        <w:tc>
          <w:tcPr>
            <w:tcW w:w="1620" w:type="dxa"/>
            <w:tcBorders>
              <w:top w:val="single" w:sz="6" w:space="0" w:color="000000"/>
              <w:left w:val="single" w:sz="6" w:space="0" w:color="000000"/>
              <w:bottom w:val="single" w:sz="6" w:space="0" w:color="000000"/>
            </w:tcBorders>
            <w:shd w:val="clear" w:color="auto" w:fill="auto"/>
            <w:vAlign w:val="center"/>
          </w:tcPr>
          <w:p w14:paraId="606FB8B6" w14:textId="77777777" w:rsidR="001D63B1" w:rsidRPr="006E6981" w:rsidRDefault="001D63B1">
            <w:pPr>
              <w:spacing w:before="0"/>
              <w:jc w:val="center"/>
              <w:rPr>
                <w:color w:val="000000"/>
                <w:lang w:val="en-US"/>
              </w:rPr>
            </w:pPr>
            <w:r w:rsidRPr="006E6981">
              <w:rPr>
                <w:color w:val="000000"/>
                <w:lang w:val="en-US"/>
              </w:rPr>
              <w:t>All Partners</w:t>
            </w:r>
          </w:p>
        </w:tc>
        <w:tc>
          <w:tcPr>
            <w:tcW w:w="1830" w:type="dxa"/>
            <w:tcBorders>
              <w:top w:val="single" w:sz="6" w:space="0" w:color="000000"/>
              <w:left w:val="single" w:sz="6" w:space="0" w:color="000000"/>
              <w:bottom w:val="single" w:sz="6" w:space="0" w:color="000000"/>
              <w:right w:val="single" w:sz="12" w:space="0" w:color="000000"/>
            </w:tcBorders>
            <w:shd w:val="clear" w:color="auto" w:fill="auto"/>
            <w:vAlign w:val="center"/>
          </w:tcPr>
          <w:p w14:paraId="390E1182" w14:textId="28DCC08A" w:rsidR="001D63B1" w:rsidRPr="006E6981" w:rsidRDefault="00631B1D">
            <w:pPr>
              <w:spacing w:before="0"/>
              <w:jc w:val="center"/>
              <w:rPr>
                <w:lang w:val="en-US"/>
              </w:rPr>
            </w:pPr>
            <w:r>
              <w:rPr>
                <w:color w:val="000000"/>
                <w:lang w:val="en-US"/>
              </w:rPr>
              <w:t>21</w:t>
            </w:r>
            <w:r w:rsidR="001D63B1" w:rsidRPr="006E6981">
              <w:rPr>
                <w:color w:val="000000"/>
                <w:lang w:val="en-US"/>
              </w:rPr>
              <w:t>/</w:t>
            </w:r>
            <w:r w:rsidR="00F11898">
              <w:rPr>
                <w:color w:val="000000"/>
                <w:lang w:val="en-US"/>
              </w:rPr>
              <w:t>1</w:t>
            </w:r>
            <w:r w:rsidR="001D63B1" w:rsidRPr="006E6981">
              <w:rPr>
                <w:color w:val="000000"/>
                <w:lang w:val="en-US"/>
              </w:rPr>
              <w:t>/201</w:t>
            </w:r>
            <w:r>
              <w:rPr>
                <w:color w:val="000000"/>
                <w:lang w:val="en-US"/>
              </w:rPr>
              <w:t>6</w:t>
            </w:r>
          </w:p>
        </w:tc>
      </w:tr>
      <w:tr w:rsidR="001D63B1" w:rsidRPr="006E6981" w14:paraId="7BAC61B2" w14:textId="77777777">
        <w:tc>
          <w:tcPr>
            <w:tcW w:w="4751" w:type="dxa"/>
            <w:tcBorders>
              <w:top w:val="single" w:sz="6" w:space="0" w:color="000000"/>
              <w:left w:val="single" w:sz="12" w:space="0" w:color="000000"/>
              <w:bottom w:val="single" w:sz="6" w:space="0" w:color="000000"/>
            </w:tcBorders>
            <w:shd w:val="clear" w:color="auto" w:fill="auto"/>
            <w:vAlign w:val="center"/>
          </w:tcPr>
          <w:p w14:paraId="1E7229F5" w14:textId="77777777" w:rsidR="001D63B1" w:rsidRPr="006E6981" w:rsidRDefault="001D63B1">
            <w:pPr>
              <w:snapToGrid w:val="0"/>
              <w:spacing w:before="0"/>
              <w:jc w:val="left"/>
              <w:rPr>
                <w:color w:val="000000"/>
                <w:sz w:val="24"/>
                <w:lang w:val="en-US"/>
              </w:rPr>
            </w:pPr>
          </w:p>
        </w:tc>
        <w:tc>
          <w:tcPr>
            <w:tcW w:w="1620" w:type="dxa"/>
            <w:tcBorders>
              <w:top w:val="single" w:sz="6" w:space="0" w:color="000000"/>
              <w:left w:val="single" w:sz="6" w:space="0" w:color="000000"/>
              <w:bottom w:val="single" w:sz="6" w:space="0" w:color="000000"/>
            </w:tcBorders>
            <w:shd w:val="clear" w:color="auto" w:fill="auto"/>
            <w:vAlign w:val="center"/>
          </w:tcPr>
          <w:p w14:paraId="1CC050AE" w14:textId="77777777" w:rsidR="001D63B1" w:rsidRPr="006E6981" w:rsidRDefault="001D63B1">
            <w:pPr>
              <w:snapToGrid w:val="0"/>
              <w:spacing w:before="0"/>
              <w:jc w:val="center"/>
              <w:rPr>
                <w:color w:val="000000"/>
                <w:lang w:val="en-US"/>
              </w:rPr>
            </w:pPr>
          </w:p>
        </w:tc>
        <w:tc>
          <w:tcPr>
            <w:tcW w:w="1830" w:type="dxa"/>
            <w:tcBorders>
              <w:top w:val="single" w:sz="6" w:space="0" w:color="000000"/>
              <w:left w:val="single" w:sz="6" w:space="0" w:color="000000"/>
              <w:bottom w:val="single" w:sz="6" w:space="0" w:color="000000"/>
              <w:right w:val="single" w:sz="12" w:space="0" w:color="000000"/>
            </w:tcBorders>
            <w:shd w:val="clear" w:color="auto" w:fill="auto"/>
            <w:vAlign w:val="center"/>
          </w:tcPr>
          <w:p w14:paraId="18E3F14A" w14:textId="77777777" w:rsidR="001D63B1" w:rsidRPr="006E6981" w:rsidRDefault="001D63B1">
            <w:pPr>
              <w:snapToGrid w:val="0"/>
              <w:spacing w:before="0"/>
              <w:jc w:val="center"/>
              <w:rPr>
                <w:color w:val="000000"/>
                <w:lang w:val="en-US"/>
              </w:rPr>
            </w:pPr>
          </w:p>
        </w:tc>
      </w:tr>
      <w:tr w:rsidR="001D63B1" w:rsidRPr="006E6981" w14:paraId="3B61BDBB" w14:textId="77777777">
        <w:tc>
          <w:tcPr>
            <w:tcW w:w="4751" w:type="dxa"/>
            <w:tcBorders>
              <w:top w:val="single" w:sz="6" w:space="0" w:color="000000"/>
              <w:left w:val="single" w:sz="12" w:space="0" w:color="000000"/>
              <w:bottom w:val="single" w:sz="12" w:space="0" w:color="000000"/>
            </w:tcBorders>
            <w:shd w:val="clear" w:color="auto" w:fill="auto"/>
            <w:vAlign w:val="center"/>
          </w:tcPr>
          <w:p w14:paraId="1F2CE440" w14:textId="77777777" w:rsidR="001D63B1" w:rsidRPr="006E6981" w:rsidRDefault="001D63B1">
            <w:pPr>
              <w:snapToGrid w:val="0"/>
              <w:spacing w:before="0"/>
              <w:jc w:val="left"/>
              <w:rPr>
                <w:color w:val="000000"/>
                <w:sz w:val="24"/>
                <w:lang w:val="en-US"/>
              </w:rPr>
            </w:pPr>
          </w:p>
        </w:tc>
        <w:tc>
          <w:tcPr>
            <w:tcW w:w="1620" w:type="dxa"/>
            <w:tcBorders>
              <w:top w:val="single" w:sz="6" w:space="0" w:color="000000"/>
              <w:left w:val="single" w:sz="6" w:space="0" w:color="000000"/>
              <w:bottom w:val="single" w:sz="12" w:space="0" w:color="000000"/>
            </w:tcBorders>
            <w:shd w:val="clear" w:color="auto" w:fill="auto"/>
            <w:vAlign w:val="center"/>
          </w:tcPr>
          <w:p w14:paraId="183D2506" w14:textId="77777777" w:rsidR="001D63B1" w:rsidRPr="006E6981" w:rsidRDefault="001D63B1">
            <w:pPr>
              <w:snapToGrid w:val="0"/>
              <w:spacing w:before="0"/>
              <w:jc w:val="center"/>
              <w:rPr>
                <w:color w:val="000000"/>
                <w:lang w:val="en-US"/>
              </w:rPr>
            </w:pPr>
          </w:p>
        </w:tc>
        <w:tc>
          <w:tcPr>
            <w:tcW w:w="1830" w:type="dxa"/>
            <w:tcBorders>
              <w:top w:val="single" w:sz="6" w:space="0" w:color="000000"/>
              <w:left w:val="single" w:sz="6" w:space="0" w:color="000000"/>
              <w:bottom w:val="single" w:sz="12" w:space="0" w:color="000000"/>
              <w:right w:val="single" w:sz="12" w:space="0" w:color="000000"/>
            </w:tcBorders>
            <w:shd w:val="clear" w:color="auto" w:fill="auto"/>
            <w:vAlign w:val="center"/>
          </w:tcPr>
          <w:p w14:paraId="7CC20C60" w14:textId="77777777" w:rsidR="001D63B1" w:rsidRPr="006E6981" w:rsidRDefault="001D63B1">
            <w:pPr>
              <w:snapToGrid w:val="0"/>
              <w:spacing w:before="0"/>
              <w:jc w:val="center"/>
              <w:rPr>
                <w:color w:val="000000"/>
                <w:lang w:val="en-US"/>
              </w:rPr>
            </w:pPr>
          </w:p>
        </w:tc>
      </w:tr>
    </w:tbl>
    <w:p w14:paraId="2FB87657" w14:textId="77777777" w:rsidR="001D63B1" w:rsidRPr="006E6981" w:rsidRDefault="001D63B1">
      <w:pPr>
        <w:pageBreakBefore/>
        <w:rPr>
          <w:color w:val="000000"/>
          <w:lang w:val="en-US"/>
        </w:rPr>
      </w:pPr>
    </w:p>
    <w:p w14:paraId="52A0C56A" w14:textId="77777777" w:rsidR="001D63B1" w:rsidRPr="006E6981" w:rsidRDefault="001D63B1">
      <w:pPr>
        <w:spacing w:after="120"/>
        <w:rPr>
          <w:color w:val="000000"/>
          <w:lang w:val="en-US"/>
        </w:rPr>
      </w:pPr>
      <w:r w:rsidRPr="006E6981">
        <w:rPr>
          <w:b/>
          <w:color w:val="000000"/>
          <w:sz w:val="24"/>
          <w:lang w:val="en-US"/>
        </w:rPr>
        <w:t>Acronyms:</w:t>
      </w:r>
    </w:p>
    <w:p w14:paraId="7CC25D3A" w14:textId="77777777" w:rsidR="001D63B1" w:rsidRPr="006E6981" w:rsidRDefault="001D63B1">
      <w:pPr>
        <w:rPr>
          <w:color w:val="000000"/>
          <w:lang w:val="en-US"/>
        </w:rPr>
      </w:pPr>
      <w:r w:rsidRPr="006E6981">
        <w:rPr>
          <w:color w:val="000000"/>
          <w:lang w:val="en-US"/>
        </w:rPr>
        <w:t>ASCII</w:t>
      </w:r>
      <w:r w:rsidRPr="006E6981">
        <w:rPr>
          <w:color w:val="000000"/>
          <w:lang w:val="en-US"/>
        </w:rPr>
        <w:tab/>
      </w:r>
      <w:r w:rsidRPr="006E6981">
        <w:rPr>
          <w:color w:val="000000"/>
          <w:lang w:val="en-US"/>
        </w:rPr>
        <w:tab/>
      </w:r>
      <w:r w:rsidRPr="006E6981">
        <w:rPr>
          <w:color w:val="000000"/>
          <w:lang w:val="en-US"/>
        </w:rPr>
        <w:tab/>
        <w:t>American Standard Code for Information Interchange</w:t>
      </w:r>
    </w:p>
    <w:p w14:paraId="477F8596" w14:textId="77777777" w:rsidR="001D63B1" w:rsidRPr="006E6981" w:rsidRDefault="001D63B1">
      <w:pPr>
        <w:rPr>
          <w:color w:val="000000"/>
          <w:lang w:val="en-US"/>
        </w:rPr>
      </w:pPr>
      <w:r w:rsidRPr="006E6981">
        <w:rPr>
          <w:color w:val="000000"/>
          <w:lang w:val="en-US"/>
        </w:rPr>
        <w:t>CB</w:t>
      </w:r>
      <w:r w:rsidRPr="006E6981">
        <w:rPr>
          <w:color w:val="000000"/>
          <w:lang w:val="en-US"/>
        </w:rPr>
        <w:tab/>
      </w:r>
      <w:r w:rsidRPr="006E6981">
        <w:rPr>
          <w:color w:val="000000"/>
          <w:lang w:val="en-US"/>
        </w:rPr>
        <w:tab/>
      </w:r>
      <w:r w:rsidRPr="006E6981">
        <w:rPr>
          <w:color w:val="000000"/>
          <w:lang w:val="en-US"/>
        </w:rPr>
        <w:tab/>
        <w:t>Configuration Block</w:t>
      </w:r>
    </w:p>
    <w:p w14:paraId="0234ADBA" w14:textId="77777777" w:rsidR="001D63B1" w:rsidRPr="006E6981" w:rsidRDefault="001D63B1">
      <w:pPr>
        <w:rPr>
          <w:color w:val="000000"/>
          <w:lang w:val="en-US"/>
        </w:rPr>
      </w:pPr>
      <w:r w:rsidRPr="006E6981">
        <w:rPr>
          <w:color w:val="000000"/>
          <w:lang w:val="en-US"/>
        </w:rPr>
        <w:t>CP</w:t>
      </w:r>
      <w:r w:rsidRPr="006E6981">
        <w:rPr>
          <w:color w:val="000000"/>
          <w:lang w:val="en-US"/>
        </w:rPr>
        <w:tab/>
      </w:r>
      <w:r w:rsidRPr="006E6981">
        <w:rPr>
          <w:color w:val="000000"/>
          <w:lang w:val="en-US"/>
        </w:rPr>
        <w:tab/>
      </w:r>
      <w:r w:rsidRPr="006E6981">
        <w:rPr>
          <w:color w:val="000000"/>
          <w:lang w:val="en-US"/>
        </w:rPr>
        <w:tab/>
        <w:t>Configuration Plan</w:t>
      </w:r>
    </w:p>
    <w:p w14:paraId="39F97111" w14:textId="77777777" w:rsidR="001D63B1" w:rsidRPr="006E6981" w:rsidRDefault="001D63B1">
      <w:pPr>
        <w:rPr>
          <w:szCs w:val="22"/>
          <w:lang w:val="en-US"/>
        </w:rPr>
      </w:pPr>
      <w:r w:rsidRPr="006E6981">
        <w:rPr>
          <w:color w:val="000000"/>
          <w:lang w:val="en-US"/>
        </w:rPr>
        <w:t>FC</w:t>
      </w:r>
      <w:r w:rsidRPr="006E6981">
        <w:rPr>
          <w:color w:val="000000"/>
          <w:lang w:val="en-US"/>
        </w:rPr>
        <w:tab/>
      </w:r>
      <w:r w:rsidRPr="006E6981">
        <w:rPr>
          <w:color w:val="000000"/>
          <w:lang w:val="en-US"/>
        </w:rPr>
        <w:tab/>
      </w:r>
      <w:r w:rsidRPr="006E6981">
        <w:rPr>
          <w:color w:val="000000"/>
          <w:lang w:val="en-US"/>
        </w:rPr>
        <w:tab/>
      </w:r>
      <w:r w:rsidR="00E241A3" w:rsidRPr="006E6981">
        <w:rPr>
          <w:color w:val="000000"/>
          <w:lang w:val="en-US"/>
        </w:rPr>
        <w:t>Folded-Cassegrain</w:t>
      </w:r>
    </w:p>
    <w:p w14:paraId="3173715F" w14:textId="77777777" w:rsidR="001D63B1" w:rsidRPr="006E6981" w:rsidRDefault="001D63B1">
      <w:pPr>
        <w:spacing w:after="120"/>
        <w:rPr>
          <w:szCs w:val="22"/>
          <w:lang w:val="en-US"/>
        </w:rPr>
      </w:pPr>
      <w:r w:rsidRPr="006E6981">
        <w:rPr>
          <w:szCs w:val="22"/>
          <w:lang w:val="en-US"/>
        </w:rPr>
        <w:t>FMAT</w:t>
      </w:r>
      <w:r w:rsidRPr="006E6981">
        <w:rPr>
          <w:szCs w:val="22"/>
          <w:lang w:val="en-US"/>
        </w:rPr>
        <w:tab/>
      </w:r>
      <w:r w:rsidRPr="006E6981">
        <w:rPr>
          <w:szCs w:val="22"/>
          <w:lang w:val="en-US"/>
        </w:rPr>
        <w:tab/>
      </w:r>
      <w:r w:rsidRPr="006E6981">
        <w:rPr>
          <w:szCs w:val="22"/>
          <w:lang w:val="en-US"/>
        </w:rPr>
        <w:tab/>
        <w:t>Fiber MOS Assignment Tool</w:t>
      </w:r>
    </w:p>
    <w:p w14:paraId="34D10BF9" w14:textId="77777777" w:rsidR="001D63B1" w:rsidRPr="006E6981" w:rsidRDefault="001D63B1">
      <w:pPr>
        <w:spacing w:after="120"/>
        <w:rPr>
          <w:szCs w:val="22"/>
          <w:lang w:val="en-US"/>
        </w:rPr>
      </w:pPr>
      <w:r w:rsidRPr="006E6981">
        <w:rPr>
          <w:szCs w:val="22"/>
          <w:lang w:val="en-US"/>
        </w:rPr>
        <w:t>FMPT</w:t>
      </w:r>
      <w:r w:rsidRPr="006E6981">
        <w:rPr>
          <w:szCs w:val="22"/>
          <w:lang w:val="en-US"/>
        </w:rPr>
        <w:tab/>
      </w:r>
      <w:r w:rsidRPr="006E6981">
        <w:rPr>
          <w:szCs w:val="22"/>
          <w:lang w:val="en-US"/>
        </w:rPr>
        <w:tab/>
      </w:r>
      <w:r w:rsidRPr="006E6981">
        <w:rPr>
          <w:szCs w:val="22"/>
          <w:lang w:val="en-US"/>
        </w:rPr>
        <w:tab/>
        <w:t>Fiber MOS Positioning Tool</w:t>
      </w:r>
    </w:p>
    <w:p w14:paraId="52C52DB7" w14:textId="77777777" w:rsidR="001D63B1" w:rsidRPr="006E6981" w:rsidRDefault="001D63B1">
      <w:pPr>
        <w:spacing w:after="120"/>
        <w:rPr>
          <w:lang w:val="en-US"/>
        </w:rPr>
      </w:pPr>
      <w:r w:rsidRPr="006E6981">
        <w:rPr>
          <w:szCs w:val="22"/>
          <w:lang w:val="en-US"/>
        </w:rPr>
        <w:t>FOV</w:t>
      </w:r>
      <w:r w:rsidRPr="006E6981">
        <w:rPr>
          <w:szCs w:val="22"/>
          <w:lang w:val="en-US"/>
        </w:rPr>
        <w:tab/>
      </w:r>
      <w:r w:rsidRPr="006E6981">
        <w:rPr>
          <w:szCs w:val="22"/>
          <w:lang w:val="en-US"/>
        </w:rPr>
        <w:tab/>
      </w:r>
      <w:r w:rsidRPr="006E6981">
        <w:rPr>
          <w:szCs w:val="22"/>
          <w:lang w:val="en-US"/>
        </w:rPr>
        <w:tab/>
        <w:t>Field of View</w:t>
      </w:r>
    </w:p>
    <w:p w14:paraId="7177B2A6" w14:textId="77777777" w:rsidR="001D63B1" w:rsidRPr="006E6981" w:rsidRDefault="001D63B1">
      <w:pPr>
        <w:spacing w:after="120"/>
        <w:rPr>
          <w:lang w:val="en-US"/>
        </w:rPr>
      </w:pPr>
      <w:r w:rsidRPr="006E6981">
        <w:rPr>
          <w:lang w:val="en-US"/>
        </w:rPr>
        <w:t xml:space="preserve">GCS </w:t>
      </w:r>
      <w:r w:rsidRPr="006E6981">
        <w:rPr>
          <w:lang w:val="en-US"/>
        </w:rPr>
        <w:tab/>
      </w:r>
      <w:r w:rsidRPr="006E6981">
        <w:rPr>
          <w:lang w:val="en-US"/>
        </w:rPr>
        <w:tab/>
      </w:r>
      <w:r w:rsidRPr="006E6981">
        <w:rPr>
          <w:lang w:val="en-US"/>
        </w:rPr>
        <w:tab/>
        <w:t>GTC Control System</w:t>
      </w:r>
    </w:p>
    <w:p w14:paraId="180D7D19" w14:textId="77777777" w:rsidR="001D63B1" w:rsidRPr="006E6981" w:rsidRDefault="001D63B1">
      <w:pPr>
        <w:spacing w:after="120"/>
        <w:rPr>
          <w:szCs w:val="22"/>
          <w:lang w:val="en-US"/>
        </w:rPr>
      </w:pPr>
      <w:r w:rsidRPr="006E6981">
        <w:rPr>
          <w:lang w:val="en-US"/>
        </w:rPr>
        <w:t>GFCCS</w:t>
      </w:r>
      <w:r w:rsidRPr="006E6981">
        <w:rPr>
          <w:lang w:val="en-US"/>
        </w:rPr>
        <w:tab/>
      </w:r>
      <w:r w:rsidRPr="006E6981">
        <w:rPr>
          <w:lang w:val="en-US"/>
        </w:rPr>
        <w:tab/>
      </w:r>
      <w:r w:rsidRPr="006E6981">
        <w:rPr>
          <w:lang w:val="en-US"/>
        </w:rPr>
        <w:tab/>
        <w:t>GTC Folded-Cassegrain Coordinate System</w:t>
      </w:r>
    </w:p>
    <w:p w14:paraId="5884E60C" w14:textId="77777777" w:rsidR="001D63B1" w:rsidRPr="006E6981" w:rsidRDefault="001D63B1">
      <w:pPr>
        <w:spacing w:after="120"/>
        <w:rPr>
          <w:szCs w:val="22"/>
          <w:lang w:val="en-US"/>
        </w:rPr>
      </w:pPr>
      <w:r w:rsidRPr="006E6981">
        <w:rPr>
          <w:szCs w:val="22"/>
          <w:lang w:val="en-US"/>
        </w:rPr>
        <w:t>GTC</w:t>
      </w:r>
      <w:r w:rsidRPr="006E6981">
        <w:rPr>
          <w:szCs w:val="22"/>
          <w:lang w:val="en-US"/>
        </w:rPr>
        <w:tab/>
      </w:r>
      <w:r w:rsidRPr="006E6981">
        <w:rPr>
          <w:szCs w:val="22"/>
          <w:lang w:val="en-US"/>
        </w:rPr>
        <w:tab/>
      </w:r>
      <w:r w:rsidRPr="006E6981">
        <w:rPr>
          <w:szCs w:val="22"/>
          <w:lang w:val="en-US"/>
        </w:rPr>
        <w:tab/>
        <w:t>Gran Telescopio Canarias</w:t>
      </w:r>
    </w:p>
    <w:p w14:paraId="7D7A3C83" w14:textId="77777777" w:rsidR="001D63B1" w:rsidRPr="006E6981" w:rsidRDefault="001D63B1">
      <w:pPr>
        <w:spacing w:after="120"/>
        <w:rPr>
          <w:color w:val="000000"/>
          <w:lang w:val="en-US"/>
        </w:rPr>
      </w:pPr>
      <w:r w:rsidRPr="006E6981">
        <w:rPr>
          <w:szCs w:val="22"/>
          <w:lang w:val="en-US"/>
        </w:rPr>
        <w:t>IAA</w:t>
      </w:r>
      <w:r w:rsidRPr="006E6981">
        <w:rPr>
          <w:szCs w:val="22"/>
          <w:lang w:val="en-US"/>
        </w:rPr>
        <w:tab/>
      </w:r>
      <w:r w:rsidRPr="006E6981">
        <w:rPr>
          <w:szCs w:val="22"/>
          <w:lang w:val="en-US"/>
        </w:rPr>
        <w:tab/>
      </w:r>
      <w:r w:rsidRPr="006E6981">
        <w:rPr>
          <w:szCs w:val="22"/>
          <w:lang w:val="en-US"/>
        </w:rPr>
        <w:tab/>
        <w:t>Instituto de Astrofísica de Andalucía (CSIC)</w:t>
      </w:r>
    </w:p>
    <w:p w14:paraId="55706BD8" w14:textId="77777777" w:rsidR="001D63B1" w:rsidRPr="006E6981" w:rsidRDefault="001D63B1">
      <w:pPr>
        <w:rPr>
          <w:color w:val="000000"/>
          <w:lang w:val="en-US"/>
        </w:rPr>
      </w:pPr>
      <w:r w:rsidRPr="006E6981">
        <w:rPr>
          <w:color w:val="000000"/>
          <w:lang w:val="en-US"/>
        </w:rPr>
        <w:t>IFU</w:t>
      </w:r>
      <w:r w:rsidRPr="006E6981">
        <w:rPr>
          <w:color w:val="000000"/>
          <w:lang w:val="en-US"/>
        </w:rPr>
        <w:tab/>
      </w:r>
      <w:r w:rsidRPr="006E6981">
        <w:rPr>
          <w:color w:val="000000"/>
          <w:lang w:val="en-US"/>
        </w:rPr>
        <w:tab/>
      </w:r>
      <w:r w:rsidRPr="006E6981">
        <w:rPr>
          <w:color w:val="000000"/>
          <w:lang w:val="en-US"/>
        </w:rPr>
        <w:tab/>
        <w:t>Integral Field Unit</w:t>
      </w:r>
    </w:p>
    <w:p w14:paraId="54E619DB" w14:textId="77777777" w:rsidR="001D63B1" w:rsidRPr="006E6981" w:rsidRDefault="001D63B1">
      <w:pPr>
        <w:rPr>
          <w:szCs w:val="22"/>
          <w:lang w:val="en-US"/>
        </w:rPr>
      </w:pPr>
      <w:r w:rsidRPr="006E6981">
        <w:rPr>
          <w:color w:val="000000"/>
          <w:lang w:val="en-US"/>
        </w:rPr>
        <w:t>LCB</w:t>
      </w:r>
      <w:r w:rsidRPr="006E6981">
        <w:rPr>
          <w:color w:val="000000"/>
          <w:lang w:val="en-US"/>
        </w:rPr>
        <w:tab/>
      </w:r>
      <w:r w:rsidRPr="006E6981">
        <w:rPr>
          <w:color w:val="000000"/>
          <w:lang w:val="en-US"/>
        </w:rPr>
        <w:tab/>
      </w:r>
      <w:r w:rsidRPr="006E6981">
        <w:rPr>
          <w:color w:val="000000"/>
          <w:lang w:val="en-US"/>
        </w:rPr>
        <w:tab/>
        <w:t>Large Compact Bundle</w:t>
      </w:r>
    </w:p>
    <w:p w14:paraId="1A7ABEFA" w14:textId="77777777" w:rsidR="001D63B1" w:rsidRPr="006E6981" w:rsidRDefault="001D63B1">
      <w:pPr>
        <w:spacing w:after="120"/>
        <w:rPr>
          <w:szCs w:val="22"/>
          <w:lang w:val="en-US"/>
        </w:rPr>
      </w:pPr>
      <w:r w:rsidRPr="006E6981">
        <w:rPr>
          <w:szCs w:val="22"/>
          <w:lang w:val="en-US"/>
        </w:rPr>
        <w:t>MEGARA</w:t>
      </w:r>
      <w:r w:rsidRPr="006E6981">
        <w:rPr>
          <w:szCs w:val="22"/>
          <w:lang w:val="en-US"/>
        </w:rPr>
        <w:tab/>
      </w:r>
      <w:r w:rsidRPr="006E6981">
        <w:rPr>
          <w:szCs w:val="22"/>
          <w:lang w:val="en-US"/>
        </w:rPr>
        <w:tab/>
        <w:t>Multi Espectrógrafo en GTC de Alta Resolución para Astronomía</w:t>
      </w:r>
    </w:p>
    <w:p w14:paraId="71FD3D2E" w14:textId="77777777" w:rsidR="001D63B1" w:rsidRPr="006E6981" w:rsidRDefault="001D63B1">
      <w:pPr>
        <w:rPr>
          <w:szCs w:val="22"/>
          <w:lang w:val="en-US"/>
        </w:rPr>
      </w:pPr>
      <w:r w:rsidRPr="006E6981">
        <w:rPr>
          <w:szCs w:val="22"/>
          <w:lang w:val="en-US"/>
        </w:rPr>
        <w:t>MCS</w:t>
      </w:r>
      <w:r w:rsidRPr="006E6981">
        <w:rPr>
          <w:szCs w:val="22"/>
          <w:lang w:val="en-US"/>
        </w:rPr>
        <w:tab/>
      </w:r>
      <w:r w:rsidRPr="006E6981">
        <w:rPr>
          <w:szCs w:val="22"/>
          <w:lang w:val="en-US"/>
        </w:rPr>
        <w:tab/>
      </w:r>
      <w:r w:rsidRPr="006E6981">
        <w:rPr>
          <w:szCs w:val="22"/>
          <w:lang w:val="en-US"/>
        </w:rPr>
        <w:tab/>
        <w:t>MEGARA Control System</w:t>
      </w:r>
      <w:r w:rsidRPr="006E6981">
        <w:rPr>
          <w:color w:val="000000"/>
          <w:lang w:val="en-US"/>
        </w:rPr>
        <w:t xml:space="preserve"> MEGARA</w:t>
      </w:r>
    </w:p>
    <w:p w14:paraId="1B210F0A" w14:textId="77777777" w:rsidR="001D63B1" w:rsidRPr="006E6981" w:rsidRDefault="001D63B1">
      <w:pPr>
        <w:spacing w:after="120"/>
        <w:rPr>
          <w:color w:val="000000"/>
          <w:lang w:val="en-US"/>
        </w:rPr>
      </w:pPr>
      <w:r w:rsidRPr="006E6981">
        <w:rPr>
          <w:szCs w:val="22"/>
          <w:lang w:val="en-US"/>
        </w:rPr>
        <w:t>MOPSS</w:t>
      </w:r>
      <w:r w:rsidRPr="006E6981">
        <w:rPr>
          <w:szCs w:val="22"/>
          <w:lang w:val="en-US"/>
        </w:rPr>
        <w:tab/>
      </w:r>
      <w:r w:rsidRPr="006E6981">
        <w:rPr>
          <w:szCs w:val="22"/>
          <w:lang w:val="en-US"/>
        </w:rPr>
        <w:tab/>
        <w:t>MEGARA Observing Preparation Software Suite</w:t>
      </w:r>
    </w:p>
    <w:p w14:paraId="5E4AB9E3" w14:textId="77777777" w:rsidR="001D63B1" w:rsidRPr="006E6981" w:rsidRDefault="001D63B1">
      <w:pPr>
        <w:rPr>
          <w:color w:val="000000"/>
          <w:lang w:val="en-US"/>
        </w:rPr>
      </w:pPr>
      <w:r w:rsidRPr="006E6981">
        <w:rPr>
          <w:color w:val="000000"/>
          <w:lang w:val="en-US"/>
        </w:rPr>
        <w:t>MOS</w:t>
      </w:r>
      <w:r w:rsidRPr="006E6981">
        <w:rPr>
          <w:color w:val="000000"/>
          <w:lang w:val="en-US"/>
        </w:rPr>
        <w:tab/>
      </w:r>
      <w:r w:rsidRPr="006E6981">
        <w:rPr>
          <w:color w:val="000000"/>
          <w:lang w:val="en-US"/>
        </w:rPr>
        <w:tab/>
      </w:r>
      <w:r w:rsidRPr="006E6981">
        <w:rPr>
          <w:color w:val="000000"/>
          <w:lang w:val="en-US"/>
        </w:rPr>
        <w:tab/>
        <w:t>Multi-Object Spectroscopy</w:t>
      </w:r>
    </w:p>
    <w:p w14:paraId="73CA2FB3" w14:textId="77777777" w:rsidR="001D63B1" w:rsidRPr="006E6981" w:rsidRDefault="001D63B1">
      <w:pPr>
        <w:rPr>
          <w:color w:val="000000"/>
          <w:lang w:val="en-US"/>
        </w:rPr>
      </w:pPr>
      <w:r w:rsidRPr="006E6981">
        <w:rPr>
          <w:color w:val="000000"/>
          <w:lang w:val="en-US"/>
        </w:rPr>
        <w:t>OB</w:t>
      </w:r>
      <w:r w:rsidRPr="006E6981">
        <w:rPr>
          <w:color w:val="000000"/>
          <w:lang w:val="en-US"/>
        </w:rPr>
        <w:tab/>
      </w:r>
      <w:r w:rsidRPr="006E6981">
        <w:rPr>
          <w:color w:val="000000"/>
          <w:lang w:val="en-US"/>
        </w:rPr>
        <w:tab/>
      </w:r>
      <w:r w:rsidRPr="006E6981">
        <w:rPr>
          <w:color w:val="000000"/>
          <w:lang w:val="en-US"/>
        </w:rPr>
        <w:tab/>
        <w:t>Observing Block</w:t>
      </w:r>
    </w:p>
    <w:p w14:paraId="2E94D7FF" w14:textId="77777777" w:rsidR="001D63B1" w:rsidRPr="006E6981" w:rsidRDefault="001D63B1">
      <w:pPr>
        <w:rPr>
          <w:color w:val="000000"/>
          <w:lang w:val="en-US"/>
        </w:rPr>
      </w:pPr>
      <w:r w:rsidRPr="006E6981">
        <w:rPr>
          <w:color w:val="000000"/>
          <w:lang w:val="en-US"/>
        </w:rPr>
        <w:t>RP</w:t>
      </w:r>
      <w:r w:rsidRPr="006E6981">
        <w:rPr>
          <w:color w:val="000000"/>
          <w:lang w:val="en-US"/>
        </w:rPr>
        <w:tab/>
      </w:r>
      <w:r w:rsidRPr="006E6981">
        <w:rPr>
          <w:color w:val="000000"/>
          <w:lang w:val="en-US"/>
        </w:rPr>
        <w:tab/>
      </w:r>
      <w:r w:rsidRPr="006E6981">
        <w:rPr>
          <w:color w:val="000000"/>
          <w:lang w:val="en-US"/>
        </w:rPr>
        <w:tab/>
        <w:t>Robotic Positioner</w:t>
      </w:r>
    </w:p>
    <w:p w14:paraId="1F2F0FC1" w14:textId="77777777" w:rsidR="001D63B1" w:rsidRPr="006E6981" w:rsidRDefault="001D63B1">
      <w:pPr>
        <w:rPr>
          <w:color w:val="000000"/>
          <w:lang w:val="en-US"/>
        </w:rPr>
      </w:pPr>
      <w:r w:rsidRPr="006E6981">
        <w:rPr>
          <w:color w:val="000000"/>
          <w:lang w:val="en-US"/>
        </w:rPr>
        <w:t>SP</w:t>
      </w:r>
      <w:r w:rsidRPr="006E6981">
        <w:rPr>
          <w:color w:val="000000"/>
          <w:lang w:val="en-US"/>
        </w:rPr>
        <w:tab/>
      </w:r>
      <w:r w:rsidRPr="006E6981">
        <w:rPr>
          <w:color w:val="000000"/>
          <w:lang w:val="en-US"/>
        </w:rPr>
        <w:tab/>
      </w:r>
      <w:r w:rsidRPr="006E6981">
        <w:rPr>
          <w:color w:val="000000"/>
          <w:lang w:val="en-US"/>
        </w:rPr>
        <w:tab/>
        <w:t>Sky Point</w:t>
      </w:r>
    </w:p>
    <w:p w14:paraId="6B7C28D7" w14:textId="77777777" w:rsidR="00FC7635" w:rsidRPr="006E6981" w:rsidRDefault="00FC7635">
      <w:pPr>
        <w:rPr>
          <w:color w:val="000000"/>
          <w:lang w:val="en-US"/>
        </w:rPr>
      </w:pPr>
      <w:r w:rsidRPr="006E6981">
        <w:rPr>
          <w:color w:val="000000"/>
          <w:lang w:val="en-US"/>
        </w:rPr>
        <w:t>S/W</w:t>
      </w:r>
      <w:r w:rsidRPr="006E6981">
        <w:rPr>
          <w:color w:val="000000"/>
          <w:lang w:val="en-US"/>
        </w:rPr>
        <w:tab/>
      </w:r>
      <w:r w:rsidRPr="006E6981">
        <w:rPr>
          <w:color w:val="000000"/>
          <w:lang w:val="en-US"/>
        </w:rPr>
        <w:tab/>
      </w:r>
      <w:r w:rsidRPr="006E6981">
        <w:rPr>
          <w:color w:val="000000"/>
          <w:lang w:val="en-US"/>
        </w:rPr>
        <w:tab/>
        <w:t>Software</w:t>
      </w:r>
    </w:p>
    <w:p w14:paraId="1537B61F" w14:textId="77777777" w:rsidR="001D63B1" w:rsidRPr="006E6981" w:rsidRDefault="001D63B1">
      <w:pPr>
        <w:rPr>
          <w:color w:val="000000"/>
          <w:lang w:val="en-US"/>
        </w:rPr>
      </w:pPr>
      <w:r w:rsidRPr="006E6981">
        <w:rPr>
          <w:color w:val="000000"/>
          <w:lang w:val="en-US"/>
        </w:rPr>
        <w:t>PA</w:t>
      </w:r>
      <w:r w:rsidRPr="006E6981">
        <w:rPr>
          <w:color w:val="000000"/>
          <w:lang w:val="en-US"/>
        </w:rPr>
        <w:tab/>
      </w:r>
      <w:r w:rsidRPr="006E6981">
        <w:rPr>
          <w:color w:val="000000"/>
          <w:lang w:val="en-US"/>
        </w:rPr>
        <w:tab/>
      </w:r>
      <w:r w:rsidRPr="006E6981">
        <w:rPr>
          <w:color w:val="000000"/>
          <w:lang w:val="en-US"/>
        </w:rPr>
        <w:tab/>
        <w:t xml:space="preserve"> Position Angle</w:t>
      </w:r>
    </w:p>
    <w:p w14:paraId="15527A0A" w14:textId="77777777" w:rsidR="001D63B1" w:rsidRPr="006E6981" w:rsidRDefault="001D63B1">
      <w:pPr>
        <w:rPr>
          <w:szCs w:val="22"/>
          <w:lang w:val="en-US"/>
        </w:rPr>
      </w:pPr>
      <w:r w:rsidRPr="006E6981">
        <w:rPr>
          <w:color w:val="000000"/>
          <w:lang w:val="en-US"/>
        </w:rPr>
        <w:t>PP</w:t>
      </w:r>
      <w:r w:rsidRPr="006E6981">
        <w:rPr>
          <w:color w:val="000000"/>
          <w:lang w:val="en-US"/>
        </w:rPr>
        <w:tab/>
      </w:r>
      <w:r w:rsidRPr="006E6981">
        <w:rPr>
          <w:color w:val="000000"/>
          <w:lang w:val="en-US"/>
        </w:rPr>
        <w:tab/>
      </w:r>
      <w:r w:rsidRPr="006E6981">
        <w:rPr>
          <w:color w:val="000000"/>
          <w:lang w:val="en-US"/>
        </w:rPr>
        <w:tab/>
        <w:t>Projection Point</w:t>
      </w:r>
    </w:p>
    <w:p w14:paraId="18207CA5" w14:textId="77777777" w:rsidR="001D63B1" w:rsidRPr="006E6981" w:rsidRDefault="001D63B1">
      <w:pPr>
        <w:spacing w:after="120"/>
        <w:rPr>
          <w:szCs w:val="22"/>
          <w:lang w:val="en-US"/>
        </w:rPr>
      </w:pPr>
      <w:r w:rsidRPr="006E6981">
        <w:rPr>
          <w:szCs w:val="22"/>
          <w:lang w:val="en-US"/>
        </w:rPr>
        <w:t xml:space="preserve">TBC </w:t>
      </w:r>
      <w:r w:rsidRPr="006E6981">
        <w:rPr>
          <w:szCs w:val="22"/>
          <w:lang w:val="en-US"/>
        </w:rPr>
        <w:tab/>
      </w:r>
      <w:r w:rsidRPr="006E6981">
        <w:rPr>
          <w:szCs w:val="22"/>
          <w:lang w:val="en-US"/>
        </w:rPr>
        <w:tab/>
      </w:r>
      <w:r w:rsidRPr="006E6981">
        <w:rPr>
          <w:szCs w:val="22"/>
          <w:lang w:val="en-US"/>
        </w:rPr>
        <w:tab/>
        <w:t xml:space="preserve">To Be Confirmed </w:t>
      </w:r>
    </w:p>
    <w:p w14:paraId="315A8375" w14:textId="77777777" w:rsidR="001D63B1" w:rsidRPr="006E6981" w:rsidRDefault="001D63B1">
      <w:pPr>
        <w:spacing w:after="120"/>
        <w:rPr>
          <w:szCs w:val="22"/>
          <w:lang w:val="en-US"/>
        </w:rPr>
      </w:pPr>
      <w:r w:rsidRPr="006E6981">
        <w:rPr>
          <w:szCs w:val="22"/>
          <w:lang w:val="en-US"/>
        </w:rPr>
        <w:t xml:space="preserve">TBD </w:t>
      </w:r>
      <w:r w:rsidRPr="006E6981">
        <w:rPr>
          <w:szCs w:val="22"/>
          <w:lang w:val="en-US"/>
        </w:rPr>
        <w:tab/>
      </w:r>
      <w:r w:rsidRPr="006E6981">
        <w:rPr>
          <w:szCs w:val="22"/>
          <w:lang w:val="en-US"/>
        </w:rPr>
        <w:tab/>
      </w:r>
      <w:r w:rsidRPr="006E6981">
        <w:rPr>
          <w:szCs w:val="22"/>
          <w:lang w:val="en-US"/>
        </w:rPr>
        <w:tab/>
        <w:t xml:space="preserve">To Be Done </w:t>
      </w:r>
    </w:p>
    <w:p w14:paraId="7871FE36" w14:textId="77777777" w:rsidR="001D63B1" w:rsidRPr="006E6981" w:rsidRDefault="001D63B1">
      <w:pPr>
        <w:spacing w:after="120"/>
        <w:rPr>
          <w:color w:val="000000"/>
          <w:lang w:val="en-US"/>
        </w:rPr>
      </w:pPr>
      <w:r w:rsidRPr="006E6981">
        <w:rPr>
          <w:szCs w:val="22"/>
          <w:lang w:val="en-US"/>
        </w:rPr>
        <w:t>TBU</w:t>
      </w:r>
      <w:r w:rsidRPr="006E6981">
        <w:rPr>
          <w:szCs w:val="22"/>
          <w:lang w:val="en-US"/>
        </w:rPr>
        <w:tab/>
      </w:r>
      <w:r w:rsidRPr="006E6981">
        <w:rPr>
          <w:szCs w:val="22"/>
          <w:lang w:val="en-US"/>
        </w:rPr>
        <w:tab/>
      </w:r>
      <w:r w:rsidRPr="006E6981">
        <w:rPr>
          <w:szCs w:val="22"/>
          <w:lang w:val="en-US"/>
        </w:rPr>
        <w:tab/>
        <w:t>To Be Updated</w:t>
      </w:r>
    </w:p>
    <w:p w14:paraId="48324E3C" w14:textId="77777777" w:rsidR="001D63B1" w:rsidRPr="006E6981" w:rsidRDefault="001D63B1">
      <w:pPr>
        <w:pageBreakBefore/>
        <w:spacing w:after="120"/>
        <w:jc w:val="left"/>
        <w:rPr>
          <w:b/>
          <w:color w:val="000000"/>
          <w:lang w:val="en-US"/>
        </w:rPr>
      </w:pPr>
      <w:r w:rsidRPr="006E6981">
        <w:rPr>
          <w:b/>
          <w:color w:val="000000"/>
          <w:sz w:val="24"/>
          <w:lang w:val="en-US"/>
        </w:rPr>
        <w:lastRenderedPageBreak/>
        <w:t>Change Control</w:t>
      </w:r>
    </w:p>
    <w:tbl>
      <w:tblPr>
        <w:tblW w:w="8786" w:type="dxa"/>
        <w:tblInd w:w="-105" w:type="dxa"/>
        <w:tblLayout w:type="fixed"/>
        <w:tblCellMar>
          <w:left w:w="71" w:type="dxa"/>
          <w:right w:w="71" w:type="dxa"/>
        </w:tblCellMar>
        <w:tblLook w:val="0000" w:firstRow="0" w:lastRow="0" w:firstColumn="0" w:lastColumn="0" w:noHBand="0" w:noVBand="0"/>
      </w:tblPr>
      <w:tblGrid>
        <w:gridCol w:w="964"/>
        <w:gridCol w:w="964"/>
        <w:gridCol w:w="964"/>
        <w:gridCol w:w="964"/>
        <w:gridCol w:w="4930"/>
      </w:tblGrid>
      <w:tr w:rsidR="001D63B1" w:rsidRPr="006E6981" w14:paraId="029CF489" w14:textId="77777777">
        <w:tc>
          <w:tcPr>
            <w:tcW w:w="964" w:type="dxa"/>
            <w:tcBorders>
              <w:top w:val="single" w:sz="12" w:space="0" w:color="000000"/>
              <w:left w:val="single" w:sz="12" w:space="0" w:color="000000"/>
              <w:bottom w:val="single" w:sz="12" w:space="0" w:color="000000"/>
            </w:tcBorders>
            <w:shd w:val="clear" w:color="auto" w:fill="auto"/>
          </w:tcPr>
          <w:p w14:paraId="4CF02DEF" w14:textId="77777777" w:rsidR="001D63B1" w:rsidRPr="006E6981" w:rsidRDefault="001D63B1">
            <w:pPr>
              <w:spacing w:before="0"/>
              <w:jc w:val="center"/>
              <w:rPr>
                <w:b/>
                <w:color w:val="000000"/>
                <w:lang w:val="en-US"/>
              </w:rPr>
            </w:pPr>
            <w:r w:rsidRPr="006E6981">
              <w:rPr>
                <w:b/>
                <w:color w:val="000000"/>
                <w:lang w:val="en-US"/>
              </w:rPr>
              <w:t>Issue</w:t>
            </w:r>
          </w:p>
        </w:tc>
        <w:tc>
          <w:tcPr>
            <w:tcW w:w="964" w:type="dxa"/>
            <w:tcBorders>
              <w:top w:val="single" w:sz="12" w:space="0" w:color="000000"/>
              <w:left w:val="single" w:sz="6" w:space="0" w:color="000000"/>
              <w:bottom w:val="single" w:sz="12" w:space="0" w:color="000000"/>
            </w:tcBorders>
            <w:shd w:val="clear" w:color="auto" w:fill="auto"/>
          </w:tcPr>
          <w:p w14:paraId="351F175F" w14:textId="77777777" w:rsidR="001D63B1" w:rsidRPr="006E6981" w:rsidRDefault="001D63B1">
            <w:pPr>
              <w:spacing w:before="0"/>
              <w:jc w:val="center"/>
              <w:rPr>
                <w:b/>
                <w:color w:val="000000"/>
                <w:lang w:val="en-US"/>
              </w:rPr>
            </w:pPr>
            <w:r w:rsidRPr="006E6981">
              <w:rPr>
                <w:b/>
                <w:color w:val="000000"/>
                <w:lang w:val="en-US"/>
              </w:rPr>
              <w:t>Date</w:t>
            </w:r>
          </w:p>
        </w:tc>
        <w:tc>
          <w:tcPr>
            <w:tcW w:w="964" w:type="dxa"/>
            <w:tcBorders>
              <w:top w:val="single" w:sz="12" w:space="0" w:color="000000"/>
              <w:left w:val="single" w:sz="6" w:space="0" w:color="000000"/>
              <w:bottom w:val="single" w:sz="12" w:space="0" w:color="000000"/>
            </w:tcBorders>
            <w:shd w:val="clear" w:color="auto" w:fill="auto"/>
          </w:tcPr>
          <w:p w14:paraId="04D0606C" w14:textId="77777777" w:rsidR="001D63B1" w:rsidRPr="006E6981" w:rsidRDefault="001D63B1">
            <w:pPr>
              <w:spacing w:before="0"/>
              <w:jc w:val="center"/>
              <w:rPr>
                <w:b/>
                <w:color w:val="000000"/>
                <w:lang w:val="en-US"/>
              </w:rPr>
            </w:pPr>
            <w:r w:rsidRPr="006E6981">
              <w:rPr>
                <w:b/>
                <w:color w:val="000000"/>
                <w:lang w:val="en-US"/>
              </w:rPr>
              <w:t>Section</w:t>
            </w:r>
          </w:p>
        </w:tc>
        <w:tc>
          <w:tcPr>
            <w:tcW w:w="964" w:type="dxa"/>
            <w:tcBorders>
              <w:top w:val="single" w:sz="12" w:space="0" w:color="000000"/>
              <w:left w:val="single" w:sz="6" w:space="0" w:color="000000"/>
              <w:bottom w:val="single" w:sz="12" w:space="0" w:color="000000"/>
            </w:tcBorders>
            <w:shd w:val="clear" w:color="auto" w:fill="auto"/>
          </w:tcPr>
          <w:p w14:paraId="490FB898" w14:textId="77777777" w:rsidR="001D63B1" w:rsidRPr="006E6981" w:rsidRDefault="001D63B1">
            <w:pPr>
              <w:spacing w:before="0"/>
              <w:jc w:val="center"/>
              <w:rPr>
                <w:b/>
                <w:color w:val="000000"/>
                <w:lang w:val="en-US"/>
              </w:rPr>
            </w:pPr>
            <w:r w:rsidRPr="006E6981">
              <w:rPr>
                <w:b/>
                <w:color w:val="000000"/>
                <w:lang w:val="en-US"/>
              </w:rPr>
              <w:t>Page</w:t>
            </w:r>
          </w:p>
        </w:tc>
        <w:tc>
          <w:tcPr>
            <w:tcW w:w="4930" w:type="dxa"/>
            <w:tcBorders>
              <w:top w:val="single" w:sz="12" w:space="0" w:color="000000"/>
              <w:left w:val="single" w:sz="6" w:space="0" w:color="000000"/>
              <w:bottom w:val="single" w:sz="12" w:space="0" w:color="000000"/>
              <w:right w:val="single" w:sz="12" w:space="0" w:color="000000"/>
            </w:tcBorders>
            <w:shd w:val="clear" w:color="auto" w:fill="auto"/>
          </w:tcPr>
          <w:p w14:paraId="7B29833F" w14:textId="77777777" w:rsidR="001D63B1" w:rsidRPr="006E6981" w:rsidRDefault="001D63B1">
            <w:pPr>
              <w:spacing w:before="0"/>
              <w:jc w:val="center"/>
              <w:rPr>
                <w:lang w:val="en-US"/>
              </w:rPr>
            </w:pPr>
            <w:r w:rsidRPr="006E6981">
              <w:rPr>
                <w:b/>
                <w:color w:val="000000"/>
                <w:lang w:val="en-US"/>
              </w:rPr>
              <w:t>Change description</w:t>
            </w:r>
          </w:p>
        </w:tc>
      </w:tr>
      <w:tr w:rsidR="001D63B1" w:rsidRPr="006E6981" w14:paraId="14D74E65" w14:textId="77777777">
        <w:tc>
          <w:tcPr>
            <w:tcW w:w="964" w:type="dxa"/>
            <w:tcBorders>
              <w:left w:val="single" w:sz="12" w:space="0" w:color="000000"/>
              <w:bottom w:val="single" w:sz="6" w:space="0" w:color="000000"/>
            </w:tcBorders>
            <w:shd w:val="clear" w:color="auto" w:fill="auto"/>
            <w:vAlign w:val="center"/>
          </w:tcPr>
          <w:p w14:paraId="5A5DEDEE" w14:textId="77777777" w:rsidR="001D63B1" w:rsidRPr="006E6981" w:rsidRDefault="001D63B1">
            <w:pPr>
              <w:spacing w:before="0"/>
              <w:jc w:val="center"/>
              <w:rPr>
                <w:color w:val="000000"/>
                <w:lang w:val="en-US"/>
              </w:rPr>
            </w:pPr>
            <w:r w:rsidRPr="006E6981">
              <w:rPr>
                <w:color w:val="000000"/>
                <w:lang w:val="en-US"/>
              </w:rPr>
              <w:t>1.A</w:t>
            </w:r>
          </w:p>
        </w:tc>
        <w:tc>
          <w:tcPr>
            <w:tcW w:w="964" w:type="dxa"/>
            <w:tcBorders>
              <w:left w:val="single" w:sz="6" w:space="0" w:color="000000"/>
              <w:bottom w:val="single" w:sz="6" w:space="0" w:color="000000"/>
            </w:tcBorders>
            <w:shd w:val="clear" w:color="auto" w:fill="auto"/>
            <w:vAlign w:val="center"/>
          </w:tcPr>
          <w:p w14:paraId="607DAC36" w14:textId="77777777" w:rsidR="001D63B1" w:rsidRPr="006E6981" w:rsidRDefault="001D63B1">
            <w:pPr>
              <w:spacing w:before="0"/>
              <w:jc w:val="center"/>
              <w:rPr>
                <w:color w:val="000000"/>
                <w:lang w:val="en-US"/>
              </w:rPr>
            </w:pPr>
            <w:r w:rsidRPr="006E6981">
              <w:rPr>
                <w:color w:val="000000"/>
                <w:lang w:val="en-US"/>
              </w:rPr>
              <w:t>26/01/15</w:t>
            </w:r>
          </w:p>
        </w:tc>
        <w:tc>
          <w:tcPr>
            <w:tcW w:w="964" w:type="dxa"/>
            <w:tcBorders>
              <w:left w:val="single" w:sz="6" w:space="0" w:color="000000"/>
              <w:bottom w:val="single" w:sz="6" w:space="0" w:color="000000"/>
            </w:tcBorders>
            <w:shd w:val="clear" w:color="auto" w:fill="auto"/>
            <w:vAlign w:val="center"/>
          </w:tcPr>
          <w:p w14:paraId="504481E9" w14:textId="77777777" w:rsidR="001D63B1" w:rsidRPr="006E6981" w:rsidRDefault="001D63B1">
            <w:pPr>
              <w:spacing w:before="0"/>
              <w:jc w:val="center"/>
              <w:rPr>
                <w:color w:val="000000"/>
                <w:lang w:val="en-US"/>
              </w:rPr>
            </w:pPr>
            <w:r w:rsidRPr="006E6981">
              <w:rPr>
                <w:color w:val="000000"/>
                <w:lang w:val="en-US"/>
              </w:rPr>
              <w:t>All</w:t>
            </w:r>
          </w:p>
        </w:tc>
        <w:tc>
          <w:tcPr>
            <w:tcW w:w="964" w:type="dxa"/>
            <w:tcBorders>
              <w:left w:val="single" w:sz="6" w:space="0" w:color="000000"/>
              <w:bottom w:val="single" w:sz="6" w:space="0" w:color="000000"/>
            </w:tcBorders>
            <w:shd w:val="clear" w:color="auto" w:fill="auto"/>
            <w:vAlign w:val="center"/>
          </w:tcPr>
          <w:p w14:paraId="6F38AFDE" w14:textId="77777777" w:rsidR="001D63B1" w:rsidRPr="006E6981" w:rsidRDefault="001D63B1">
            <w:pPr>
              <w:spacing w:before="0"/>
              <w:jc w:val="center"/>
              <w:rPr>
                <w:color w:val="000000"/>
                <w:lang w:val="en-US"/>
              </w:rPr>
            </w:pPr>
            <w:r w:rsidRPr="006E6981">
              <w:rPr>
                <w:color w:val="000000"/>
                <w:lang w:val="en-US"/>
              </w:rPr>
              <w:t>All</w:t>
            </w:r>
          </w:p>
        </w:tc>
        <w:tc>
          <w:tcPr>
            <w:tcW w:w="4930" w:type="dxa"/>
            <w:tcBorders>
              <w:left w:val="single" w:sz="6" w:space="0" w:color="000000"/>
              <w:bottom w:val="single" w:sz="6" w:space="0" w:color="000000"/>
              <w:right w:val="single" w:sz="12" w:space="0" w:color="000000"/>
            </w:tcBorders>
            <w:shd w:val="clear" w:color="auto" w:fill="auto"/>
            <w:vAlign w:val="center"/>
          </w:tcPr>
          <w:p w14:paraId="6CBFCAE3" w14:textId="77777777" w:rsidR="001D63B1" w:rsidRPr="006E6981" w:rsidRDefault="001D63B1">
            <w:pPr>
              <w:spacing w:before="0"/>
              <w:rPr>
                <w:lang w:val="en-US"/>
              </w:rPr>
            </w:pPr>
            <w:r w:rsidRPr="006E6981">
              <w:rPr>
                <w:color w:val="000000"/>
                <w:lang w:val="en-US"/>
              </w:rPr>
              <w:t>New Issue</w:t>
            </w:r>
          </w:p>
        </w:tc>
      </w:tr>
      <w:tr w:rsidR="001D63B1" w:rsidRPr="006E6981" w14:paraId="31EE7A01" w14:textId="77777777" w:rsidTr="00C416AD">
        <w:tc>
          <w:tcPr>
            <w:tcW w:w="964" w:type="dxa"/>
            <w:tcBorders>
              <w:top w:val="single" w:sz="6" w:space="0" w:color="000000"/>
              <w:left w:val="single" w:sz="12" w:space="0" w:color="000000"/>
              <w:bottom w:val="single" w:sz="6" w:space="0" w:color="000000"/>
            </w:tcBorders>
            <w:shd w:val="clear" w:color="auto" w:fill="auto"/>
            <w:vAlign w:val="center"/>
          </w:tcPr>
          <w:p w14:paraId="22E729C6" w14:textId="77777777" w:rsidR="001D63B1" w:rsidRPr="006E6981" w:rsidRDefault="001D63B1" w:rsidP="00C416AD">
            <w:pPr>
              <w:snapToGrid w:val="0"/>
              <w:spacing w:before="0"/>
              <w:jc w:val="center"/>
              <w:rPr>
                <w:color w:val="000000"/>
                <w:lang w:val="en-US"/>
              </w:rPr>
            </w:pPr>
            <w:r w:rsidRPr="006E6981">
              <w:rPr>
                <w:color w:val="000000"/>
                <w:sz w:val="24"/>
                <w:lang w:val="en-US"/>
              </w:rPr>
              <w:t>1.B</w:t>
            </w:r>
          </w:p>
        </w:tc>
        <w:tc>
          <w:tcPr>
            <w:tcW w:w="964" w:type="dxa"/>
            <w:tcBorders>
              <w:top w:val="single" w:sz="6" w:space="0" w:color="000000"/>
              <w:left w:val="single" w:sz="6" w:space="0" w:color="000000"/>
              <w:bottom w:val="single" w:sz="6" w:space="0" w:color="000000"/>
            </w:tcBorders>
            <w:shd w:val="clear" w:color="auto" w:fill="auto"/>
            <w:vAlign w:val="center"/>
          </w:tcPr>
          <w:p w14:paraId="193A436F" w14:textId="77777777" w:rsidR="001D63B1" w:rsidRPr="006E6981" w:rsidRDefault="00EA76ED" w:rsidP="00C416AD">
            <w:pPr>
              <w:snapToGrid w:val="0"/>
              <w:spacing w:before="0"/>
              <w:jc w:val="center"/>
              <w:rPr>
                <w:color w:val="000000"/>
                <w:lang w:val="en-US"/>
              </w:rPr>
            </w:pPr>
            <w:r w:rsidRPr="006E6981">
              <w:rPr>
                <w:color w:val="000000"/>
                <w:lang w:val="en-US"/>
              </w:rPr>
              <w:t>23/06</w:t>
            </w:r>
            <w:r w:rsidR="001D63B1" w:rsidRPr="006E6981">
              <w:rPr>
                <w:color w:val="000000"/>
                <w:lang w:val="en-US"/>
              </w:rPr>
              <w:t>/15</w:t>
            </w:r>
          </w:p>
        </w:tc>
        <w:tc>
          <w:tcPr>
            <w:tcW w:w="964" w:type="dxa"/>
            <w:tcBorders>
              <w:top w:val="single" w:sz="6" w:space="0" w:color="000000"/>
              <w:left w:val="single" w:sz="6" w:space="0" w:color="000000"/>
              <w:bottom w:val="single" w:sz="6" w:space="0" w:color="000000"/>
            </w:tcBorders>
            <w:shd w:val="clear" w:color="auto" w:fill="auto"/>
            <w:vAlign w:val="center"/>
          </w:tcPr>
          <w:p w14:paraId="6B39BD22" w14:textId="77777777" w:rsidR="001D63B1" w:rsidRPr="006E6981" w:rsidRDefault="0092113B">
            <w:pPr>
              <w:snapToGrid w:val="0"/>
              <w:spacing w:before="0"/>
              <w:jc w:val="center"/>
              <w:rPr>
                <w:color w:val="000000"/>
                <w:lang w:val="en-US"/>
              </w:rPr>
            </w:pPr>
            <w:r w:rsidRPr="006E6981">
              <w:rPr>
                <w:color w:val="000000"/>
                <w:lang w:val="en-US"/>
              </w:rPr>
              <w:t>3</w:t>
            </w:r>
          </w:p>
          <w:p w14:paraId="2119A9F4" w14:textId="77777777" w:rsidR="0092113B" w:rsidRPr="006E6981" w:rsidRDefault="0092113B">
            <w:pPr>
              <w:snapToGrid w:val="0"/>
              <w:spacing w:before="0"/>
              <w:jc w:val="center"/>
              <w:rPr>
                <w:color w:val="000000"/>
                <w:lang w:val="en-US"/>
              </w:rPr>
            </w:pPr>
            <w:r w:rsidRPr="006E6981">
              <w:rPr>
                <w:color w:val="000000"/>
                <w:lang w:val="en-US"/>
              </w:rPr>
              <w:t>3.2.1</w:t>
            </w:r>
          </w:p>
          <w:p w14:paraId="7099BEFE" w14:textId="77777777" w:rsidR="0092113B" w:rsidRPr="006E6981" w:rsidRDefault="0092113B">
            <w:pPr>
              <w:snapToGrid w:val="0"/>
              <w:spacing w:before="0"/>
              <w:jc w:val="center"/>
              <w:rPr>
                <w:color w:val="000000"/>
                <w:lang w:val="en-US"/>
              </w:rPr>
            </w:pPr>
            <w:r w:rsidRPr="006E6981">
              <w:rPr>
                <w:color w:val="000000"/>
                <w:lang w:val="en-US"/>
              </w:rPr>
              <w:t>4.2.1</w:t>
            </w:r>
          </w:p>
          <w:p w14:paraId="55410FCE" w14:textId="77777777" w:rsidR="001D63B1" w:rsidRPr="006E6981" w:rsidRDefault="00AE28EB">
            <w:pPr>
              <w:snapToGrid w:val="0"/>
              <w:spacing w:before="0"/>
              <w:jc w:val="center"/>
              <w:rPr>
                <w:lang w:val="en-US"/>
              </w:rPr>
            </w:pPr>
            <w:r w:rsidRPr="006E6981">
              <w:rPr>
                <w:color w:val="000000"/>
                <w:lang w:val="en-US"/>
              </w:rPr>
              <w:fldChar w:fldCharType="begin"/>
            </w:r>
            <w:r w:rsidR="001D63B1" w:rsidRPr="006E6981">
              <w:rPr>
                <w:color w:val="000000"/>
                <w:lang w:val="en-US"/>
              </w:rPr>
              <w:instrText xml:space="preserve"> </w:instrText>
            </w:r>
            <w:r w:rsidR="00B71A3D" w:rsidRPr="006E6981">
              <w:rPr>
                <w:color w:val="000000"/>
                <w:lang w:val="en-US"/>
              </w:rPr>
              <w:instrText>REF</w:instrText>
            </w:r>
            <w:r w:rsidR="001D63B1" w:rsidRPr="006E6981">
              <w:rPr>
                <w:color w:val="000000"/>
                <w:lang w:val="en-US"/>
              </w:rPr>
              <w:instrText xml:space="preserve"> __RefHeading__198_1831057577 \n \h </w:instrText>
            </w:r>
            <w:r w:rsidRPr="006E6981">
              <w:rPr>
                <w:color w:val="000000"/>
                <w:lang w:val="en-US"/>
              </w:rPr>
            </w:r>
            <w:r w:rsidRPr="006E6981">
              <w:rPr>
                <w:color w:val="000000"/>
                <w:lang w:val="en-US"/>
              </w:rPr>
              <w:fldChar w:fldCharType="separate"/>
            </w:r>
            <w:r w:rsidR="001F4F48">
              <w:rPr>
                <w:color w:val="000000"/>
                <w:lang w:val="en-US"/>
              </w:rPr>
              <w:t>5.2.1</w:t>
            </w:r>
            <w:r w:rsidRPr="006E6981">
              <w:rPr>
                <w:color w:val="000000"/>
                <w:lang w:val="en-US"/>
              </w:rPr>
              <w:fldChar w:fldCharType="end"/>
            </w:r>
          </w:p>
          <w:p w14:paraId="3C0843A7" w14:textId="77777777" w:rsidR="001D63B1" w:rsidRPr="006E6981" w:rsidRDefault="00AE28EB">
            <w:pPr>
              <w:snapToGrid w:val="0"/>
              <w:spacing w:before="0"/>
              <w:jc w:val="center"/>
              <w:rPr>
                <w:lang w:val="en-US"/>
              </w:rPr>
            </w:pPr>
            <w:r w:rsidRPr="006E6981">
              <w:rPr>
                <w:color w:val="000000"/>
                <w:lang w:val="en-US"/>
              </w:rPr>
              <w:fldChar w:fldCharType="begin"/>
            </w:r>
            <w:r w:rsidR="001D63B1" w:rsidRPr="006E6981">
              <w:rPr>
                <w:color w:val="000000"/>
                <w:lang w:val="en-US"/>
              </w:rPr>
              <w:instrText xml:space="preserve"> </w:instrText>
            </w:r>
            <w:r w:rsidR="00B71A3D" w:rsidRPr="006E6981">
              <w:rPr>
                <w:color w:val="000000"/>
                <w:lang w:val="en-US"/>
              </w:rPr>
              <w:instrText>REF</w:instrText>
            </w:r>
            <w:r w:rsidR="001D63B1" w:rsidRPr="006E6981">
              <w:rPr>
                <w:color w:val="000000"/>
                <w:lang w:val="en-US"/>
              </w:rPr>
              <w:instrText xml:space="preserve"> __RefHeading__154_1471674179 \n \h </w:instrText>
            </w:r>
            <w:r w:rsidRPr="006E6981">
              <w:rPr>
                <w:color w:val="000000"/>
                <w:lang w:val="en-US"/>
              </w:rPr>
            </w:r>
            <w:r w:rsidRPr="006E6981">
              <w:rPr>
                <w:color w:val="000000"/>
                <w:lang w:val="en-US"/>
              </w:rPr>
              <w:fldChar w:fldCharType="separate"/>
            </w:r>
            <w:r w:rsidR="001F4F48">
              <w:rPr>
                <w:color w:val="000000"/>
                <w:lang w:val="en-US"/>
              </w:rPr>
              <w:t>5.2.5</w:t>
            </w:r>
            <w:r w:rsidRPr="006E6981">
              <w:rPr>
                <w:color w:val="000000"/>
                <w:lang w:val="en-US"/>
              </w:rPr>
              <w:fldChar w:fldCharType="end"/>
            </w:r>
          </w:p>
          <w:p w14:paraId="24183423" w14:textId="77777777" w:rsidR="001D63B1" w:rsidRPr="006E6981" w:rsidRDefault="00AE28EB">
            <w:pPr>
              <w:snapToGrid w:val="0"/>
              <w:spacing w:before="0"/>
              <w:jc w:val="center"/>
              <w:rPr>
                <w:color w:val="000000"/>
                <w:lang w:val="en-US"/>
              </w:rPr>
            </w:pPr>
            <w:r w:rsidRPr="006E6981">
              <w:rPr>
                <w:color w:val="000000"/>
                <w:lang w:val="en-US"/>
              </w:rPr>
              <w:fldChar w:fldCharType="begin"/>
            </w:r>
            <w:r w:rsidR="001D63B1" w:rsidRPr="006E6981">
              <w:rPr>
                <w:color w:val="000000"/>
                <w:lang w:val="en-US"/>
              </w:rPr>
              <w:instrText xml:space="preserve"> </w:instrText>
            </w:r>
            <w:r w:rsidR="00B71A3D" w:rsidRPr="006E6981">
              <w:rPr>
                <w:color w:val="000000"/>
                <w:lang w:val="en-US"/>
              </w:rPr>
              <w:instrText>REF</w:instrText>
            </w:r>
            <w:r w:rsidR="001D63B1" w:rsidRPr="006E6981">
              <w:rPr>
                <w:color w:val="000000"/>
                <w:lang w:val="en-US"/>
              </w:rPr>
              <w:instrText xml:space="preserve"> __RefHeading__156_1471674179 \n \h </w:instrText>
            </w:r>
            <w:r w:rsidRPr="006E6981">
              <w:rPr>
                <w:color w:val="000000"/>
                <w:lang w:val="en-US"/>
              </w:rPr>
            </w:r>
            <w:r w:rsidRPr="006E6981">
              <w:rPr>
                <w:color w:val="000000"/>
                <w:lang w:val="en-US"/>
              </w:rPr>
              <w:fldChar w:fldCharType="separate"/>
            </w:r>
            <w:r w:rsidR="001F4F48">
              <w:rPr>
                <w:color w:val="000000"/>
                <w:lang w:val="en-US"/>
              </w:rPr>
              <w:t>5.2.7</w:t>
            </w:r>
            <w:r w:rsidRPr="006E6981">
              <w:rPr>
                <w:color w:val="000000"/>
                <w:lang w:val="en-US"/>
              </w:rPr>
              <w:fldChar w:fldCharType="end"/>
            </w:r>
          </w:p>
          <w:p w14:paraId="4F94EDB8" w14:textId="77777777" w:rsidR="001D63B1" w:rsidRPr="006E6981" w:rsidRDefault="001D63B1">
            <w:pPr>
              <w:snapToGrid w:val="0"/>
              <w:spacing w:before="0"/>
              <w:jc w:val="center"/>
              <w:rPr>
                <w:color w:val="000000"/>
                <w:lang w:val="en-US"/>
              </w:rPr>
            </w:pPr>
          </w:p>
          <w:p w14:paraId="1F707EDE" w14:textId="77777777" w:rsidR="001D63B1" w:rsidRPr="006E6981" w:rsidRDefault="00AE28EB">
            <w:pPr>
              <w:snapToGrid w:val="0"/>
              <w:spacing w:before="0"/>
              <w:jc w:val="center"/>
              <w:rPr>
                <w:color w:val="000000"/>
                <w:lang w:val="en-US"/>
              </w:rPr>
            </w:pPr>
            <w:r w:rsidRPr="006E6981">
              <w:rPr>
                <w:color w:val="000000"/>
                <w:lang w:val="en-US"/>
              </w:rPr>
              <w:fldChar w:fldCharType="begin"/>
            </w:r>
            <w:r w:rsidR="001D63B1" w:rsidRPr="006E6981">
              <w:rPr>
                <w:color w:val="000000"/>
                <w:lang w:val="en-US"/>
              </w:rPr>
              <w:instrText xml:space="preserve"> </w:instrText>
            </w:r>
            <w:r w:rsidR="00B71A3D" w:rsidRPr="006E6981">
              <w:rPr>
                <w:color w:val="000000"/>
                <w:lang w:val="en-US"/>
              </w:rPr>
              <w:instrText>REF</w:instrText>
            </w:r>
            <w:r w:rsidR="001D63B1" w:rsidRPr="006E6981">
              <w:rPr>
                <w:color w:val="000000"/>
                <w:lang w:val="en-US"/>
              </w:rPr>
              <w:instrText xml:space="preserve"> __RefHeading__158_1471674179 \n \h </w:instrText>
            </w:r>
            <w:r w:rsidRPr="006E6981">
              <w:rPr>
                <w:color w:val="000000"/>
                <w:lang w:val="en-US"/>
              </w:rPr>
            </w:r>
            <w:r w:rsidRPr="006E6981">
              <w:rPr>
                <w:color w:val="000000"/>
                <w:lang w:val="en-US"/>
              </w:rPr>
              <w:fldChar w:fldCharType="separate"/>
            </w:r>
            <w:r w:rsidR="001F4F48">
              <w:rPr>
                <w:color w:val="000000"/>
                <w:lang w:val="en-US"/>
              </w:rPr>
              <w:t>5.3</w:t>
            </w:r>
            <w:r w:rsidRPr="006E6981">
              <w:rPr>
                <w:color w:val="000000"/>
                <w:lang w:val="en-US"/>
              </w:rPr>
              <w:fldChar w:fldCharType="end"/>
            </w:r>
          </w:p>
          <w:p w14:paraId="39BFC804" w14:textId="77777777" w:rsidR="001D63B1" w:rsidRPr="006E6981" w:rsidRDefault="001D63B1">
            <w:pPr>
              <w:snapToGrid w:val="0"/>
              <w:spacing w:before="0"/>
              <w:jc w:val="center"/>
              <w:rPr>
                <w:color w:val="000000"/>
                <w:lang w:val="en-US"/>
              </w:rPr>
            </w:pPr>
          </w:p>
          <w:p w14:paraId="0D69123B" w14:textId="77777777" w:rsidR="001D63B1" w:rsidRPr="006E6981" w:rsidRDefault="00AE28EB">
            <w:pPr>
              <w:snapToGrid w:val="0"/>
              <w:spacing w:before="0"/>
              <w:jc w:val="center"/>
              <w:rPr>
                <w:color w:val="000000"/>
                <w:lang w:val="en-US"/>
              </w:rPr>
            </w:pPr>
            <w:r w:rsidRPr="006E6981">
              <w:rPr>
                <w:color w:val="000000"/>
                <w:lang w:val="en-US"/>
              </w:rPr>
              <w:fldChar w:fldCharType="begin"/>
            </w:r>
            <w:r w:rsidR="001D63B1" w:rsidRPr="006E6981">
              <w:rPr>
                <w:color w:val="000000"/>
                <w:lang w:val="en-US"/>
              </w:rPr>
              <w:instrText xml:space="preserve"> </w:instrText>
            </w:r>
            <w:r w:rsidR="00B71A3D" w:rsidRPr="006E6981">
              <w:rPr>
                <w:color w:val="000000"/>
                <w:lang w:val="en-US"/>
              </w:rPr>
              <w:instrText>REF</w:instrText>
            </w:r>
            <w:r w:rsidR="001D63B1" w:rsidRPr="006E6981">
              <w:rPr>
                <w:color w:val="000000"/>
                <w:lang w:val="en-US"/>
              </w:rPr>
              <w:instrText xml:space="preserve"> __RefHeading__781_1471674179 \n \h </w:instrText>
            </w:r>
            <w:r w:rsidRPr="006E6981">
              <w:rPr>
                <w:color w:val="000000"/>
                <w:lang w:val="en-US"/>
              </w:rPr>
            </w:r>
            <w:r w:rsidRPr="006E6981">
              <w:rPr>
                <w:color w:val="000000"/>
                <w:lang w:val="en-US"/>
              </w:rPr>
              <w:fldChar w:fldCharType="separate"/>
            </w:r>
            <w:r w:rsidR="001F4F48">
              <w:rPr>
                <w:color w:val="000000"/>
                <w:lang w:val="en-US"/>
              </w:rPr>
              <w:t>5.6</w:t>
            </w:r>
            <w:r w:rsidRPr="006E6981">
              <w:rPr>
                <w:color w:val="000000"/>
                <w:lang w:val="en-US"/>
              </w:rPr>
              <w:fldChar w:fldCharType="end"/>
            </w:r>
          </w:p>
          <w:p w14:paraId="12ED0D92" w14:textId="77777777" w:rsidR="001D63B1" w:rsidRPr="006E6981" w:rsidRDefault="001D63B1">
            <w:pPr>
              <w:snapToGrid w:val="0"/>
              <w:spacing w:before="0"/>
              <w:jc w:val="center"/>
              <w:rPr>
                <w:color w:val="000000"/>
                <w:lang w:val="en-US"/>
              </w:rPr>
            </w:pPr>
          </w:p>
          <w:p w14:paraId="2B2E4CFE" w14:textId="77777777" w:rsidR="001D63B1" w:rsidRPr="006E6981" w:rsidRDefault="00AE28EB">
            <w:pPr>
              <w:snapToGrid w:val="0"/>
              <w:spacing w:before="0"/>
              <w:jc w:val="center"/>
              <w:rPr>
                <w:color w:val="000000"/>
                <w:lang w:val="en-US"/>
              </w:rPr>
            </w:pPr>
            <w:r w:rsidRPr="006E6981">
              <w:rPr>
                <w:color w:val="000000"/>
                <w:lang w:val="en-US"/>
              </w:rPr>
              <w:fldChar w:fldCharType="begin"/>
            </w:r>
            <w:r w:rsidR="001D63B1" w:rsidRPr="006E6981">
              <w:rPr>
                <w:color w:val="000000"/>
                <w:lang w:val="en-US"/>
              </w:rPr>
              <w:instrText xml:space="preserve"> </w:instrText>
            </w:r>
            <w:r w:rsidR="00B71A3D" w:rsidRPr="006E6981">
              <w:rPr>
                <w:color w:val="000000"/>
                <w:lang w:val="en-US"/>
              </w:rPr>
              <w:instrText>REF</w:instrText>
            </w:r>
            <w:r w:rsidR="001D63B1" w:rsidRPr="006E6981">
              <w:rPr>
                <w:color w:val="000000"/>
                <w:lang w:val="en-US"/>
              </w:rPr>
              <w:instrText xml:space="preserve"> __RefHeading__92_1483003512 \n \h </w:instrText>
            </w:r>
            <w:r w:rsidRPr="006E6981">
              <w:rPr>
                <w:color w:val="000000"/>
                <w:lang w:val="en-US"/>
              </w:rPr>
            </w:r>
            <w:r w:rsidRPr="006E6981">
              <w:rPr>
                <w:color w:val="000000"/>
                <w:lang w:val="en-US"/>
              </w:rPr>
              <w:fldChar w:fldCharType="separate"/>
            </w:r>
            <w:r w:rsidR="001F4F48">
              <w:rPr>
                <w:color w:val="000000"/>
                <w:lang w:val="en-US"/>
              </w:rPr>
              <w:t>5.8</w:t>
            </w:r>
            <w:r w:rsidRPr="006E6981">
              <w:rPr>
                <w:color w:val="000000"/>
                <w:lang w:val="en-US"/>
              </w:rPr>
              <w:fldChar w:fldCharType="end"/>
            </w:r>
          </w:p>
          <w:p w14:paraId="2A4C7388" w14:textId="77777777" w:rsidR="001D63B1" w:rsidRPr="006E6981" w:rsidRDefault="00AE28EB">
            <w:pPr>
              <w:snapToGrid w:val="0"/>
              <w:spacing w:before="0"/>
              <w:jc w:val="center"/>
              <w:rPr>
                <w:color w:val="000000"/>
                <w:lang w:val="en-US"/>
              </w:rPr>
            </w:pPr>
            <w:r w:rsidRPr="006E6981">
              <w:rPr>
                <w:color w:val="000000"/>
                <w:lang w:val="en-US"/>
              </w:rPr>
              <w:fldChar w:fldCharType="begin"/>
            </w:r>
            <w:r w:rsidR="00BC6A69" w:rsidRPr="006E6981">
              <w:rPr>
                <w:color w:val="000000"/>
                <w:lang w:val="en-US"/>
              </w:rPr>
              <w:instrText xml:space="preserve"> </w:instrText>
            </w:r>
            <w:r w:rsidR="00B71A3D" w:rsidRPr="006E6981">
              <w:rPr>
                <w:color w:val="000000"/>
                <w:lang w:val="en-US"/>
              </w:rPr>
              <w:instrText>REF</w:instrText>
            </w:r>
            <w:r w:rsidR="00BC6A69" w:rsidRPr="006E6981">
              <w:rPr>
                <w:color w:val="000000"/>
                <w:lang w:val="en-US"/>
              </w:rPr>
              <w:instrText xml:space="preserve"> _Ref415589098 \r \h </w:instrText>
            </w:r>
            <w:r w:rsidRPr="006E6981">
              <w:rPr>
                <w:color w:val="000000"/>
                <w:lang w:val="en-US"/>
              </w:rPr>
            </w:r>
            <w:r w:rsidRPr="006E6981">
              <w:rPr>
                <w:color w:val="000000"/>
                <w:lang w:val="en-US"/>
              </w:rPr>
              <w:fldChar w:fldCharType="separate"/>
            </w:r>
            <w:r w:rsidR="001F4F48">
              <w:rPr>
                <w:color w:val="000000"/>
                <w:lang w:val="en-US"/>
              </w:rPr>
              <w:t>5.9</w:t>
            </w:r>
            <w:r w:rsidRPr="006E6981">
              <w:rPr>
                <w:color w:val="000000"/>
                <w:lang w:val="en-US"/>
              </w:rPr>
              <w:fldChar w:fldCharType="end"/>
            </w:r>
          </w:p>
          <w:p w14:paraId="51F8F847" w14:textId="77777777" w:rsidR="001D63B1" w:rsidRPr="006E6981" w:rsidRDefault="007B6710">
            <w:pPr>
              <w:snapToGrid w:val="0"/>
              <w:spacing w:before="0"/>
              <w:jc w:val="center"/>
              <w:rPr>
                <w:color w:val="000000"/>
                <w:lang w:val="en-US"/>
              </w:rPr>
            </w:pPr>
            <w:r w:rsidRPr="006E6981">
              <w:rPr>
                <w:color w:val="000000"/>
                <w:lang w:val="en-US"/>
              </w:rPr>
              <w:t>6</w:t>
            </w:r>
          </w:p>
        </w:tc>
        <w:tc>
          <w:tcPr>
            <w:tcW w:w="964" w:type="dxa"/>
            <w:tcBorders>
              <w:top w:val="single" w:sz="6" w:space="0" w:color="000000"/>
              <w:left w:val="single" w:sz="6" w:space="0" w:color="000000"/>
              <w:bottom w:val="single" w:sz="6" w:space="0" w:color="000000"/>
            </w:tcBorders>
            <w:shd w:val="clear" w:color="auto" w:fill="auto"/>
            <w:vAlign w:val="center"/>
          </w:tcPr>
          <w:p w14:paraId="5759ADC2" w14:textId="77777777" w:rsidR="001D63B1" w:rsidRPr="006E6981" w:rsidRDefault="0092113B">
            <w:pPr>
              <w:snapToGrid w:val="0"/>
              <w:spacing w:before="0"/>
              <w:jc w:val="center"/>
              <w:rPr>
                <w:color w:val="000000"/>
                <w:lang w:val="en-US"/>
              </w:rPr>
            </w:pPr>
            <w:r w:rsidRPr="006E6981">
              <w:rPr>
                <w:color w:val="000000"/>
                <w:lang w:val="en-US"/>
              </w:rPr>
              <w:t>15</w:t>
            </w:r>
          </w:p>
          <w:p w14:paraId="266BCFE2" w14:textId="77777777" w:rsidR="0092113B" w:rsidRPr="006E6981" w:rsidRDefault="0092113B">
            <w:pPr>
              <w:snapToGrid w:val="0"/>
              <w:spacing w:before="0"/>
              <w:jc w:val="center"/>
              <w:rPr>
                <w:color w:val="000000"/>
                <w:lang w:val="en-US"/>
              </w:rPr>
            </w:pPr>
            <w:r w:rsidRPr="006E6981">
              <w:rPr>
                <w:color w:val="000000"/>
                <w:lang w:val="en-US"/>
              </w:rPr>
              <w:t>17</w:t>
            </w:r>
          </w:p>
          <w:p w14:paraId="1112D3DE" w14:textId="77777777" w:rsidR="0092113B" w:rsidRPr="006E6981" w:rsidRDefault="0092113B">
            <w:pPr>
              <w:snapToGrid w:val="0"/>
              <w:spacing w:before="0"/>
              <w:jc w:val="center"/>
              <w:rPr>
                <w:color w:val="000000"/>
                <w:lang w:val="en-US"/>
              </w:rPr>
            </w:pPr>
            <w:r w:rsidRPr="006E6981">
              <w:rPr>
                <w:color w:val="000000"/>
                <w:lang w:val="en-US"/>
              </w:rPr>
              <w:t>23</w:t>
            </w:r>
          </w:p>
          <w:p w14:paraId="1A56990F" w14:textId="77777777" w:rsidR="001D63B1" w:rsidRPr="006E6981" w:rsidRDefault="00AE28EB">
            <w:pPr>
              <w:snapToGrid w:val="0"/>
              <w:spacing w:before="0"/>
              <w:jc w:val="center"/>
              <w:rPr>
                <w:lang w:val="en-US"/>
              </w:rPr>
            </w:pPr>
            <w:r w:rsidRPr="006E6981">
              <w:rPr>
                <w:color w:val="000000"/>
                <w:lang w:val="en-US"/>
              </w:rPr>
              <w:fldChar w:fldCharType="begin"/>
            </w:r>
            <w:r w:rsidR="001D63B1" w:rsidRPr="006E6981">
              <w:rPr>
                <w:color w:val="000000"/>
                <w:lang w:val="en-US"/>
              </w:rPr>
              <w:instrText xml:space="preserve"> </w:instrText>
            </w:r>
            <w:r w:rsidR="00B71A3D" w:rsidRPr="006E6981">
              <w:rPr>
                <w:color w:val="000000"/>
                <w:lang w:val="en-US"/>
              </w:rPr>
              <w:instrText>PAGEREF</w:instrText>
            </w:r>
            <w:r w:rsidR="001D63B1" w:rsidRPr="006E6981">
              <w:rPr>
                <w:color w:val="000000"/>
                <w:lang w:val="en-US"/>
              </w:rPr>
              <w:instrText xml:space="preserve"> __RefHeading__198_1831057577 \h </w:instrText>
            </w:r>
            <w:r w:rsidRPr="006E6981">
              <w:rPr>
                <w:color w:val="000000"/>
                <w:lang w:val="en-US"/>
              </w:rPr>
            </w:r>
            <w:r w:rsidRPr="006E6981">
              <w:rPr>
                <w:color w:val="000000"/>
                <w:lang w:val="en-US"/>
              </w:rPr>
              <w:fldChar w:fldCharType="separate"/>
            </w:r>
            <w:r w:rsidR="001F4F48">
              <w:rPr>
                <w:noProof/>
                <w:color w:val="000000"/>
                <w:lang w:val="en-US"/>
              </w:rPr>
              <w:t>28</w:t>
            </w:r>
            <w:r w:rsidRPr="006E6981">
              <w:rPr>
                <w:color w:val="000000"/>
                <w:lang w:val="en-US"/>
              </w:rPr>
              <w:fldChar w:fldCharType="end"/>
            </w:r>
          </w:p>
          <w:p w14:paraId="073A8AC7" w14:textId="77777777" w:rsidR="001D63B1" w:rsidRPr="006E6981" w:rsidRDefault="00AE28EB">
            <w:pPr>
              <w:snapToGrid w:val="0"/>
              <w:spacing w:before="0"/>
              <w:jc w:val="center"/>
              <w:rPr>
                <w:lang w:val="en-US"/>
              </w:rPr>
            </w:pPr>
            <w:r w:rsidRPr="006E6981">
              <w:rPr>
                <w:color w:val="000000"/>
                <w:lang w:val="en-US"/>
              </w:rPr>
              <w:fldChar w:fldCharType="begin"/>
            </w:r>
            <w:r w:rsidR="001D63B1" w:rsidRPr="006E6981">
              <w:rPr>
                <w:color w:val="000000"/>
                <w:lang w:val="en-US"/>
              </w:rPr>
              <w:instrText xml:space="preserve"> </w:instrText>
            </w:r>
            <w:r w:rsidR="00B71A3D" w:rsidRPr="006E6981">
              <w:rPr>
                <w:color w:val="000000"/>
                <w:lang w:val="en-US"/>
              </w:rPr>
              <w:instrText>PAGEREF</w:instrText>
            </w:r>
            <w:r w:rsidR="001D63B1" w:rsidRPr="006E6981">
              <w:rPr>
                <w:color w:val="000000"/>
                <w:lang w:val="en-US"/>
              </w:rPr>
              <w:instrText xml:space="preserve"> __RefHeading__154_1471674179 \h </w:instrText>
            </w:r>
            <w:r w:rsidRPr="006E6981">
              <w:rPr>
                <w:color w:val="000000"/>
                <w:lang w:val="en-US"/>
              </w:rPr>
            </w:r>
            <w:r w:rsidRPr="006E6981">
              <w:rPr>
                <w:color w:val="000000"/>
                <w:lang w:val="en-US"/>
              </w:rPr>
              <w:fldChar w:fldCharType="separate"/>
            </w:r>
            <w:r w:rsidR="001F4F48">
              <w:rPr>
                <w:noProof/>
                <w:color w:val="000000"/>
                <w:lang w:val="en-US"/>
              </w:rPr>
              <w:t>32</w:t>
            </w:r>
            <w:r w:rsidRPr="006E6981">
              <w:rPr>
                <w:color w:val="000000"/>
                <w:lang w:val="en-US"/>
              </w:rPr>
              <w:fldChar w:fldCharType="end"/>
            </w:r>
          </w:p>
          <w:p w14:paraId="6BEA9BDA" w14:textId="77777777" w:rsidR="001D63B1" w:rsidRPr="006E6981" w:rsidRDefault="00AE28EB">
            <w:pPr>
              <w:snapToGrid w:val="0"/>
              <w:spacing w:before="0"/>
              <w:jc w:val="center"/>
              <w:rPr>
                <w:color w:val="000000"/>
                <w:lang w:val="en-US"/>
              </w:rPr>
            </w:pPr>
            <w:r w:rsidRPr="006E6981">
              <w:rPr>
                <w:color w:val="000000"/>
                <w:lang w:val="en-US"/>
              </w:rPr>
              <w:fldChar w:fldCharType="begin"/>
            </w:r>
            <w:r w:rsidR="001D63B1" w:rsidRPr="006E6981">
              <w:rPr>
                <w:color w:val="000000"/>
                <w:lang w:val="en-US"/>
              </w:rPr>
              <w:instrText xml:space="preserve"> </w:instrText>
            </w:r>
            <w:r w:rsidR="00B71A3D" w:rsidRPr="006E6981">
              <w:rPr>
                <w:color w:val="000000"/>
                <w:lang w:val="en-US"/>
              </w:rPr>
              <w:instrText>PAGEREF</w:instrText>
            </w:r>
            <w:r w:rsidR="001D63B1" w:rsidRPr="006E6981">
              <w:rPr>
                <w:color w:val="000000"/>
                <w:lang w:val="en-US"/>
              </w:rPr>
              <w:instrText xml:space="preserve"> __RefHeading__156_1471674179 \h </w:instrText>
            </w:r>
            <w:r w:rsidRPr="006E6981">
              <w:rPr>
                <w:color w:val="000000"/>
                <w:lang w:val="en-US"/>
              </w:rPr>
            </w:r>
            <w:r w:rsidRPr="006E6981">
              <w:rPr>
                <w:color w:val="000000"/>
                <w:lang w:val="en-US"/>
              </w:rPr>
              <w:fldChar w:fldCharType="separate"/>
            </w:r>
            <w:r w:rsidR="001F4F48">
              <w:rPr>
                <w:noProof/>
                <w:color w:val="000000"/>
                <w:lang w:val="en-US"/>
              </w:rPr>
              <w:t>33</w:t>
            </w:r>
            <w:r w:rsidRPr="006E6981">
              <w:rPr>
                <w:color w:val="000000"/>
                <w:lang w:val="en-US"/>
              </w:rPr>
              <w:fldChar w:fldCharType="end"/>
            </w:r>
          </w:p>
          <w:p w14:paraId="2269F6CE" w14:textId="77777777" w:rsidR="001D63B1" w:rsidRPr="006E6981" w:rsidRDefault="001D63B1">
            <w:pPr>
              <w:snapToGrid w:val="0"/>
              <w:spacing w:before="0"/>
              <w:jc w:val="center"/>
              <w:rPr>
                <w:color w:val="000000"/>
                <w:lang w:val="en-US"/>
              </w:rPr>
            </w:pPr>
          </w:p>
          <w:p w14:paraId="562DF302" w14:textId="77777777" w:rsidR="001D63B1" w:rsidRPr="006E6981" w:rsidRDefault="00AE28EB">
            <w:pPr>
              <w:snapToGrid w:val="0"/>
              <w:spacing w:before="0"/>
              <w:jc w:val="center"/>
              <w:rPr>
                <w:color w:val="000000"/>
                <w:lang w:val="en-US"/>
              </w:rPr>
            </w:pPr>
            <w:r w:rsidRPr="006E6981">
              <w:rPr>
                <w:color w:val="000000"/>
                <w:lang w:val="en-US"/>
              </w:rPr>
              <w:fldChar w:fldCharType="begin"/>
            </w:r>
            <w:r w:rsidR="001D63B1" w:rsidRPr="006E6981">
              <w:rPr>
                <w:color w:val="000000"/>
                <w:lang w:val="en-US"/>
              </w:rPr>
              <w:instrText xml:space="preserve"> </w:instrText>
            </w:r>
            <w:r w:rsidR="00B71A3D" w:rsidRPr="006E6981">
              <w:rPr>
                <w:color w:val="000000"/>
                <w:lang w:val="en-US"/>
              </w:rPr>
              <w:instrText>PAGEREF</w:instrText>
            </w:r>
            <w:r w:rsidR="001D63B1" w:rsidRPr="006E6981">
              <w:rPr>
                <w:color w:val="000000"/>
                <w:lang w:val="en-US"/>
              </w:rPr>
              <w:instrText xml:space="preserve"> __RefHeading__158_1471674179 \h </w:instrText>
            </w:r>
            <w:r w:rsidRPr="006E6981">
              <w:rPr>
                <w:color w:val="000000"/>
                <w:lang w:val="en-US"/>
              </w:rPr>
            </w:r>
            <w:r w:rsidRPr="006E6981">
              <w:rPr>
                <w:color w:val="000000"/>
                <w:lang w:val="en-US"/>
              </w:rPr>
              <w:fldChar w:fldCharType="separate"/>
            </w:r>
            <w:r w:rsidR="001F4F48">
              <w:rPr>
                <w:noProof/>
                <w:color w:val="000000"/>
                <w:lang w:val="en-US"/>
              </w:rPr>
              <w:t>35</w:t>
            </w:r>
            <w:r w:rsidRPr="006E6981">
              <w:rPr>
                <w:color w:val="000000"/>
                <w:lang w:val="en-US"/>
              </w:rPr>
              <w:fldChar w:fldCharType="end"/>
            </w:r>
          </w:p>
          <w:p w14:paraId="3BD07A14" w14:textId="77777777" w:rsidR="001D63B1" w:rsidRPr="006E6981" w:rsidRDefault="001D63B1">
            <w:pPr>
              <w:snapToGrid w:val="0"/>
              <w:spacing w:before="0"/>
              <w:jc w:val="center"/>
              <w:rPr>
                <w:color w:val="000000"/>
                <w:lang w:val="en-US"/>
              </w:rPr>
            </w:pPr>
          </w:p>
          <w:p w14:paraId="47E82FC0" w14:textId="77777777" w:rsidR="001D63B1" w:rsidRPr="006E6981" w:rsidRDefault="00AE28EB">
            <w:pPr>
              <w:snapToGrid w:val="0"/>
              <w:spacing w:before="0"/>
              <w:jc w:val="center"/>
              <w:rPr>
                <w:color w:val="000000"/>
                <w:lang w:val="en-US"/>
              </w:rPr>
            </w:pPr>
            <w:r w:rsidRPr="006E6981">
              <w:rPr>
                <w:color w:val="000000"/>
                <w:lang w:val="en-US"/>
              </w:rPr>
              <w:fldChar w:fldCharType="begin"/>
            </w:r>
            <w:r w:rsidR="001D63B1" w:rsidRPr="006E6981">
              <w:rPr>
                <w:color w:val="000000"/>
                <w:lang w:val="en-US"/>
              </w:rPr>
              <w:instrText xml:space="preserve"> </w:instrText>
            </w:r>
            <w:r w:rsidR="00B71A3D" w:rsidRPr="006E6981">
              <w:rPr>
                <w:color w:val="000000"/>
                <w:lang w:val="en-US"/>
              </w:rPr>
              <w:instrText>PAGEREF</w:instrText>
            </w:r>
            <w:r w:rsidR="001D63B1" w:rsidRPr="006E6981">
              <w:rPr>
                <w:color w:val="000000"/>
                <w:lang w:val="en-US"/>
              </w:rPr>
              <w:instrText xml:space="preserve"> __RefHeading__781_1471674179 \h </w:instrText>
            </w:r>
            <w:r w:rsidRPr="006E6981">
              <w:rPr>
                <w:color w:val="000000"/>
                <w:lang w:val="en-US"/>
              </w:rPr>
            </w:r>
            <w:r w:rsidRPr="006E6981">
              <w:rPr>
                <w:color w:val="000000"/>
                <w:lang w:val="en-US"/>
              </w:rPr>
              <w:fldChar w:fldCharType="separate"/>
            </w:r>
            <w:r w:rsidR="001F4F48">
              <w:rPr>
                <w:noProof/>
                <w:color w:val="000000"/>
                <w:lang w:val="en-US"/>
              </w:rPr>
              <w:t>41</w:t>
            </w:r>
            <w:r w:rsidRPr="006E6981">
              <w:rPr>
                <w:color w:val="000000"/>
                <w:lang w:val="en-US"/>
              </w:rPr>
              <w:fldChar w:fldCharType="end"/>
            </w:r>
          </w:p>
          <w:p w14:paraId="317CB477" w14:textId="77777777" w:rsidR="001D63B1" w:rsidRPr="006E6981" w:rsidRDefault="001D63B1">
            <w:pPr>
              <w:snapToGrid w:val="0"/>
              <w:spacing w:before="0"/>
              <w:jc w:val="center"/>
              <w:rPr>
                <w:color w:val="000000"/>
                <w:lang w:val="en-US"/>
              </w:rPr>
            </w:pPr>
          </w:p>
          <w:p w14:paraId="1823F94C" w14:textId="77777777" w:rsidR="001D63B1" w:rsidRPr="006E6981" w:rsidRDefault="00AE28EB">
            <w:pPr>
              <w:snapToGrid w:val="0"/>
              <w:spacing w:before="0"/>
              <w:jc w:val="center"/>
              <w:rPr>
                <w:color w:val="000000"/>
                <w:lang w:val="en-US"/>
              </w:rPr>
            </w:pPr>
            <w:r w:rsidRPr="006E6981">
              <w:rPr>
                <w:color w:val="000000"/>
                <w:lang w:val="en-US"/>
              </w:rPr>
              <w:fldChar w:fldCharType="begin"/>
            </w:r>
            <w:r w:rsidR="001D63B1" w:rsidRPr="006E6981">
              <w:rPr>
                <w:color w:val="000000"/>
                <w:lang w:val="en-US"/>
              </w:rPr>
              <w:instrText xml:space="preserve"> </w:instrText>
            </w:r>
            <w:r w:rsidR="00B71A3D" w:rsidRPr="006E6981">
              <w:rPr>
                <w:color w:val="000000"/>
                <w:lang w:val="en-US"/>
              </w:rPr>
              <w:instrText>PAGEREF</w:instrText>
            </w:r>
            <w:r w:rsidR="001D63B1" w:rsidRPr="006E6981">
              <w:rPr>
                <w:color w:val="000000"/>
                <w:lang w:val="en-US"/>
              </w:rPr>
              <w:instrText xml:space="preserve"> __RefHeading__92_1483003512 \h </w:instrText>
            </w:r>
            <w:r w:rsidRPr="006E6981">
              <w:rPr>
                <w:color w:val="000000"/>
                <w:lang w:val="en-US"/>
              </w:rPr>
            </w:r>
            <w:r w:rsidRPr="006E6981">
              <w:rPr>
                <w:color w:val="000000"/>
                <w:lang w:val="en-US"/>
              </w:rPr>
              <w:fldChar w:fldCharType="separate"/>
            </w:r>
            <w:r w:rsidR="001F4F48">
              <w:rPr>
                <w:noProof/>
                <w:color w:val="000000"/>
                <w:lang w:val="en-US"/>
              </w:rPr>
              <w:t>43</w:t>
            </w:r>
            <w:r w:rsidRPr="006E6981">
              <w:rPr>
                <w:color w:val="000000"/>
                <w:lang w:val="en-US"/>
              </w:rPr>
              <w:fldChar w:fldCharType="end"/>
            </w:r>
          </w:p>
          <w:p w14:paraId="371F97B3" w14:textId="77777777" w:rsidR="001D63B1" w:rsidRPr="006E6981" w:rsidRDefault="00AE28EB">
            <w:pPr>
              <w:snapToGrid w:val="0"/>
              <w:spacing w:before="0"/>
              <w:jc w:val="center"/>
              <w:rPr>
                <w:color w:val="000000"/>
                <w:lang w:val="en-US"/>
              </w:rPr>
            </w:pPr>
            <w:r w:rsidRPr="006E6981">
              <w:rPr>
                <w:color w:val="000000"/>
                <w:lang w:val="en-US"/>
              </w:rPr>
              <w:fldChar w:fldCharType="begin"/>
            </w:r>
            <w:r w:rsidR="00BC6A69" w:rsidRPr="006E6981">
              <w:rPr>
                <w:color w:val="000000"/>
                <w:lang w:val="en-US"/>
              </w:rPr>
              <w:instrText xml:space="preserve"> </w:instrText>
            </w:r>
            <w:r w:rsidR="00B71A3D" w:rsidRPr="006E6981">
              <w:rPr>
                <w:color w:val="000000"/>
                <w:lang w:val="en-US"/>
              </w:rPr>
              <w:instrText>PAGEREF</w:instrText>
            </w:r>
            <w:r w:rsidR="00BC6A69" w:rsidRPr="006E6981">
              <w:rPr>
                <w:color w:val="000000"/>
                <w:lang w:val="en-US"/>
              </w:rPr>
              <w:instrText xml:space="preserve"> _Ref415589104 \h </w:instrText>
            </w:r>
            <w:r w:rsidRPr="006E6981">
              <w:rPr>
                <w:color w:val="000000"/>
                <w:lang w:val="en-US"/>
              </w:rPr>
            </w:r>
            <w:r w:rsidRPr="006E6981">
              <w:rPr>
                <w:color w:val="000000"/>
                <w:lang w:val="en-US"/>
              </w:rPr>
              <w:fldChar w:fldCharType="separate"/>
            </w:r>
            <w:r w:rsidR="001F4F48">
              <w:rPr>
                <w:noProof/>
                <w:color w:val="000000"/>
                <w:lang w:val="en-US"/>
              </w:rPr>
              <w:t>44</w:t>
            </w:r>
            <w:r w:rsidRPr="006E6981">
              <w:rPr>
                <w:color w:val="000000"/>
                <w:lang w:val="en-US"/>
              </w:rPr>
              <w:fldChar w:fldCharType="end"/>
            </w:r>
          </w:p>
          <w:p w14:paraId="520B859E" w14:textId="77777777" w:rsidR="001D63B1" w:rsidRPr="006E6981" w:rsidRDefault="00CB2E6A" w:rsidP="00CB2E6A">
            <w:pPr>
              <w:snapToGrid w:val="0"/>
              <w:spacing w:before="0"/>
              <w:jc w:val="center"/>
              <w:rPr>
                <w:color w:val="000000"/>
                <w:lang w:val="en-US"/>
              </w:rPr>
            </w:pPr>
            <w:r w:rsidRPr="006E6981">
              <w:rPr>
                <w:color w:val="000000"/>
                <w:lang w:val="en-US"/>
              </w:rPr>
              <w:t>43</w:t>
            </w:r>
          </w:p>
        </w:tc>
        <w:tc>
          <w:tcPr>
            <w:tcW w:w="4930" w:type="dxa"/>
            <w:tcBorders>
              <w:top w:val="single" w:sz="6" w:space="0" w:color="000000"/>
              <w:left w:val="single" w:sz="6" w:space="0" w:color="000000"/>
              <w:bottom w:val="single" w:sz="6" w:space="0" w:color="000000"/>
              <w:right w:val="single" w:sz="12" w:space="0" w:color="000000"/>
            </w:tcBorders>
            <w:shd w:val="clear" w:color="auto" w:fill="auto"/>
            <w:vAlign w:val="center"/>
          </w:tcPr>
          <w:p w14:paraId="1F11E534" w14:textId="77777777" w:rsidR="001D63B1" w:rsidRPr="006E6981" w:rsidRDefault="001D63B1">
            <w:pPr>
              <w:snapToGrid w:val="0"/>
              <w:spacing w:before="0"/>
              <w:rPr>
                <w:color w:val="000000"/>
                <w:lang w:val="en-US"/>
              </w:rPr>
            </w:pPr>
          </w:p>
          <w:p w14:paraId="0C92B776" w14:textId="77777777" w:rsidR="001D63B1" w:rsidRPr="006E6981" w:rsidRDefault="001D63B1">
            <w:pPr>
              <w:snapToGrid w:val="0"/>
              <w:spacing w:before="0"/>
              <w:rPr>
                <w:color w:val="000000"/>
                <w:lang w:val="en-US"/>
              </w:rPr>
            </w:pPr>
            <w:r w:rsidRPr="006E6981">
              <w:rPr>
                <w:color w:val="000000"/>
                <w:lang w:val="en-US"/>
              </w:rPr>
              <w:t xml:space="preserve">Add new functionality: automatic </w:t>
            </w:r>
            <w:r w:rsidR="000C2DFC" w:rsidRPr="006E6981">
              <w:rPr>
                <w:color w:val="000000"/>
                <w:lang w:val="en-US"/>
              </w:rPr>
              <w:t>assignment</w:t>
            </w:r>
            <w:r w:rsidRPr="006E6981">
              <w:rPr>
                <w:color w:val="000000"/>
                <w:lang w:val="en-US"/>
              </w:rPr>
              <w:t xml:space="preserve"> </w:t>
            </w:r>
          </w:p>
          <w:p w14:paraId="7394ECDA" w14:textId="77777777" w:rsidR="001D63B1" w:rsidRPr="006E6981" w:rsidRDefault="001D63B1">
            <w:pPr>
              <w:snapToGrid w:val="0"/>
              <w:spacing w:before="0"/>
              <w:rPr>
                <w:color w:val="000000"/>
                <w:lang w:val="en-US"/>
              </w:rPr>
            </w:pPr>
            <w:r w:rsidRPr="006E6981">
              <w:rPr>
                <w:color w:val="000000"/>
                <w:lang w:val="en-US"/>
              </w:rPr>
              <w:t>Change the ID of the source type REFERENCESOURCE to REFERENCE.</w:t>
            </w:r>
          </w:p>
          <w:p w14:paraId="334F4FDF" w14:textId="77777777" w:rsidR="001D63B1" w:rsidRPr="006E6981" w:rsidRDefault="001D63B1">
            <w:pPr>
              <w:snapToGrid w:val="0"/>
              <w:spacing w:before="0"/>
              <w:rPr>
                <w:color w:val="000000"/>
                <w:lang w:val="en-US"/>
              </w:rPr>
            </w:pPr>
            <w:r w:rsidRPr="006E6981">
              <w:rPr>
                <w:color w:val="000000"/>
                <w:lang w:val="en-US"/>
              </w:rPr>
              <w:t>Changes the fmat.props information.</w:t>
            </w:r>
          </w:p>
          <w:p w14:paraId="04B7EE6A" w14:textId="77777777" w:rsidR="001D63B1" w:rsidRPr="006E6981" w:rsidRDefault="001D63B1">
            <w:pPr>
              <w:snapToGrid w:val="0"/>
              <w:spacing w:before="0"/>
              <w:rPr>
                <w:color w:val="000000"/>
                <w:lang w:val="en-US"/>
              </w:rPr>
            </w:pPr>
            <w:r w:rsidRPr="006E6981">
              <w:rPr>
                <w:color w:val="000000"/>
                <w:lang w:val="en-US"/>
              </w:rPr>
              <w:t>Add new menu tabs.</w:t>
            </w:r>
          </w:p>
          <w:p w14:paraId="1F42082A" w14:textId="77777777" w:rsidR="001D63B1" w:rsidRPr="006E6981" w:rsidRDefault="001D63B1">
            <w:pPr>
              <w:snapToGrid w:val="0"/>
              <w:spacing w:before="0"/>
              <w:rPr>
                <w:color w:val="000000"/>
                <w:lang w:val="en-US"/>
              </w:rPr>
            </w:pPr>
            <w:r w:rsidRPr="006E6981">
              <w:rPr>
                <w:color w:val="000000"/>
                <w:lang w:val="en-US"/>
              </w:rPr>
              <w:t>Add new filters to the query panel</w:t>
            </w:r>
          </w:p>
          <w:p w14:paraId="433FFAD1" w14:textId="77777777" w:rsidR="001D63B1" w:rsidRPr="006E6981" w:rsidRDefault="001D63B1">
            <w:pPr>
              <w:snapToGrid w:val="0"/>
              <w:spacing w:before="0"/>
              <w:rPr>
                <w:color w:val="000000"/>
                <w:lang w:val="en-US"/>
              </w:rPr>
            </w:pPr>
            <w:r w:rsidRPr="006E6981">
              <w:rPr>
                <w:color w:val="000000"/>
                <w:lang w:val="en-US"/>
              </w:rPr>
              <w:t xml:space="preserve">Block panel: the </w:t>
            </w:r>
            <w:r w:rsidR="000C2DFC" w:rsidRPr="006E6981">
              <w:rPr>
                <w:color w:val="000000"/>
                <w:lang w:val="en-US"/>
              </w:rPr>
              <w:t>possibility</w:t>
            </w:r>
            <w:r w:rsidRPr="006E6981">
              <w:rPr>
                <w:color w:val="000000"/>
                <w:lang w:val="en-US"/>
              </w:rPr>
              <w:t xml:space="preserve"> to display or not the blocks in the Sky panel.</w:t>
            </w:r>
          </w:p>
          <w:p w14:paraId="0885E950" w14:textId="77777777" w:rsidR="001D63B1" w:rsidRPr="006E6981" w:rsidRDefault="001D63B1">
            <w:pPr>
              <w:snapToGrid w:val="0"/>
              <w:spacing w:before="0"/>
              <w:rPr>
                <w:color w:val="000000"/>
                <w:lang w:val="en-US"/>
              </w:rPr>
            </w:pPr>
            <w:r w:rsidRPr="006E6981">
              <w:rPr>
                <w:color w:val="000000"/>
                <w:lang w:val="en-US"/>
              </w:rPr>
              <w:t>Add new block at a specific sky position by filling the central coordinates and PA.</w:t>
            </w:r>
          </w:p>
          <w:p w14:paraId="14545D2F" w14:textId="77777777" w:rsidR="001D63B1" w:rsidRPr="006E6981" w:rsidRDefault="001D63B1">
            <w:pPr>
              <w:snapToGrid w:val="0"/>
              <w:spacing w:before="0"/>
              <w:rPr>
                <w:color w:val="000000"/>
                <w:lang w:val="en-US"/>
              </w:rPr>
            </w:pPr>
            <w:r w:rsidRPr="006E6981">
              <w:rPr>
                <w:color w:val="000000"/>
                <w:lang w:val="en-US"/>
              </w:rPr>
              <w:t>New section: How to assign and de-assign sources automatically to a block.</w:t>
            </w:r>
          </w:p>
          <w:p w14:paraId="0387939E" w14:textId="77777777" w:rsidR="001D63B1" w:rsidRPr="006E6981" w:rsidRDefault="001D63B1">
            <w:pPr>
              <w:snapToGrid w:val="0"/>
              <w:spacing w:before="0"/>
              <w:rPr>
                <w:color w:val="000000"/>
                <w:lang w:val="en-US"/>
              </w:rPr>
            </w:pPr>
            <w:r w:rsidRPr="006E6981">
              <w:rPr>
                <w:color w:val="000000"/>
                <w:lang w:val="en-US"/>
              </w:rPr>
              <w:t>New section: How to clone a block.</w:t>
            </w:r>
          </w:p>
          <w:p w14:paraId="0336C914" w14:textId="77777777" w:rsidR="001D63B1" w:rsidRPr="006E6981" w:rsidRDefault="00BC6A69">
            <w:pPr>
              <w:snapToGrid w:val="0"/>
              <w:spacing w:before="0"/>
              <w:rPr>
                <w:color w:val="000000"/>
                <w:lang w:val="en-US"/>
              </w:rPr>
            </w:pPr>
            <w:r w:rsidRPr="006E6981">
              <w:rPr>
                <w:color w:val="000000"/>
                <w:lang w:val="en-US"/>
              </w:rPr>
              <w:t>New section: How to save the blocks.</w:t>
            </w:r>
          </w:p>
          <w:p w14:paraId="67CCABFA" w14:textId="77777777" w:rsidR="001D63B1" w:rsidRPr="006E6981" w:rsidRDefault="007B6710">
            <w:pPr>
              <w:snapToGrid w:val="0"/>
              <w:spacing w:before="0"/>
              <w:rPr>
                <w:color w:val="000000"/>
                <w:lang w:val="en-US"/>
              </w:rPr>
            </w:pPr>
            <w:r w:rsidRPr="006E6981">
              <w:rPr>
                <w:color w:val="000000"/>
                <w:lang w:val="en-US"/>
              </w:rPr>
              <w:t>New section: Future Developments</w:t>
            </w:r>
          </w:p>
        </w:tc>
      </w:tr>
      <w:tr w:rsidR="00500FFA" w:rsidRPr="006E6981" w14:paraId="27D8A202" w14:textId="77777777" w:rsidTr="00C416AD">
        <w:tc>
          <w:tcPr>
            <w:tcW w:w="964" w:type="dxa"/>
            <w:tcBorders>
              <w:top w:val="single" w:sz="6" w:space="0" w:color="000000"/>
              <w:left w:val="single" w:sz="12" w:space="0" w:color="000000"/>
              <w:bottom w:val="single" w:sz="6" w:space="0" w:color="000000"/>
            </w:tcBorders>
            <w:shd w:val="clear" w:color="auto" w:fill="auto"/>
            <w:vAlign w:val="center"/>
          </w:tcPr>
          <w:p w14:paraId="24CB3D39" w14:textId="77777777" w:rsidR="00500FFA" w:rsidRPr="006E6981" w:rsidRDefault="00500FFA" w:rsidP="00C416AD">
            <w:pPr>
              <w:snapToGrid w:val="0"/>
              <w:spacing w:before="0"/>
              <w:jc w:val="center"/>
              <w:rPr>
                <w:color w:val="000000"/>
                <w:sz w:val="24"/>
                <w:lang w:val="en-US"/>
              </w:rPr>
            </w:pPr>
            <w:r w:rsidRPr="006E6981">
              <w:rPr>
                <w:color w:val="000000"/>
                <w:sz w:val="24"/>
                <w:lang w:val="en-US"/>
              </w:rPr>
              <w:t>2.A</w:t>
            </w:r>
          </w:p>
        </w:tc>
        <w:tc>
          <w:tcPr>
            <w:tcW w:w="964" w:type="dxa"/>
            <w:tcBorders>
              <w:top w:val="single" w:sz="6" w:space="0" w:color="000000"/>
              <w:left w:val="single" w:sz="6" w:space="0" w:color="000000"/>
              <w:bottom w:val="single" w:sz="6" w:space="0" w:color="000000"/>
            </w:tcBorders>
            <w:shd w:val="clear" w:color="auto" w:fill="auto"/>
            <w:vAlign w:val="center"/>
          </w:tcPr>
          <w:p w14:paraId="23F88AC7" w14:textId="77777777" w:rsidR="00500FFA" w:rsidRPr="006E6981" w:rsidRDefault="00500FFA" w:rsidP="00C416AD">
            <w:pPr>
              <w:snapToGrid w:val="0"/>
              <w:spacing w:before="0"/>
              <w:jc w:val="center"/>
              <w:rPr>
                <w:color w:val="000000"/>
                <w:lang w:val="en-US"/>
              </w:rPr>
            </w:pPr>
            <w:r w:rsidRPr="006E6981">
              <w:rPr>
                <w:color w:val="000000"/>
                <w:lang w:val="en-US"/>
              </w:rPr>
              <w:t>30/08/15</w:t>
            </w:r>
          </w:p>
        </w:tc>
        <w:tc>
          <w:tcPr>
            <w:tcW w:w="964" w:type="dxa"/>
            <w:tcBorders>
              <w:top w:val="single" w:sz="6" w:space="0" w:color="000000"/>
              <w:left w:val="single" w:sz="6" w:space="0" w:color="000000"/>
              <w:bottom w:val="single" w:sz="6" w:space="0" w:color="000000"/>
            </w:tcBorders>
            <w:shd w:val="clear" w:color="auto" w:fill="auto"/>
            <w:vAlign w:val="center"/>
          </w:tcPr>
          <w:p w14:paraId="10F0AA52" w14:textId="77777777" w:rsidR="00D66756" w:rsidRPr="006E6981" w:rsidRDefault="00AE28EB">
            <w:pPr>
              <w:snapToGrid w:val="0"/>
              <w:spacing w:before="0"/>
              <w:jc w:val="center"/>
              <w:rPr>
                <w:color w:val="000000"/>
                <w:lang w:val="en-US"/>
              </w:rPr>
            </w:pPr>
            <w:r w:rsidRPr="006E6981">
              <w:rPr>
                <w:color w:val="000000"/>
                <w:lang w:val="en-US"/>
              </w:rPr>
              <w:fldChar w:fldCharType="begin"/>
            </w:r>
            <w:r w:rsidR="006D13DA" w:rsidRPr="006E6981">
              <w:rPr>
                <w:color w:val="000000"/>
                <w:lang w:val="en-US"/>
              </w:rPr>
              <w:instrText xml:space="preserve"> REF _Ref423014095 \r \h </w:instrText>
            </w:r>
            <w:r w:rsidRPr="006E6981">
              <w:rPr>
                <w:color w:val="000000"/>
                <w:lang w:val="en-US"/>
              </w:rPr>
            </w:r>
            <w:r w:rsidRPr="006E6981">
              <w:rPr>
                <w:color w:val="000000"/>
                <w:lang w:val="en-US"/>
              </w:rPr>
              <w:fldChar w:fldCharType="separate"/>
            </w:r>
            <w:r w:rsidR="001F4F48">
              <w:rPr>
                <w:color w:val="000000"/>
                <w:lang w:val="en-US"/>
              </w:rPr>
              <w:t>2.1.4</w:t>
            </w:r>
            <w:r w:rsidRPr="006E6981">
              <w:rPr>
                <w:color w:val="000000"/>
                <w:lang w:val="en-US"/>
              </w:rPr>
              <w:fldChar w:fldCharType="end"/>
            </w:r>
          </w:p>
          <w:p w14:paraId="7BC2BDD6" w14:textId="77777777" w:rsidR="00D66756" w:rsidRPr="006E6981" w:rsidRDefault="00D66756">
            <w:pPr>
              <w:snapToGrid w:val="0"/>
              <w:spacing w:before="0"/>
              <w:jc w:val="center"/>
              <w:rPr>
                <w:color w:val="000000"/>
                <w:lang w:val="en-US"/>
              </w:rPr>
            </w:pPr>
          </w:p>
          <w:p w14:paraId="78F9C7D4" w14:textId="77777777" w:rsidR="006527B7" w:rsidRPr="006E6981" w:rsidRDefault="00AE28EB">
            <w:pPr>
              <w:snapToGrid w:val="0"/>
              <w:spacing w:before="0"/>
              <w:jc w:val="center"/>
              <w:rPr>
                <w:color w:val="000000"/>
                <w:lang w:val="en-US"/>
              </w:rPr>
            </w:pPr>
            <w:r w:rsidRPr="006E6981">
              <w:rPr>
                <w:color w:val="000000"/>
                <w:lang w:val="en-US"/>
              </w:rPr>
              <w:fldChar w:fldCharType="begin"/>
            </w:r>
            <w:r w:rsidR="006527B7" w:rsidRPr="006E6981">
              <w:rPr>
                <w:color w:val="000000"/>
                <w:lang w:val="en-US"/>
              </w:rPr>
              <w:instrText xml:space="preserve"> REF _Ref424112994 \r \h </w:instrText>
            </w:r>
            <w:r w:rsidRPr="006E6981">
              <w:rPr>
                <w:color w:val="000000"/>
                <w:lang w:val="en-US"/>
              </w:rPr>
            </w:r>
            <w:r w:rsidRPr="006E6981">
              <w:rPr>
                <w:color w:val="000000"/>
                <w:lang w:val="en-US"/>
              </w:rPr>
              <w:fldChar w:fldCharType="separate"/>
            </w:r>
            <w:r w:rsidR="001F4F48">
              <w:rPr>
                <w:color w:val="000000"/>
                <w:lang w:val="en-US"/>
              </w:rPr>
              <w:t>4.2</w:t>
            </w:r>
            <w:r w:rsidRPr="006E6981">
              <w:rPr>
                <w:color w:val="000000"/>
                <w:lang w:val="en-US"/>
              </w:rPr>
              <w:fldChar w:fldCharType="end"/>
            </w:r>
          </w:p>
          <w:p w14:paraId="2174116B" w14:textId="77777777" w:rsidR="00500FFA" w:rsidRPr="006E6981" w:rsidRDefault="00AE28EB">
            <w:pPr>
              <w:snapToGrid w:val="0"/>
              <w:spacing w:before="0"/>
              <w:jc w:val="center"/>
              <w:rPr>
                <w:color w:val="000000"/>
                <w:lang w:val="en-US"/>
              </w:rPr>
            </w:pPr>
            <w:r w:rsidRPr="006E6981">
              <w:rPr>
                <w:color w:val="000000"/>
                <w:lang w:val="en-US"/>
              </w:rPr>
              <w:fldChar w:fldCharType="begin"/>
            </w:r>
            <w:r w:rsidR="00994A96" w:rsidRPr="006E6981">
              <w:rPr>
                <w:color w:val="000000"/>
                <w:lang w:val="en-US"/>
              </w:rPr>
              <w:instrText xml:space="preserve"> REF _Ref293498703 \r \h </w:instrText>
            </w:r>
            <w:r w:rsidRPr="006E6981">
              <w:rPr>
                <w:color w:val="000000"/>
                <w:lang w:val="en-US"/>
              </w:rPr>
            </w:r>
            <w:r w:rsidRPr="006E6981">
              <w:rPr>
                <w:color w:val="000000"/>
                <w:lang w:val="en-US"/>
              </w:rPr>
              <w:fldChar w:fldCharType="separate"/>
            </w:r>
            <w:r w:rsidR="001F4F48">
              <w:rPr>
                <w:color w:val="000000"/>
                <w:lang w:val="en-US"/>
              </w:rPr>
              <w:t>4.2.1</w:t>
            </w:r>
            <w:r w:rsidRPr="006E6981">
              <w:rPr>
                <w:color w:val="000000"/>
                <w:lang w:val="en-US"/>
              </w:rPr>
              <w:fldChar w:fldCharType="end"/>
            </w:r>
          </w:p>
          <w:p w14:paraId="7CCD0405" w14:textId="77777777" w:rsidR="00010D75" w:rsidRPr="006E6981" w:rsidRDefault="00AE28EB">
            <w:pPr>
              <w:snapToGrid w:val="0"/>
              <w:spacing w:before="0"/>
              <w:jc w:val="center"/>
              <w:rPr>
                <w:color w:val="000000"/>
                <w:lang w:val="en-US"/>
              </w:rPr>
            </w:pPr>
            <w:r w:rsidRPr="006E6981">
              <w:rPr>
                <w:color w:val="000000"/>
                <w:lang w:val="en-US"/>
              </w:rPr>
              <w:fldChar w:fldCharType="begin"/>
            </w:r>
            <w:r w:rsidR="00010D75" w:rsidRPr="006E6981">
              <w:rPr>
                <w:color w:val="000000"/>
                <w:lang w:val="en-US"/>
              </w:rPr>
              <w:instrText xml:space="preserve"> REF _Ref424294856 \r \h </w:instrText>
            </w:r>
            <w:r w:rsidRPr="006E6981">
              <w:rPr>
                <w:color w:val="000000"/>
                <w:lang w:val="en-US"/>
              </w:rPr>
            </w:r>
            <w:r w:rsidRPr="006E6981">
              <w:rPr>
                <w:color w:val="000000"/>
                <w:lang w:val="en-US"/>
              </w:rPr>
              <w:fldChar w:fldCharType="separate"/>
            </w:r>
            <w:r w:rsidR="001F4F48">
              <w:rPr>
                <w:color w:val="000000"/>
                <w:lang w:val="en-US"/>
              </w:rPr>
              <w:t>5</w:t>
            </w:r>
            <w:r w:rsidRPr="006E6981">
              <w:rPr>
                <w:color w:val="000000"/>
                <w:lang w:val="en-US"/>
              </w:rPr>
              <w:fldChar w:fldCharType="end"/>
            </w:r>
          </w:p>
          <w:p w14:paraId="60201EF6" w14:textId="77777777" w:rsidR="00F53DF7" w:rsidRPr="006E6981" w:rsidRDefault="00AE28EB">
            <w:pPr>
              <w:snapToGrid w:val="0"/>
              <w:spacing w:before="0"/>
              <w:jc w:val="center"/>
              <w:rPr>
                <w:color w:val="000000"/>
                <w:lang w:val="en-US"/>
              </w:rPr>
            </w:pPr>
            <w:r w:rsidRPr="006E6981">
              <w:rPr>
                <w:color w:val="000000"/>
                <w:lang w:val="en-US"/>
              </w:rPr>
              <w:fldChar w:fldCharType="begin"/>
            </w:r>
            <w:r w:rsidR="00F53DF7" w:rsidRPr="006E6981">
              <w:rPr>
                <w:color w:val="000000"/>
                <w:lang w:val="en-US"/>
              </w:rPr>
              <w:instrText xml:space="preserve"> REF _Ref424120930 \r \h </w:instrText>
            </w:r>
            <w:r w:rsidRPr="006E6981">
              <w:rPr>
                <w:color w:val="000000"/>
                <w:lang w:val="en-US"/>
              </w:rPr>
            </w:r>
            <w:r w:rsidRPr="006E6981">
              <w:rPr>
                <w:color w:val="000000"/>
                <w:lang w:val="en-US"/>
              </w:rPr>
              <w:fldChar w:fldCharType="separate"/>
            </w:r>
            <w:r w:rsidR="001F4F48">
              <w:rPr>
                <w:color w:val="000000"/>
                <w:lang w:val="en-US"/>
              </w:rPr>
              <w:t>5.2.1</w:t>
            </w:r>
            <w:r w:rsidRPr="006E6981">
              <w:rPr>
                <w:color w:val="000000"/>
                <w:lang w:val="en-US"/>
              </w:rPr>
              <w:fldChar w:fldCharType="end"/>
            </w:r>
          </w:p>
          <w:p w14:paraId="4B50B9FA" w14:textId="77777777" w:rsidR="00AD5365" w:rsidRPr="006E6981" w:rsidRDefault="00AD5365">
            <w:pPr>
              <w:snapToGrid w:val="0"/>
              <w:spacing w:before="0"/>
              <w:jc w:val="center"/>
              <w:rPr>
                <w:color w:val="000000"/>
                <w:lang w:val="en-US"/>
              </w:rPr>
            </w:pPr>
          </w:p>
          <w:p w14:paraId="72FB9A43" w14:textId="77777777" w:rsidR="00010D75" w:rsidRPr="006E6981" w:rsidRDefault="00B96C73">
            <w:pPr>
              <w:snapToGrid w:val="0"/>
              <w:spacing w:before="0"/>
              <w:jc w:val="center"/>
              <w:rPr>
                <w:color w:val="000000"/>
                <w:lang w:val="en-US"/>
              </w:rPr>
            </w:pPr>
            <w:r w:rsidRPr="006E6981">
              <w:rPr>
                <w:color w:val="000000"/>
                <w:lang w:val="en-US"/>
              </w:rPr>
              <w:t>6</w:t>
            </w:r>
          </w:p>
          <w:p w14:paraId="3959F281" w14:textId="77777777" w:rsidR="00AD5365" w:rsidRPr="006E6981" w:rsidRDefault="00AE28EB">
            <w:pPr>
              <w:snapToGrid w:val="0"/>
              <w:spacing w:before="0"/>
              <w:jc w:val="center"/>
              <w:rPr>
                <w:color w:val="000000"/>
                <w:lang w:val="en-US"/>
              </w:rPr>
            </w:pPr>
            <w:r w:rsidRPr="006E6981">
              <w:rPr>
                <w:color w:val="000000"/>
                <w:lang w:val="en-US"/>
              </w:rPr>
              <w:fldChar w:fldCharType="begin"/>
            </w:r>
            <w:r w:rsidR="003D2002" w:rsidRPr="006E6981">
              <w:rPr>
                <w:color w:val="000000"/>
                <w:lang w:val="en-US"/>
              </w:rPr>
              <w:instrText xml:space="preserve"> REF _Ref300394833 \r \h </w:instrText>
            </w:r>
            <w:r w:rsidRPr="006E6981">
              <w:rPr>
                <w:color w:val="000000"/>
                <w:lang w:val="en-US"/>
              </w:rPr>
            </w:r>
            <w:r w:rsidRPr="006E6981">
              <w:rPr>
                <w:color w:val="000000"/>
                <w:lang w:val="en-US"/>
              </w:rPr>
              <w:fldChar w:fldCharType="separate"/>
            </w:r>
            <w:r w:rsidR="001F4F48">
              <w:rPr>
                <w:color w:val="000000"/>
                <w:lang w:val="en-US"/>
              </w:rPr>
              <w:t>2.1.2</w:t>
            </w:r>
            <w:r w:rsidRPr="006E6981">
              <w:rPr>
                <w:color w:val="000000"/>
                <w:lang w:val="en-US"/>
              </w:rPr>
              <w:fldChar w:fldCharType="end"/>
            </w:r>
          </w:p>
          <w:p w14:paraId="4AB90392" w14:textId="77777777" w:rsidR="00185626" w:rsidRPr="006E6981" w:rsidRDefault="00185626">
            <w:pPr>
              <w:snapToGrid w:val="0"/>
              <w:spacing w:before="0"/>
              <w:jc w:val="center"/>
              <w:rPr>
                <w:color w:val="000000"/>
                <w:lang w:val="en-US"/>
              </w:rPr>
            </w:pPr>
            <w:r w:rsidRPr="006E6981">
              <w:rPr>
                <w:color w:val="000000"/>
                <w:lang w:val="en-US"/>
              </w:rPr>
              <w:t>All</w:t>
            </w:r>
          </w:p>
        </w:tc>
        <w:tc>
          <w:tcPr>
            <w:tcW w:w="964" w:type="dxa"/>
            <w:tcBorders>
              <w:top w:val="single" w:sz="6" w:space="0" w:color="000000"/>
              <w:left w:val="single" w:sz="6" w:space="0" w:color="000000"/>
              <w:bottom w:val="single" w:sz="6" w:space="0" w:color="000000"/>
            </w:tcBorders>
            <w:shd w:val="clear" w:color="auto" w:fill="auto"/>
            <w:vAlign w:val="center"/>
          </w:tcPr>
          <w:p w14:paraId="36CAE789" w14:textId="77777777" w:rsidR="00D66756" w:rsidRPr="006E6981" w:rsidRDefault="00AE28EB">
            <w:pPr>
              <w:snapToGrid w:val="0"/>
              <w:spacing w:before="0"/>
              <w:jc w:val="center"/>
              <w:rPr>
                <w:color w:val="000000"/>
                <w:lang w:val="en-US"/>
              </w:rPr>
            </w:pPr>
            <w:r w:rsidRPr="006E6981">
              <w:rPr>
                <w:color w:val="000000"/>
                <w:lang w:val="en-US"/>
              </w:rPr>
              <w:fldChar w:fldCharType="begin"/>
            </w:r>
            <w:r w:rsidR="006D13DA" w:rsidRPr="006E6981">
              <w:rPr>
                <w:color w:val="000000"/>
                <w:lang w:val="en-US"/>
              </w:rPr>
              <w:instrText xml:space="preserve"> PAGEREF _Ref423014109 \h </w:instrText>
            </w:r>
            <w:r w:rsidRPr="006E6981">
              <w:rPr>
                <w:color w:val="000000"/>
                <w:lang w:val="en-US"/>
              </w:rPr>
            </w:r>
            <w:r w:rsidRPr="006E6981">
              <w:rPr>
                <w:color w:val="000000"/>
                <w:lang w:val="en-US"/>
              </w:rPr>
              <w:fldChar w:fldCharType="separate"/>
            </w:r>
            <w:r w:rsidR="001F4F48">
              <w:rPr>
                <w:noProof/>
                <w:color w:val="000000"/>
                <w:lang w:val="en-US"/>
              </w:rPr>
              <w:t>14</w:t>
            </w:r>
            <w:r w:rsidRPr="006E6981">
              <w:rPr>
                <w:color w:val="000000"/>
                <w:lang w:val="en-US"/>
              </w:rPr>
              <w:fldChar w:fldCharType="end"/>
            </w:r>
          </w:p>
          <w:p w14:paraId="2121310A" w14:textId="77777777" w:rsidR="00D66756" w:rsidRPr="006E6981" w:rsidRDefault="00D66756">
            <w:pPr>
              <w:snapToGrid w:val="0"/>
              <w:spacing w:before="0"/>
              <w:jc w:val="center"/>
              <w:rPr>
                <w:color w:val="000000"/>
                <w:lang w:val="en-US"/>
              </w:rPr>
            </w:pPr>
          </w:p>
          <w:p w14:paraId="1162FDF0" w14:textId="77777777" w:rsidR="006527B7" w:rsidRPr="006E6981" w:rsidRDefault="00AE28EB">
            <w:pPr>
              <w:snapToGrid w:val="0"/>
              <w:spacing w:before="0"/>
              <w:jc w:val="center"/>
              <w:rPr>
                <w:color w:val="000000"/>
                <w:lang w:val="en-US"/>
              </w:rPr>
            </w:pPr>
            <w:r w:rsidRPr="006E6981">
              <w:rPr>
                <w:color w:val="000000"/>
                <w:lang w:val="en-US"/>
              </w:rPr>
              <w:fldChar w:fldCharType="begin"/>
            </w:r>
            <w:r w:rsidR="006527B7" w:rsidRPr="006E6981">
              <w:rPr>
                <w:color w:val="000000"/>
                <w:lang w:val="en-US"/>
              </w:rPr>
              <w:instrText xml:space="preserve"> PAGEREF _Ref424113002 \h </w:instrText>
            </w:r>
            <w:r w:rsidRPr="006E6981">
              <w:rPr>
                <w:color w:val="000000"/>
                <w:lang w:val="en-US"/>
              </w:rPr>
            </w:r>
            <w:r w:rsidRPr="006E6981">
              <w:rPr>
                <w:color w:val="000000"/>
                <w:lang w:val="en-US"/>
              </w:rPr>
              <w:fldChar w:fldCharType="separate"/>
            </w:r>
            <w:r w:rsidR="001F4F48">
              <w:rPr>
                <w:noProof/>
                <w:color w:val="000000"/>
                <w:lang w:val="en-US"/>
              </w:rPr>
              <w:t>21</w:t>
            </w:r>
            <w:r w:rsidRPr="006E6981">
              <w:rPr>
                <w:color w:val="000000"/>
                <w:lang w:val="en-US"/>
              </w:rPr>
              <w:fldChar w:fldCharType="end"/>
            </w:r>
          </w:p>
          <w:p w14:paraId="1DB4A799" w14:textId="77777777" w:rsidR="00500FFA" w:rsidRPr="006E6981" w:rsidRDefault="00AE28EB">
            <w:pPr>
              <w:snapToGrid w:val="0"/>
              <w:spacing w:before="0"/>
              <w:jc w:val="center"/>
              <w:rPr>
                <w:color w:val="000000"/>
                <w:lang w:val="en-US"/>
              </w:rPr>
            </w:pPr>
            <w:r w:rsidRPr="006E6981">
              <w:rPr>
                <w:color w:val="000000"/>
                <w:lang w:val="en-US"/>
              </w:rPr>
              <w:fldChar w:fldCharType="begin"/>
            </w:r>
            <w:r w:rsidR="00994A96" w:rsidRPr="006E6981">
              <w:rPr>
                <w:color w:val="000000"/>
                <w:lang w:val="en-US"/>
              </w:rPr>
              <w:instrText xml:space="preserve"> PAGEREF _Ref293498703 \h </w:instrText>
            </w:r>
            <w:r w:rsidRPr="006E6981">
              <w:rPr>
                <w:color w:val="000000"/>
                <w:lang w:val="en-US"/>
              </w:rPr>
            </w:r>
            <w:r w:rsidRPr="006E6981">
              <w:rPr>
                <w:color w:val="000000"/>
                <w:lang w:val="en-US"/>
              </w:rPr>
              <w:fldChar w:fldCharType="separate"/>
            </w:r>
            <w:r w:rsidR="001F4F48">
              <w:rPr>
                <w:noProof/>
                <w:color w:val="000000"/>
                <w:lang w:val="en-US"/>
              </w:rPr>
              <w:t>24</w:t>
            </w:r>
            <w:r w:rsidRPr="006E6981">
              <w:rPr>
                <w:color w:val="000000"/>
                <w:lang w:val="en-US"/>
              </w:rPr>
              <w:fldChar w:fldCharType="end"/>
            </w:r>
          </w:p>
          <w:p w14:paraId="368E5008" w14:textId="77777777" w:rsidR="00010D75" w:rsidRPr="006E6981" w:rsidRDefault="00AE28EB">
            <w:pPr>
              <w:snapToGrid w:val="0"/>
              <w:spacing w:before="0"/>
              <w:jc w:val="center"/>
              <w:rPr>
                <w:color w:val="000000"/>
                <w:lang w:val="en-US"/>
              </w:rPr>
            </w:pPr>
            <w:r w:rsidRPr="006E6981">
              <w:rPr>
                <w:color w:val="000000"/>
                <w:lang w:val="en-US"/>
              </w:rPr>
              <w:fldChar w:fldCharType="begin"/>
            </w:r>
            <w:r w:rsidR="00010D75" w:rsidRPr="006E6981">
              <w:rPr>
                <w:color w:val="000000"/>
                <w:lang w:val="en-US"/>
              </w:rPr>
              <w:instrText xml:space="preserve"> PAGEREF _Ref424294850 \h </w:instrText>
            </w:r>
            <w:r w:rsidRPr="006E6981">
              <w:rPr>
                <w:color w:val="000000"/>
                <w:lang w:val="en-US"/>
              </w:rPr>
            </w:r>
            <w:r w:rsidRPr="006E6981">
              <w:rPr>
                <w:color w:val="000000"/>
                <w:lang w:val="en-US"/>
              </w:rPr>
              <w:fldChar w:fldCharType="separate"/>
            </w:r>
            <w:r w:rsidR="001F4F48">
              <w:rPr>
                <w:noProof/>
                <w:color w:val="000000"/>
                <w:lang w:val="en-US"/>
              </w:rPr>
              <w:t>27</w:t>
            </w:r>
            <w:r w:rsidRPr="006E6981">
              <w:rPr>
                <w:color w:val="000000"/>
                <w:lang w:val="en-US"/>
              </w:rPr>
              <w:fldChar w:fldCharType="end"/>
            </w:r>
          </w:p>
          <w:p w14:paraId="0CA10645" w14:textId="77777777" w:rsidR="00F53DF7" w:rsidRPr="006E6981" w:rsidRDefault="00AE28EB">
            <w:pPr>
              <w:snapToGrid w:val="0"/>
              <w:spacing w:before="0"/>
              <w:jc w:val="center"/>
              <w:rPr>
                <w:color w:val="000000"/>
                <w:lang w:val="en-US"/>
              </w:rPr>
            </w:pPr>
            <w:r w:rsidRPr="006E6981">
              <w:rPr>
                <w:color w:val="000000"/>
                <w:lang w:val="en-US"/>
              </w:rPr>
              <w:fldChar w:fldCharType="begin"/>
            </w:r>
            <w:r w:rsidR="00F53DF7" w:rsidRPr="006E6981">
              <w:rPr>
                <w:color w:val="000000"/>
                <w:lang w:val="en-US"/>
              </w:rPr>
              <w:instrText xml:space="preserve"> PAGEREF _Ref424120938 \h </w:instrText>
            </w:r>
            <w:r w:rsidRPr="006E6981">
              <w:rPr>
                <w:color w:val="000000"/>
                <w:lang w:val="en-US"/>
              </w:rPr>
            </w:r>
            <w:r w:rsidRPr="006E6981">
              <w:rPr>
                <w:color w:val="000000"/>
                <w:lang w:val="en-US"/>
              </w:rPr>
              <w:fldChar w:fldCharType="separate"/>
            </w:r>
            <w:r w:rsidR="001F4F48">
              <w:rPr>
                <w:noProof/>
                <w:color w:val="000000"/>
                <w:lang w:val="en-US"/>
              </w:rPr>
              <w:t>28</w:t>
            </w:r>
            <w:r w:rsidRPr="006E6981">
              <w:rPr>
                <w:color w:val="000000"/>
                <w:lang w:val="en-US"/>
              </w:rPr>
              <w:fldChar w:fldCharType="end"/>
            </w:r>
          </w:p>
          <w:p w14:paraId="187A43DC" w14:textId="77777777" w:rsidR="00AD5365" w:rsidRPr="006E6981" w:rsidRDefault="00AD5365">
            <w:pPr>
              <w:snapToGrid w:val="0"/>
              <w:spacing w:before="0"/>
              <w:jc w:val="center"/>
              <w:rPr>
                <w:color w:val="000000"/>
                <w:lang w:val="en-US"/>
              </w:rPr>
            </w:pPr>
          </w:p>
          <w:p w14:paraId="258A0AA4" w14:textId="77777777" w:rsidR="00010D75" w:rsidRPr="006E6981" w:rsidRDefault="00B96C73">
            <w:pPr>
              <w:snapToGrid w:val="0"/>
              <w:spacing w:before="0"/>
              <w:jc w:val="center"/>
              <w:rPr>
                <w:color w:val="000000"/>
                <w:lang w:val="en-US"/>
              </w:rPr>
            </w:pPr>
            <w:r w:rsidRPr="006E6981">
              <w:rPr>
                <w:color w:val="000000"/>
                <w:lang w:val="en-US"/>
              </w:rPr>
              <w:t>43</w:t>
            </w:r>
          </w:p>
          <w:p w14:paraId="3BC70680" w14:textId="77777777" w:rsidR="00AD5365" w:rsidRPr="006E6981" w:rsidRDefault="003D2002">
            <w:pPr>
              <w:snapToGrid w:val="0"/>
              <w:spacing w:before="0"/>
              <w:jc w:val="center"/>
              <w:rPr>
                <w:color w:val="000000"/>
                <w:lang w:val="en-US"/>
              </w:rPr>
            </w:pPr>
            <w:r w:rsidRPr="006E6981">
              <w:rPr>
                <w:color w:val="000000"/>
                <w:lang w:val="en-US"/>
              </w:rPr>
              <w:t>11,12</w:t>
            </w:r>
          </w:p>
          <w:p w14:paraId="5D513CEE" w14:textId="77777777" w:rsidR="00185626" w:rsidRPr="006E6981" w:rsidRDefault="00185626">
            <w:pPr>
              <w:snapToGrid w:val="0"/>
              <w:spacing w:before="0"/>
              <w:jc w:val="center"/>
              <w:rPr>
                <w:color w:val="000000"/>
                <w:lang w:val="en-US"/>
              </w:rPr>
            </w:pPr>
            <w:r w:rsidRPr="006E6981">
              <w:rPr>
                <w:color w:val="000000"/>
                <w:lang w:val="en-US"/>
              </w:rPr>
              <w:t>All</w:t>
            </w:r>
          </w:p>
        </w:tc>
        <w:tc>
          <w:tcPr>
            <w:tcW w:w="4930" w:type="dxa"/>
            <w:tcBorders>
              <w:top w:val="single" w:sz="6" w:space="0" w:color="000000"/>
              <w:left w:val="single" w:sz="6" w:space="0" w:color="000000"/>
              <w:bottom w:val="single" w:sz="6" w:space="0" w:color="000000"/>
              <w:right w:val="single" w:sz="12" w:space="0" w:color="000000"/>
            </w:tcBorders>
            <w:shd w:val="clear" w:color="auto" w:fill="auto"/>
            <w:vAlign w:val="center"/>
          </w:tcPr>
          <w:p w14:paraId="109B6DE6" w14:textId="77777777" w:rsidR="006D13DA" w:rsidRPr="006E6981" w:rsidRDefault="006D13DA">
            <w:pPr>
              <w:snapToGrid w:val="0"/>
              <w:spacing w:before="0"/>
              <w:rPr>
                <w:color w:val="000000"/>
                <w:lang w:val="en-US"/>
              </w:rPr>
            </w:pPr>
            <w:r w:rsidRPr="006E6981">
              <w:rPr>
                <w:color w:val="000000"/>
                <w:lang w:val="en-US"/>
              </w:rPr>
              <w:t>Changed the Fiber MOS layout in the FMAT</w:t>
            </w:r>
          </w:p>
          <w:p w14:paraId="35D3D890" w14:textId="77777777" w:rsidR="006527B7" w:rsidRPr="006E6981" w:rsidRDefault="006527B7">
            <w:pPr>
              <w:snapToGrid w:val="0"/>
              <w:spacing w:before="0"/>
              <w:rPr>
                <w:color w:val="000000"/>
                <w:lang w:val="en-US"/>
              </w:rPr>
            </w:pPr>
            <w:r w:rsidRPr="006E6981">
              <w:rPr>
                <w:color w:val="000000"/>
                <w:lang w:val="en-US"/>
              </w:rPr>
              <w:t>Add new properties file fmatFileChooser.dat</w:t>
            </w:r>
          </w:p>
          <w:p w14:paraId="1B27D525" w14:textId="77777777" w:rsidR="00500FFA" w:rsidRPr="006E6981" w:rsidRDefault="00994A96">
            <w:pPr>
              <w:snapToGrid w:val="0"/>
              <w:spacing w:before="0"/>
              <w:rPr>
                <w:color w:val="000000"/>
                <w:lang w:val="en-US"/>
              </w:rPr>
            </w:pPr>
            <w:r w:rsidRPr="006E6981">
              <w:rPr>
                <w:color w:val="000000"/>
                <w:lang w:val="en-US"/>
              </w:rPr>
              <w:t>Changes the fmat.props information.</w:t>
            </w:r>
          </w:p>
          <w:p w14:paraId="6228B532" w14:textId="77777777" w:rsidR="00010D75" w:rsidRPr="006E6981" w:rsidRDefault="00010D75">
            <w:pPr>
              <w:snapToGrid w:val="0"/>
              <w:spacing w:before="0"/>
              <w:rPr>
                <w:color w:val="000000"/>
                <w:lang w:val="en-US"/>
              </w:rPr>
            </w:pPr>
            <w:r w:rsidRPr="006E6981">
              <w:rPr>
                <w:color w:val="000000"/>
                <w:lang w:val="en-US"/>
              </w:rPr>
              <w:t xml:space="preserve">New MOS </w:t>
            </w:r>
            <w:r w:rsidRPr="006E6981">
              <w:rPr>
                <w:lang w:val="en-US" w:eastAsia="en-US"/>
              </w:rPr>
              <w:t>layout</w:t>
            </w:r>
          </w:p>
          <w:p w14:paraId="4EBC2750" w14:textId="77777777" w:rsidR="00F53DF7" w:rsidRPr="006E6981" w:rsidRDefault="00F53DF7">
            <w:pPr>
              <w:snapToGrid w:val="0"/>
              <w:spacing w:before="0"/>
              <w:rPr>
                <w:color w:val="000000"/>
                <w:lang w:val="en-US"/>
              </w:rPr>
            </w:pPr>
            <w:r w:rsidRPr="006E6981">
              <w:rPr>
                <w:color w:val="000000"/>
                <w:lang w:val="en-US"/>
              </w:rPr>
              <w:t>New Menu: Edit (undo/redo)</w:t>
            </w:r>
          </w:p>
          <w:p w14:paraId="233D1456" w14:textId="77777777" w:rsidR="00AD5365" w:rsidRPr="006E6981" w:rsidRDefault="00AD5365">
            <w:pPr>
              <w:snapToGrid w:val="0"/>
              <w:spacing w:before="0"/>
              <w:rPr>
                <w:color w:val="000000"/>
                <w:lang w:val="en-US"/>
              </w:rPr>
            </w:pPr>
            <w:r w:rsidRPr="006E6981">
              <w:rPr>
                <w:color w:val="000000"/>
                <w:lang w:val="en-US"/>
              </w:rPr>
              <w:t xml:space="preserve">New </w:t>
            </w:r>
            <w:r w:rsidR="00010D75" w:rsidRPr="006E6981">
              <w:rPr>
                <w:color w:val="000000"/>
                <w:lang w:val="en-US"/>
              </w:rPr>
              <w:t>Help s</w:t>
            </w:r>
            <w:r w:rsidRPr="006E6981">
              <w:rPr>
                <w:color w:val="000000"/>
                <w:lang w:val="en-US"/>
              </w:rPr>
              <w:t>ubmenu: Manual</w:t>
            </w:r>
          </w:p>
          <w:p w14:paraId="7941ECC6" w14:textId="77777777" w:rsidR="00010D75" w:rsidRPr="006E6981" w:rsidRDefault="00B96C73">
            <w:pPr>
              <w:snapToGrid w:val="0"/>
              <w:spacing w:before="0"/>
              <w:rPr>
                <w:color w:val="000000"/>
                <w:lang w:val="en-US"/>
              </w:rPr>
            </w:pPr>
            <w:r w:rsidRPr="006E6981">
              <w:rPr>
                <w:color w:val="000000"/>
                <w:lang w:val="en-US"/>
              </w:rPr>
              <w:t>Removed section “</w:t>
            </w:r>
            <w:r w:rsidRPr="006E6981">
              <w:rPr>
                <w:lang w:val="en-US"/>
              </w:rPr>
              <w:t>Future developments”</w:t>
            </w:r>
          </w:p>
          <w:p w14:paraId="71255758" w14:textId="77777777" w:rsidR="00AD5365" w:rsidRPr="006E6981" w:rsidRDefault="003D2002">
            <w:pPr>
              <w:snapToGrid w:val="0"/>
              <w:spacing w:before="0"/>
              <w:rPr>
                <w:color w:val="000000"/>
                <w:lang w:val="en-US"/>
              </w:rPr>
            </w:pPr>
            <w:r w:rsidRPr="006E6981">
              <w:rPr>
                <w:color w:val="000000"/>
                <w:lang w:val="en-US"/>
              </w:rPr>
              <w:t>Added new section explaining the geometry transformations in the MEGARA focal plane</w:t>
            </w:r>
          </w:p>
          <w:p w14:paraId="4094CF11" w14:textId="77777777" w:rsidR="00185626" w:rsidRPr="006E6981" w:rsidRDefault="00185626">
            <w:pPr>
              <w:snapToGrid w:val="0"/>
              <w:spacing w:before="0"/>
              <w:rPr>
                <w:color w:val="000000"/>
                <w:lang w:val="en-US"/>
              </w:rPr>
            </w:pPr>
            <w:r w:rsidRPr="006E6981">
              <w:rPr>
                <w:color w:val="000000"/>
                <w:lang w:val="en-US"/>
              </w:rPr>
              <w:t>Style revision and introducing clarifications where necessary</w:t>
            </w:r>
          </w:p>
        </w:tc>
      </w:tr>
      <w:tr w:rsidR="00A45071" w:rsidRPr="006E6981" w14:paraId="6D1B4C52" w14:textId="77777777" w:rsidTr="00C416AD">
        <w:tc>
          <w:tcPr>
            <w:tcW w:w="964" w:type="dxa"/>
            <w:vMerge w:val="restart"/>
            <w:tcBorders>
              <w:top w:val="single" w:sz="6" w:space="0" w:color="000000"/>
              <w:left w:val="single" w:sz="12" w:space="0" w:color="000000"/>
            </w:tcBorders>
            <w:shd w:val="clear" w:color="auto" w:fill="auto"/>
            <w:vAlign w:val="center"/>
          </w:tcPr>
          <w:p w14:paraId="3CCBF09B" w14:textId="77777777" w:rsidR="00A45071" w:rsidRPr="006E6981" w:rsidRDefault="00A45071" w:rsidP="00C416AD">
            <w:pPr>
              <w:snapToGrid w:val="0"/>
              <w:spacing w:before="0"/>
              <w:jc w:val="center"/>
              <w:rPr>
                <w:color w:val="000000"/>
                <w:sz w:val="24"/>
                <w:lang w:val="en-US"/>
              </w:rPr>
            </w:pPr>
            <w:r w:rsidRPr="006E6981">
              <w:rPr>
                <w:color w:val="000000"/>
                <w:sz w:val="24"/>
                <w:lang w:val="en-US"/>
              </w:rPr>
              <w:t>2.B</w:t>
            </w:r>
          </w:p>
        </w:tc>
        <w:tc>
          <w:tcPr>
            <w:tcW w:w="964" w:type="dxa"/>
            <w:vMerge w:val="restart"/>
            <w:tcBorders>
              <w:top w:val="single" w:sz="6" w:space="0" w:color="000000"/>
              <w:left w:val="single" w:sz="6" w:space="0" w:color="000000"/>
            </w:tcBorders>
            <w:shd w:val="clear" w:color="auto" w:fill="auto"/>
            <w:vAlign w:val="center"/>
          </w:tcPr>
          <w:p w14:paraId="76DA47E4" w14:textId="241D2C8D" w:rsidR="00A45071" w:rsidRPr="006E6981" w:rsidRDefault="00A45071" w:rsidP="00C416AD">
            <w:pPr>
              <w:snapToGrid w:val="0"/>
              <w:spacing w:before="0"/>
              <w:jc w:val="center"/>
              <w:rPr>
                <w:color w:val="000000"/>
                <w:lang w:val="en-US"/>
              </w:rPr>
            </w:pPr>
            <w:r w:rsidRPr="006E6981">
              <w:rPr>
                <w:color w:val="000000"/>
                <w:lang w:val="en-US"/>
              </w:rPr>
              <w:t>03/12/15</w:t>
            </w:r>
          </w:p>
        </w:tc>
        <w:tc>
          <w:tcPr>
            <w:tcW w:w="964" w:type="dxa"/>
            <w:tcBorders>
              <w:top w:val="single" w:sz="6" w:space="0" w:color="000000"/>
              <w:left w:val="single" w:sz="6" w:space="0" w:color="000000"/>
              <w:bottom w:val="single" w:sz="6" w:space="0" w:color="000000"/>
            </w:tcBorders>
            <w:shd w:val="clear" w:color="auto" w:fill="auto"/>
            <w:vAlign w:val="center"/>
          </w:tcPr>
          <w:p w14:paraId="2F04F103" w14:textId="1B934FFF" w:rsidR="00A45071" w:rsidRPr="006E6981" w:rsidRDefault="00A45071">
            <w:pPr>
              <w:snapToGrid w:val="0"/>
              <w:spacing w:before="0"/>
              <w:jc w:val="center"/>
              <w:rPr>
                <w:color w:val="000000"/>
                <w:lang w:val="en-US"/>
              </w:rPr>
            </w:pPr>
            <w:r w:rsidRPr="006E6981">
              <w:rPr>
                <w:color w:val="000000"/>
                <w:lang w:val="en-US"/>
              </w:rPr>
              <w:t>3.2</w:t>
            </w:r>
          </w:p>
        </w:tc>
        <w:tc>
          <w:tcPr>
            <w:tcW w:w="964" w:type="dxa"/>
            <w:tcBorders>
              <w:top w:val="single" w:sz="6" w:space="0" w:color="000000"/>
              <w:left w:val="single" w:sz="6" w:space="0" w:color="000000"/>
              <w:bottom w:val="single" w:sz="6" w:space="0" w:color="000000"/>
            </w:tcBorders>
            <w:shd w:val="clear" w:color="auto" w:fill="auto"/>
            <w:vAlign w:val="center"/>
          </w:tcPr>
          <w:p w14:paraId="6B9ECB3E" w14:textId="7D70A6ED" w:rsidR="00A45071" w:rsidRPr="006E6981" w:rsidRDefault="00A45071">
            <w:pPr>
              <w:snapToGrid w:val="0"/>
              <w:spacing w:before="0"/>
              <w:jc w:val="center"/>
              <w:rPr>
                <w:color w:val="000000"/>
                <w:lang w:val="en-US"/>
              </w:rPr>
            </w:pPr>
            <w:r w:rsidRPr="006E6981">
              <w:rPr>
                <w:color w:val="000000"/>
                <w:lang w:val="en-US"/>
              </w:rPr>
              <w:t>16</w:t>
            </w:r>
          </w:p>
        </w:tc>
        <w:tc>
          <w:tcPr>
            <w:tcW w:w="4930" w:type="dxa"/>
            <w:tcBorders>
              <w:top w:val="single" w:sz="6" w:space="0" w:color="000000"/>
              <w:left w:val="single" w:sz="6" w:space="0" w:color="000000"/>
              <w:bottom w:val="single" w:sz="6" w:space="0" w:color="000000"/>
              <w:right w:val="single" w:sz="12" w:space="0" w:color="000000"/>
            </w:tcBorders>
            <w:shd w:val="clear" w:color="auto" w:fill="auto"/>
            <w:vAlign w:val="center"/>
          </w:tcPr>
          <w:p w14:paraId="45E7EA7B" w14:textId="10F03A7C" w:rsidR="00A45071" w:rsidRPr="006E6981" w:rsidRDefault="00A45071">
            <w:pPr>
              <w:snapToGrid w:val="0"/>
              <w:spacing w:before="0"/>
              <w:rPr>
                <w:color w:val="000000"/>
                <w:lang w:val="en-US"/>
              </w:rPr>
            </w:pPr>
            <w:r w:rsidRPr="006E6981">
              <w:rPr>
                <w:color w:val="000000"/>
                <w:lang w:val="en-US"/>
              </w:rPr>
              <w:t xml:space="preserve">Only File-&gt;Load and File-&gt;save are </w:t>
            </w:r>
            <w:r w:rsidR="00C06B9C">
              <w:rPr>
                <w:color w:val="000000"/>
                <w:lang w:val="en-US"/>
              </w:rPr>
              <w:t xml:space="preserve">now </w:t>
            </w:r>
            <w:r w:rsidRPr="006E6981">
              <w:rPr>
                <w:color w:val="000000"/>
                <w:lang w:val="en-US"/>
              </w:rPr>
              <w:t>available</w:t>
            </w:r>
          </w:p>
        </w:tc>
      </w:tr>
      <w:tr w:rsidR="00A45071" w:rsidRPr="006E6981" w14:paraId="2135B523" w14:textId="77777777" w:rsidTr="00C416AD">
        <w:tc>
          <w:tcPr>
            <w:tcW w:w="964" w:type="dxa"/>
            <w:vMerge/>
            <w:tcBorders>
              <w:left w:val="single" w:sz="12" w:space="0" w:color="000000"/>
            </w:tcBorders>
            <w:shd w:val="clear" w:color="auto" w:fill="auto"/>
            <w:vAlign w:val="center"/>
          </w:tcPr>
          <w:p w14:paraId="2A0BF43B" w14:textId="77777777" w:rsidR="00A45071" w:rsidRPr="006E6981" w:rsidRDefault="00A45071" w:rsidP="00C416AD">
            <w:pPr>
              <w:snapToGrid w:val="0"/>
              <w:spacing w:before="0"/>
              <w:jc w:val="center"/>
              <w:rPr>
                <w:color w:val="000000"/>
                <w:sz w:val="24"/>
                <w:lang w:val="en-US"/>
              </w:rPr>
            </w:pPr>
          </w:p>
        </w:tc>
        <w:tc>
          <w:tcPr>
            <w:tcW w:w="964" w:type="dxa"/>
            <w:vMerge/>
            <w:tcBorders>
              <w:left w:val="single" w:sz="6" w:space="0" w:color="000000"/>
            </w:tcBorders>
            <w:shd w:val="clear" w:color="auto" w:fill="auto"/>
          </w:tcPr>
          <w:p w14:paraId="27A551AE" w14:textId="77777777" w:rsidR="00A45071" w:rsidRPr="006E6981" w:rsidRDefault="00A45071">
            <w:pPr>
              <w:snapToGrid w:val="0"/>
              <w:spacing w:before="0"/>
              <w:jc w:val="center"/>
              <w:rPr>
                <w:color w:val="000000"/>
                <w:lang w:val="en-US"/>
              </w:rPr>
            </w:pPr>
          </w:p>
        </w:tc>
        <w:tc>
          <w:tcPr>
            <w:tcW w:w="964" w:type="dxa"/>
            <w:tcBorders>
              <w:top w:val="single" w:sz="6" w:space="0" w:color="000000"/>
              <w:left w:val="single" w:sz="6" w:space="0" w:color="000000"/>
              <w:bottom w:val="single" w:sz="6" w:space="0" w:color="000000"/>
            </w:tcBorders>
            <w:shd w:val="clear" w:color="auto" w:fill="auto"/>
            <w:vAlign w:val="center"/>
          </w:tcPr>
          <w:p w14:paraId="0C3B3650" w14:textId="2472C34D" w:rsidR="00A45071" w:rsidRPr="006E6981" w:rsidRDefault="00A45071">
            <w:pPr>
              <w:snapToGrid w:val="0"/>
              <w:spacing w:before="0"/>
              <w:jc w:val="center"/>
              <w:rPr>
                <w:color w:val="000000"/>
                <w:lang w:val="en-US"/>
              </w:rPr>
            </w:pPr>
            <w:r w:rsidRPr="006E6981">
              <w:rPr>
                <w:color w:val="000000"/>
                <w:lang w:val="en-US"/>
              </w:rPr>
              <w:t>4.2.2</w:t>
            </w:r>
          </w:p>
        </w:tc>
        <w:tc>
          <w:tcPr>
            <w:tcW w:w="964" w:type="dxa"/>
            <w:tcBorders>
              <w:top w:val="single" w:sz="6" w:space="0" w:color="000000"/>
              <w:left w:val="single" w:sz="6" w:space="0" w:color="000000"/>
              <w:bottom w:val="single" w:sz="6" w:space="0" w:color="000000"/>
            </w:tcBorders>
            <w:shd w:val="clear" w:color="auto" w:fill="auto"/>
            <w:vAlign w:val="center"/>
          </w:tcPr>
          <w:p w14:paraId="569F5415" w14:textId="61BB34AA" w:rsidR="00A45071" w:rsidRPr="006E6981" w:rsidRDefault="00A45071">
            <w:pPr>
              <w:snapToGrid w:val="0"/>
              <w:spacing w:before="0"/>
              <w:jc w:val="center"/>
              <w:rPr>
                <w:color w:val="000000"/>
                <w:lang w:val="en-US"/>
              </w:rPr>
            </w:pPr>
            <w:r w:rsidRPr="006E6981">
              <w:rPr>
                <w:color w:val="000000"/>
                <w:lang w:val="en-US"/>
              </w:rPr>
              <w:t>25</w:t>
            </w:r>
          </w:p>
        </w:tc>
        <w:tc>
          <w:tcPr>
            <w:tcW w:w="4930" w:type="dxa"/>
            <w:tcBorders>
              <w:top w:val="single" w:sz="6" w:space="0" w:color="000000"/>
              <w:left w:val="single" w:sz="6" w:space="0" w:color="000000"/>
              <w:bottom w:val="single" w:sz="6" w:space="0" w:color="000000"/>
              <w:right w:val="single" w:sz="12" w:space="0" w:color="000000"/>
            </w:tcBorders>
            <w:shd w:val="clear" w:color="auto" w:fill="auto"/>
            <w:vAlign w:val="center"/>
          </w:tcPr>
          <w:p w14:paraId="39698C3C" w14:textId="65E059D6" w:rsidR="00A45071" w:rsidRPr="006E6981" w:rsidRDefault="00A45071">
            <w:pPr>
              <w:snapToGrid w:val="0"/>
              <w:spacing w:before="0"/>
              <w:rPr>
                <w:color w:val="000000"/>
                <w:lang w:val="en-US"/>
              </w:rPr>
            </w:pPr>
            <w:r w:rsidRPr="006E6981">
              <w:rPr>
                <w:color w:val="000000"/>
                <w:lang w:val="en-US"/>
              </w:rPr>
              <w:t>Remote properties implementation</w:t>
            </w:r>
          </w:p>
        </w:tc>
      </w:tr>
      <w:tr w:rsidR="00A45071" w:rsidRPr="006E6981" w14:paraId="72DFA716" w14:textId="77777777" w:rsidTr="00C416AD">
        <w:tc>
          <w:tcPr>
            <w:tcW w:w="964" w:type="dxa"/>
            <w:vMerge/>
            <w:tcBorders>
              <w:left w:val="single" w:sz="12" w:space="0" w:color="000000"/>
            </w:tcBorders>
            <w:shd w:val="clear" w:color="auto" w:fill="auto"/>
            <w:vAlign w:val="center"/>
          </w:tcPr>
          <w:p w14:paraId="4AD43BF6" w14:textId="77777777" w:rsidR="00A45071" w:rsidRPr="006E6981" w:rsidRDefault="00A45071" w:rsidP="00C416AD">
            <w:pPr>
              <w:snapToGrid w:val="0"/>
              <w:spacing w:before="0"/>
              <w:jc w:val="center"/>
              <w:rPr>
                <w:color w:val="000000"/>
                <w:sz w:val="24"/>
                <w:lang w:val="en-US"/>
              </w:rPr>
            </w:pPr>
          </w:p>
        </w:tc>
        <w:tc>
          <w:tcPr>
            <w:tcW w:w="964" w:type="dxa"/>
            <w:vMerge/>
            <w:tcBorders>
              <w:left w:val="single" w:sz="6" w:space="0" w:color="000000"/>
            </w:tcBorders>
            <w:shd w:val="clear" w:color="auto" w:fill="auto"/>
          </w:tcPr>
          <w:p w14:paraId="4B0D35DE" w14:textId="77777777" w:rsidR="00A45071" w:rsidRPr="006E6981" w:rsidRDefault="00A45071">
            <w:pPr>
              <w:snapToGrid w:val="0"/>
              <w:spacing w:before="0"/>
              <w:jc w:val="center"/>
              <w:rPr>
                <w:color w:val="000000"/>
                <w:lang w:val="en-US"/>
              </w:rPr>
            </w:pPr>
          </w:p>
        </w:tc>
        <w:tc>
          <w:tcPr>
            <w:tcW w:w="964" w:type="dxa"/>
            <w:tcBorders>
              <w:top w:val="single" w:sz="6" w:space="0" w:color="000000"/>
              <w:left w:val="single" w:sz="6" w:space="0" w:color="000000"/>
              <w:bottom w:val="single" w:sz="6" w:space="0" w:color="000000"/>
            </w:tcBorders>
            <w:shd w:val="clear" w:color="auto" w:fill="auto"/>
            <w:vAlign w:val="center"/>
          </w:tcPr>
          <w:p w14:paraId="54D855E5" w14:textId="0919DF85" w:rsidR="00A45071" w:rsidRPr="006E6981" w:rsidRDefault="00A45071">
            <w:pPr>
              <w:snapToGrid w:val="0"/>
              <w:spacing w:before="0"/>
              <w:jc w:val="center"/>
              <w:rPr>
                <w:color w:val="000000"/>
                <w:lang w:val="en-US"/>
              </w:rPr>
            </w:pPr>
            <w:r>
              <w:rPr>
                <w:color w:val="000000"/>
                <w:lang w:val="en-US"/>
              </w:rPr>
              <w:t>4.2.1</w:t>
            </w:r>
          </w:p>
        </w:tc>
        <w:tc>
          <w:tcPr>
            <w:tcW w:w="964" w:type="dxa"/>
            <w:tcBorders>
              <w:top w:val="single" w:sz="6" w:space="0" w:color="000000"/>
              <w:left w:val="single" w:sz="6" w:space="0" w:color="000000"/>
              <w:bottom w:val="single" w:sz="6" w:space="0" w:color="000000"/>
            </w:tcBorders>
            <w:shd w:val="clear" w:color="auto" w:fill="auto"/>
            <w:vAlign w:val="center"/>
          </w:tcPr>
          <w:p w14:paraId="0A6420A4" w14:textId="40A0B3C7" w:rsidR="00A45071" w:rsidRPr="006E6981" w:rsidRDefault="00A45071">
            <w:pPr>
              <w:snapToGrid w:val="0"/>
              <w:spacing w:before="0"/>
              <w:jc w:val="center"/>
              <w:rPr>
                <w:color w:val="000000"/>
                <w:lang w:val="en-US"/>
              </w:rPr>
            </w:pPr>
            <w:r>
              <w:rPr>
                <w:color w:val="000000"/>
                <w:lang w:val="en-US"/>
              </w:rPr>
              <w:t>23</w:t>
            </w:r>
          </w:p>
        </w:tc>
        <w:tc>
          <w:tcPr>
            <w:tcW w:w="4930" w:type="dxa"/>
            <w:tcBorders>
              <w:top w:val="single" w:sz="6" w:space="0" w:color="000000"/>
              <w:left w:val="single" w:sz="6" w:space="0" w:color="000000"/>
              <w:bottom w:val="single" w:sz="6" w:space="0" w:color="000000"/>
              <w:right w:val="single" w:sz="12" w:space="0" w:color="000000"/>
            </w:tcBorders>
            <w:shd w:val="clear" w:color="auto" w:fill="auto"/>
            <w:vAlign w:val="center"/>
          </w:tcPr>
          <w:p w14:paraId="3E44DD04" w14:textId="04FEB432" w:rsidR="00A45071" w:rsidRPr="006E6981" w:rsidRDefault="00A45071">
            <w:pPr>
              <w:snapToGrid w:val="0"/>
              <w:spacing w:before="0"/>
              <w:rPr>
                <w:color w:val="000000"/>
                <w:lang w:val="en-US"/>
              </w:rPr>
            </w:pPr>
            <w:r>
              <w:rPr>
                <w:color w:val="000000"/>
                <w:lang w:val="en-US"/>
              </w:rPr>
              <w:t xml:space="preserve">Add description of </w:t>
            </w:r>
            <w:r w:rsidRPr="006E6981">
              <w:rPr>
                <w:rFonts w:ascii="Courier" w:hAnsi="Courier"/>
                <w:lang w:val="en-US"/>
              </w:rPr>
              <w:t>megara.fmat.strict</w:t>
            </w:r>
            <w:r>
              <w:rPr>
                <w:rFonts w:ascii="Courier" w:hAnsi="Courier"/>
                <w:lang w:val="en-US"/>
              </w:rPr>
              <w:t xml:space="preserve"> </w:t>
            </w:r>
            <w:r w:rsidRPr="00A45071">
              <w:rPr>
                <w:color w:val="000000"/>
                <w:lang w:val="en-US"/>
              </w:rPr>
              <w:t>parameter</w:t>
            </w:r>
          </w:p>
        </w:tc>
      </w:tr>
      <w:tr w:rsidR="00E71DB5" w:rsidRPr="006E6981" w14:paraId="22076176" w14:textId="77777777" w:rsidTr="00C416AD">
        <w:tc>
          <w:tcPr>
            <w:tcW w:w="964" w:type="dxa"/>
            <w:tcBorders>
              <w:left w:val="single" w:sz="12" w:space="0" w:color="000000"/>
              <w:bottom w:val="single" w:sz="6" w:space="0" w:color="000000"/>
            </w:tcBorders>
            <w:shd w:val="clear" w:color="auto" w:fill="auto"/>
            <w:vAlign w:val="center"/>
          </w:tcPr>
          <w:p w14:paraId="7C23AF7F" w14:textId="77777777" w:rsidR="00E71DB5" w:rsidRPr="006E6981" w:rsidRDefault="00E71DB5" w:rsidP="00C416AD">
            <w:pPr>
              <w:snapToGrid w:val="0"/>
              <w:spacing w:before="0"/>
              <w:jc w:val="center"/>
              <w:rPr>
                <w:color w:val="000000"/>
                <w:sz w:val="24"/>
                <w:lang w:val="en-US"/>
              </w:rPr>
            </w:pPr>
          </w:p>
        </w:tc>
        <w:tc>
          <w:tcPr>
            <w:tcW w:w="964" w:type="dxa"/>
            <w:tcBorders>
              <w:left w:val="single" w:sz="6" w:space="0" w:color="000000"/>
              <w:bottom w:val="single" w:sz="6" w:space="0" w:color="000000"/>
            </w:tcBorders>
            <w:shd w:val="clear" w:color="auto" w:fill="auto"/>
          </w:tcPr>
          <w:p w14:paraId="001082C4" w14:textId="77777777" w:rsidR="00E71DB5" w:rsidRPr="006E6981" w:rsidRDefault="00E71DB5">
            <w:pPr>
              <w:snapToGrid w:val="0"/>
              <w:spacing w:before="0"/>
              <w:jc w:val="center"/>
              <w:rPr>
                <w:color w:val="000000"/>
                <w:lang w:val="en-US"/>
              </w:rPr>
            </w:pPr>
          </w:p>
        </w:tc>
        <w:tc>
          <w:tcPr>
            <w:tcW w:w="964" w:type="dxa"/>
            <w:tcBorders>
              <w:top w:val="single" w:sz="6" w:space="0" w:color="000000"/>
              <w:left w:val="single" w:sz="6" w:space="0" w:color="000000"/>
              <w:bottom w:val="single" w:sz="6" w:space="0" w:color="000000"/>
            </w:tcBorders>
            <w:shd w:val="clear" w:color="auto" w:fill="auto"/>
            <w:vAlign w:val="center"/>
          </w:tcPr>
          <w:p w14:paraId="147554C6" w14:textId="1032B0F4" w:rsidR="00E71DB5" w:rsidRDefault="00E71DB5">
            <w:pPr>
              <w:snapToGrid w:val="0"/>
              <w:spacing w:before="0"/>
              <w:jc w:val="center"/>
              <w:rPr>
                <w:color w:val="000000"/>
                <w:lang w:val="en-US"/>
              </w:rPr>
            </w:pPr>
            <w:r>
              <w:rPr>
                <w:color w:val="000000"/>
                <w:lang w:val="en-US"/>
              </w:rPr>
              <w:t>5.10</w:t>
            </w:r>
          </w:p>
        </w:tc>
        <w:tc>
          <w:tcPr>
            <w:tcW w:w="964" w:type="dxa"/>
            <w:tcBorders>
              <w:top w:val="single" w:sz="6" w:space="0" w:color="000000"/>
              <w:left w:val="single" w:sz="6" w:space="0" w:color="000000"/>
              <w:bottom w:val="single" w:sz="6" w:space="0" w:color="000000"/>
            </w:tcBorders>
            <w:shd w:val="clear" w:color="auto" w:fill="auto"/>
            <w:vAlign w:val="center"/>
          </w:tcPr>
          <w:p w14:paraId="7441F2EA" w14:textId="03BB4641" w:rsidR="00E71DB5" w:rsidRDefault="00E71DB5">
            <w:pPr>
              <w:snapToGrid w:val="0"/>
              <w:spacing w:before="0"/>
              <w:jc w:val="center"/>
              <w:rPr>
                <w:color w:val="000000"/>
                <w:lang w:val="en-US"/>
              </w:rPr>
            </w:pPr>
            <w:r>
              <w:rPr>
                <w:color w:val="000000"/>
                <w:lang w:val="en-US"/>
              </w:rPr>
              <w:t>43</w:t>
            </w:r>
          </w:p>
        </w:tc>
        <w:tc>
          <w:tcPr>
            <w:tcW w:w="4930" w:type="dxa"/>
            <w:tcBorders>
              <w:top w:val="single" w:sz="6" w:space="0" w:color="000000"/>
              <w:left w:val="single" w:sz="6" w:space="0" w:color="000000"/>
              <w:bottom w:val="single" w:sz="6" w:space="0" w:color="000000"/>
              <w:right w:val="single" w:sz="12" w:space="0" w:color="000000"/>
            </w:tcBorders>
            <w:shd w:val="clear" w:color="auto" w:fill="auto"/>
            <w:vAlign w:val="center"/>
          </w:tcPr>
          <w:p w14:paraId="2110F157" w14:textId="24ED847D" w:rsidR="00E71DB5" w:rsidRDefault="00E71DB5">
            <w:pPr>
              <w:snapToGrid w:val="0"/>
              <w:spacing w:before="0"/>
              <w:rPr>
                <w:color w:val="000000"/>
                <w:lang w:val="en-US"/>
              </w:rPr>
            </w:pPr>
            <w:r>
              <w:rPr>
                <w:color w:val="000000"/>
                <w:lang w:val="en-US"/>
              </w:rPr>
              <w:t>Describe strict implication at generation of configuration plan with issues</w:t>
            </w:r>
          </w:p>
        </w:tc>
      </w:tr>
    </w:tbl>
    <w:p w14:paraId="4B4BC53F" w14:textId="7D524D3B" w:rsidR="00AB412D" w:rsidRDefault="00AB412D">
      <w:pPr>
        <w:spacing w:after="120"/>
        <w:rPr>
          <w:b/>
          <w:color w:val="000000"/>
          <w:sz w:val="24"/>
          <w:lang w:val="en-US"/>
        </w:rPr>
      </w:pPr>
    </w:p>
    <w:p w14:paraId="5969BF7A" w14:textId="77777777" w:rsidR="00AB412D" w:rsidRDefault="00AB412D">
      <w:pPr>
        <w:suppressAutoHyphens w:val="0"/>
        <w:spacing w:before="0" w:line="240" w:lineRule="auto"/>
        <w:jc w:val="left"/>
        <w:rPr>
          <w:b/>
          <w:color w:val="000000"/>
          <w:sz w:val="24"/>
          <w:lang w:val="en-US"/>
        </w:rPr>
      </w:pPr>
      <w:r>
        <w:rPr>
          <w:b/>
          <w:color w:val="000000"/>
          <w:sz w:val="24"/>
          <w:lang w:val="en-US"/>
        </w:rPr>
        <w:br w:type="page"/>
      </w:r>
    </w:p>
    <w:p w14:paraId="3031B0A4" w14:textId="77777777" w:rsidR="001D63B1" w:rsidRPr="006E6981" w:rsidRDefault="001D63B1">
      <w:pPr>
        <w:spacing w:after="120"/>
        <w:rPr>
          <w:b/>
          <w:color w:val="000000"/>
          <w:sz w:val="24"/>
          <w:lang w:val="en-US"/>
        </w:rPr>
      </w:pPr>
    </w:p>
    <w:p w14:paraId="34DAEB9D" w14:textId="77777777" w:rsidR="001D63B1" w:rsidRPr="006E6981" w:rsidRDefault="001D63B1">
      <w:pPr>
        <w:spacing w:after="120"/>
        <w:rPr>
          <w:b/>
          <w:color w:val="000000"/>
          <w:lang w:val="en-US"/>
        </w:rPr>
      </w:pPr>
      <w:r w:rsidRPr="006E6981">
        <w:rPr>
          <w:b/>
          <w:color w:val="000000"/>
          <w:sz w:val="24"/>
          <w:lang w:val="en-US"/>
        </w:rPr>
        <w:t>Reference Documents</w:t>
      </w:r>
    </w:p>
    <w:tbl>
      <w:tblPr>
        <w:tblW w:w="0" w:type="auto"/>
        <w:tblInd w:w="-105" w:type="dxa"/>
        <w:tblLayout w:type="fixed"/>
        <w:tblCellMar>
          <w:left w:w="70" w:type="dxa"/>
          <w:right w:w="70" w:type="dxa"/>
        </w:tblCellMar>
        <w:tblLook w:val="0000" w:firstRow="0" w:lastRow="0" w:firstColumn="0" w:lastColumn="0" w:noHBand="0" w:noVBand="0"/>
      </w:tblPr>
      <w:tblGrid>
        <w:gridCol w:w="637"/>
        <w:gridCol w:w="5013"/>
        <w:gridCol w:w="3090"/>
      </w:tblGrid>
      <w:tr w:rsidR="001D63B1" w:rsidRPr="006E6981" w14:paraId="16DBE1C8" w14:textId="77777777">
        <w:tc>
          <w:tcPr>
            <w:tcW w:w="637" w:type="dxa"/>
            <w:tcBorders>
              <w:top w:val="single" w:sz="12" w:space="0" w:color="000000"/>
              <w:left w:val="single" w:sz="12" w:space="0" w:color="000000"/>
            </w:tcBorders>
            <w:shd w:val="clear" w:color="auto" w:fill="auto"/>
          </w:tcPr>
          <w:p w14:paraId="4D8DA4D3" w14:textId="77777777" w:rsidR="001D63B1" w:rsidRPr="006E6981" w:rsidRDefault="001D63B1">
            <w:pPr>
              <w:spacing w:before="0"/>
              <w:jc w:val="center"/>
              <w:rPr>
                <w:b/>
                <w:color w:val="000000"/>
                <w:lang w:val="en-US"/>
              </w:rPr>
            </w:pPr>
            <w:r w:rsidRPr="006E6981">
              <w:rPr>
                <w:b/>
                <w:color w:val="000000"/>
                <w:lang w:val="en-US"/>
              </w:rPr>
              <w:t>Nº</w:t>
            </w:r>
          </w:p>
        </w:tc>
        <w:tc>
          <w:tcPr>
            <w:tcW w:w="5013" w:type="dxa"/>
            <w:tcBorders>
              <w:top w:val="single" w:sz="12" w:space="0" w:color="000000"/>
              <w:left w:val="single" w:sz="6" w:space="0" w:color="000000"/>
            </w:tcBorders>
            <w:shd w:val="clear" w:color="auto" w:fill="auto"/>
          </w:tcPr>
          <w:p w14:paraId="4DF914BC" w14:textId="77777777" w:rsidR="001D63B1" w:rsidRPr="006E6981" w:rsidRDefault="001D63B1">
            <w:pPr>
              <w:spacing w:before="0"/>
              <w:jc w:val="center"/>
              <w:rPr>
                <w:b/>
                <w:color w:val="000000"/>
                <w:lang w:val="en-US"/>
              </w:rPr>
            </w:pPr>
            <w:r w:rsidRPr="006E6981">
              <w:rPr>
                <w:b/>
                <w:color w:val="000000"/>
                <w:lang w:val="en-US"/>
              </w:rPr>
              <w:t>Document Name</w:t>
            </w:r>
          </w:p>
        </w:tc>
        <w:tc>
          <w:tcPr>
            <w:tcW w:w="3090" w:type="dxa"/>
            <w:tcBorders>
              <w:top w:val="single" w:sz="12" w:space="0" w:color="000000"/>
              <w:left w:val="single" w:sz="6" w:space="0" w:color="000000"/>
              <w:right w:val="single" w:sz="12" w:space="0" w:color="000000"/>
            </w:tcBorders>
            <w:shd w:val="clear" w:color="auto" w:fill="auto"/>
          </w:tcPr>
          <w:p w14:paraId="679D4138" w14:textId="77777777" w:rsidR="001D63B1" w:rsidRPr="006E6981" w:rsidRDefault="001D63B1">
            <w:pPr>
              <w:spacing w:before="0"/>
              <w:jc w:val="center"/>
              <w:rPr>
                <w:lang w:val="en-US"/>
              </w:rPr>
            </w:pPr>
            <w:r w:rsidRPr="006E6981">
              <w:rPr>
                <w:b/>
                <w:color w:val="000000"/>
                <w:lang w:val="en-US"/>
              </w:rPr>
              <w:t>Code</w:t>
            </w:r>
          </w:p>
        </w:tc>
      </w:tr>
      <w:tr w:rsidR="001D63B1" w:rsidRPr="006E6981" w14:paraId="6BAC318A" w14:textId="77777777">
        <w:tc>
          <w:tcPr>
            <w:tcW w:w="637" w:type="dxa"/>
            <w:tcBorders>
              <w:top w:val="single" w:sz="12" w:space="0" w:color="000000"/>
              <w:left w:val="single" w:sz="12" w:space="0" w:color="000000"/>
              <w:bottom w:val="single" w:sz="6" w:space="0" w:color="000000"/>
            </w:tcBorders>
            <w:shd w:val="clear" w:color="auto" w:fill="auto"/>
            <w:vAlign w:val="center"/>
          </w:tcPr>
          <w:p w14:paraId="0C71605E" w14:textId="77777777" w:rsidR="001D63B1" w:rsidRPr="006E6981" w:rsidRDefault="001D63B1">
            <w:pPr>
              <w:snapToGrid w:val="0"/>
              <w:spacing w:before="0"/>
              <w:jc w:val="center"/>
              <w:rPr>
                <w:b/>
                <w:color w:val="000000"/>
                <w:sz w:val="24"/>
                <w:lang w:val="en-US"/>
              </w:rPr>
            </w:pPr>
          </w:p>
        </w:tc>
        <w:tc>
          <w:tcPr>
            <w:tcW w:w="5013" w:type="dxa"/>
            <w:tcBorders>
              <w:top w:val="single" w:sz="12" w:space="0" w:color="000000"/>
              <w:left w:val="single" w:sz="6" w:space="0" w:color="000000"/>
              <w:bottom w:val="single" w:sz="6" w:space="0" w:color="000000"/>
            </w:tcBorders>
            <w:shd w:val="clear" w:color="auto" w:fill="auto"/>
            <w:vAlign w:val="center"/>
          </w:tcPr>
          <w:p w14:paraId="748ABE27" w14:textId="77777777" w:rsidR="001D63B1" w:rsidRPr="006E6981" w:rsidRDefault="001D63B1">
            <w:pPr>
              <w:snapToGrid w:val="0"/>
              <w:spacing w:before="0"/>
              <w:jc w:val="left"/>
              <w:rPr>
                <w:color w:val="000000"/>
                <w:lang w:val="en-US"/>
              </w:rPr>
            </w:pPr>
          </w:p>
        </w:tc>
        <w:tc>
          <w:tcPr>
            <w:tcW w:w="3090" w:type="dxa"/>
            <w:tcBorders>
              <w:top w:val="single" w:sz="12" w:space="0" w:color="000000"/>
              <w:left w:val="single" w:sz="6" w:space="0" w:color="000000"/>
              <w:bottom w:val="single" w:sz="6" w:space="0" w:color="000000"/>
              <w:right w:val="single" w:sz="12" w:space="0" w:color="000000"/>
            </w:tcBorders>
            <w:shd w:val="clear" w:color="auto" w:fill="auto"/>
            <w:vAlign w:val="center"/>
          </w:tcPr>
          <w:p w14:paraId="09ADCD5D" w14:textId="77777777" w:rsidR="001D63B1" w:rsidRPr="006E6981" w:rsidRDefault="001D63B1">
            <w:pPr>
              <w:snapToGrid w:val="0"/>
              <w:spacing w:before="0"/>
              <w:jc w:val="left"/>
              <w:rPr>
                <w:color w:val="000000"/>
                <w:lang w:val="en-US"/>
              </w:rPr>
            </w:pPr>
          </w:p>
        </w:tc>
      </w:tr>
      <w:tr w:rsidR="001D63B1" w:rsidRPr="006E6981" w14:paraId="701216F8" w14:textId="77777777">
        <w:tc>
          <w:tcPr>
            <w:tcW w:w="637" w:type="dxa"/>
            <w:tcBorders>
              <w:top w:val="single" w:sz="6" w:space="0" w:color="000000"/>
              <w:left w:val="single" w:sz="12" w:space="0" w:color="000000"/>
              <w:bottom w:val="single" w:sz="6" w:space="0" w:color="000000"/>
            </w:tcBorders>
            <w:shd w:val="clear" w:color="auto" w:fill="auto"/>
            <w:vAlign w:val="center"/>
          </w:tcPr>
          <w:p w14:paraId="47F56348" w14:textId="77777777" w:rsidR="001D63B1" w:rsidRPr="006E6981" w:rsidRDefault="001D63B1">
            <w:pPr>
              <w:snapToGrid w:val="0"/>
              <w:spacing w:before="0"/>
              <w:jc w:val="center"/>
              <w:rPr>
                <w:color w:val="000000"/>
                <w:sz w:val="24"/>
                <w:lang w:val="en-US"/>
              </w:rPr>
            </w:pPr>
          </w:p>
        </w:tc>
        <w:tc>
          <w:tcPr>
            <w:tcW w:w="5013" w:type="dxa"/>
            <w:tcBorders>
              <w:top w:val="single" w:sz="6" w:space="0" w:color="000000"/>
              <w:left w:val="single" w:sz="6" w:space="0" w:color="000000"/>
              <w:bottom w:val="single" w:sz="6" w:space="0" w:color="000000"/>
            </w:tcBorders>
            <w:shd w:val="clear" w:color="auto" w:fill="auto"/>
            <w:vAlign w:val="center"/>
          </w:tcPr>
          <w:p w14:paraId="2BEEAD94" w14:textId="77777777" w:rsidR="001D63B1" w:rsidRPr="006E6981" w:rsidRDefault="001D63B1">
            <w:pPr>
              <w:snapToGrid w:val="0"/>
              <w:spacing w:before="0"/>
              <w:jc w:val="left"/>
              <w:rPr>
                <w:color w:val="000000"/>
                <w:lang w:val="en-US"/>
              </w:rPr>
            </w:pPr>
          </w:p>
        </w:tc>
        <w:tc>
          <w:tcPr>
            <w:tcW w:w="3090" w:type="dxa"/>
            <w:tcBorders>
              <w:top w:val="single" w:sz="6" w:space="0" w:color="000000"/>
              <w:left w:val="single" w:sz="6" w:space="0" w:color="000000"/>
              <w:bottom w:val="single" w:sz="6" w:space="0" w:color="000000"/>
              <w:right w:val="single" w:sz="12" w:space="0" w:color="000000"/>
            </w:tcBorders>
            <w:shd w:val="clear" w:color="auto" w:fill="auto"/>
            <w:vAlign w:val="center"/>
          </w:tcPr>
          <w:p w14:paraId="7E85DA3B" w14:textId="77777777" w:rsidR="001D63B1" w:rsidRPr="006E6981" w:rsidRDefault="001D63B1">
            <w:pPr>
              <w:snapToGrid w:val="0"/>
              <w:spacing w:before="0"/>
              <w:jc w:val="left"/>
              <w:rPr>
                <w:color w:val="000000"/>
                <w:lang w:val="en-US"/>
              </w:rPr>
            </w:pPr>
          </w:p>
        </w:tc>
      </w:tr>
      <w:tr w:rsidR="001D63B1" w:rsidRPr="006E6981" w14:paraId="3C37470C" w14:textId="77777777">
        <w:tc>
          <w:tcPr>
            <w:tcW w:w="637" w:type="dxa"/>
            <w:tcBorders>
              <w:top w:val="single" w:sz="6" w:space="0" w:color="000000"/>
              <w:left w:val="single" w:sz="12" w:space="0" w:color="000000"/>
              <w:bottom w:val="single" w:sz="6" w:space="0" w:color="000000"/>
            </w:tcBorders>
            <w:shd w:val="clear" w:color="auto" w:fill="auto"/>
            <w:vAlign w:val="center"/>
          </w:tcPr>
          <w:p w14:paraId="01082CF2" w14:textId="77777777" w:rsidR="001D63B1" w:rsidRPr="006E6981" w:rsidRDefault="001D63B1">
            <w:pPr>
              <w:snapToGrid w:val="0"/>
              <w:spacing w:before="0"/>
              <w:jc w:val="center"/>
              <w:rPr>
                <w:color w:val="000000"/>
                <w:sz w:val="24"/>
                <w:lang w:val="en-US"/>
              </w:rPr>
            </w:pPr>
          </w:p>
        </w:tc>
        <w:tc>
          <w:tcPr>
            <w:tcW w:w="5013" w:type="dxa"/>
            <w:tcBorders>
              <w:top w:val="single" w:sz="6" w:space="0" w:color="000000"/>
              <w:left w:val="single" w:sz="6" w:space="0" w:color="000000"/>
              <w:bottom w:val="single" w:sz="6" w:space="0" w:color="000000"/>
            </w:tcBorders>
            <w:shd w:val="clear" w:color="auto" w:fill="auto"/>
            <w:vAlign w:val="center"/>
          </w:tcPr>
          <w:p w14:paraId="31B0F557" w14:textId="77777777" w:rsidR="001D63B1" w:rsidRPr="006E6981" w:rsidRDefault="001D63B1">
            <w:pPr>
              <w:snapToGrid w:val="0"/>
              <w:spacing w:before="0"/>
              <w:jc w:val="left"/>
              <w:rPr>
                <w:color w:val="000000"/>
                <w:lang w:val="en-US"/>
              </w:rPr>
            </w:pPr>
          </w:p>
        </w:tc>
        <w:tc>
          <w:tcPr>
            <w:tcW w:w="3090" w:type="dxa"/>
            <w:tcBorders>
              <w:top w:val="single" w:sz="6" w:space="0" w:color="000000"/>
              <w:left w:val="single" w:sz="6" w:space="0" w:color="000000"/>
              <w:bottom w:val="single" w:sz="6" w:space="0" w:color="000000"/>
              <w:right w:val="single" w:sz="12" w:space="0" w:color="000000"/>
            </w:tcBorders>
            <w:shd w:val="clear" w:color="auto" w:fill="auto"/>
            <w:vAlign w:val="center"/>
          </w:tcPr>
          <w:p w14:paraId="6CC0D1A3" w14:textId="77777777" w:rsidR="001D63B1" w:rsidRPr="006E6981" w:rsidRDefault="001D63B1">
            <w:pPr>
              <w:snapToGrid w:val="0"/>
              <w:spacing w:before="0"/>
              <w:jc w:val="left"/>
              <w:rPr>
                <w:color w:val="000000"/>
                <w:lang w:val="en-US"/>
              </w:rPr>
            </w:pPr>
          </w:p>
        </w:tc>
      </w:tr>
      <w:tr w:rsidR="001D63B1" w:rsidRPr="006E6981" w14:paraId="2D4F2C79" w14:textId="77777777">
        <w:tc>
          <w:tcPr>
            <w:tcW w:w="637" w:type="dxa"/>
            <w:tcBorders>
              <w:top w:val="single" w:sz="6" w:space="0" w:color="000000"/>
              <w:left w:val="single" w:sz="12" w:space="0" w:color="000000"/>
              <w:bottom w:val="single" w:sz="6" w:space="0" w:color="000000"/>
            </w:tcBorders>
            <w:shd w:val="clear" w:color="auto" w:fill="auto"/>
            <w:vAlign w:val="center"/>
          </w:tcPr>
          <w:p w14:paraId="2FAD7E16" w14:textId="77777777" w:rsidR="001D63B1" w:rsidRPr="006E6981" w:rsidRDefault="001D63B1">
            <w:pPr>
              <w:snapToGrid w:val="0"/>
              <w:spacing w:before="0"/>
              <w:jc w:val="center"/>
              <w:rPr>
                <w:color w:val="000000"/>
                <w:sz w:val="24"/>
                <w:lang w:val="en-US"/>
              </w:rPr>
            </w:pPr>
          </w:p>
        </w:tc>
        <w:tc>
          <w:tcPr>
            <w:tcW w:w="5013" w:type="dxa"/>
            <w:tcBorders>
              <w:top w:val="single" w:sz="6" w:space="0" w:color="000000"/>
              <w:left w:val="single" w:sz="6" w:space="0" w:color="000000"/>
              <w:bottom w:val="single" w:sz="6" w:space="0" w:color="000000"/>
            </w:tcBorders>
            <w:shd w:val="clear" w:color="auto" w:fill="auto"/>
            <w:vAlign w:val="center"/>
          </w:tcPr>
          <w:p w14:paraId="2DCAECF5" w14:textId="77777777" w:rsidR="001D63B1" w:rsidRPr="006E6981" w:rsidRDefault="001D63B1">
            <w:pPr>
              <w:snapToGrid w:val="0"/>
              <w:spacing w:before="0"/>
              <w:jc w:val="left"/>
              <w:rPr>
                <w:color w:val="000000"/>
                <w:lang w:val="en-US"/>
              </w:rPr>
            </w:pPr>
          </w:p>
        </w:tc>
        <w:tc>
          <w:tcPr>
            <w:tcW w:w="3090" w:type="dxa"/>
            <w:tcBorders>
              <w:top w:val="single" w:sz="6" w:space="0" w:color="000000"/>
              <w:left w:val="single" w:sz="6" w:space="0" w:color="000000"/>
              <w:bottom w:val="single" w:sz="6" w:space="0" w:color="000000"/>
              <w:right w:val="single" w:sz="12" w:space="0" w:color="000000"/>
            </w:tcBorders>
            <w:shd w:val="clear" w:color="auto" w:fill="auto"/>
            <w:vAlign w:val="center"/>
          </w:tcPr>
          <w:p w14:paraId="5CF13A1C" w14:textId="77777777" w:rsidR="001D63B1" w:rsidRPr="006E6981" w:rsidRDefault="001D63B1">
            <w:pPr>
              <w:snapToGrid w:val="0"/>
              <w:spacing w:before="0"/>
              <w:jc w:val="left"/>
              <w:rPr>
                <w:color w:val="000000"/>
                <w:lang w:val="en-US"/>
              </w:rPr>
            </w:pPr>
          </w:p>
        </w:tc>
      </w:tr>
      <w:tr w:rsidR="001D63B1" w:rsidRPr="006E6981" w14:paraId="7C21625C" w14:textId="77777777">
        <w:tc>
          <w:tcPr>
            <w:tcW w:w="637" w:type="dxa"/>
            <w:tcBorders>
              <w:top w:val="single" w:sz="6" w:space="0" w:color="000000"/>
              <w:left w:val="single" w:sz="12" w:space="0" w:color="000000"/>
              <w:bottom w:val="single" w:sz="12" w:space="0" w:color="000000"/>
            </w:tcBorders>
            <w:shd w:val="clear" w:color="auto" w:fill="auto"/>
            <w:vAlign w:val="center"/>
          </w:tcPr>
          <w:p w14:paraId="5169F1CD" w14:textId="77777777" w:rsidR="001D63B1" w:rsidRPr="006E6981" w:rsidRDefault="001D63B1">
            <w:pPr>
              <w:snapToGrid w:val="0"/>
              <w:spacing w:before="0"/>
              <w:jc w:val="center"/>
              <w:rPr>
                <w:color w:val="000000"/>
                <w:sz w:val="24"/>
                <w:lang w:val="en-US"/>
              </w:rPr>
            </w:pPr>
          </w:p>
        </w:tc>
        <w:tc>
          <w:tcPr>
            <w:tcW w:w="5013" w:type="dxa"/>
            <w:tcBorders>
              <w:top w:val="single" w:sz="6" w:space="0" w:color="000000"/>
              <w:left w:val="single" w:sz="6" w:space="0" w:color="000000"/>
              <w:bottom w:val="single" w:sz="12" w:space="0" w:color="000000"/>
            </w:tcBorders>
            <w:shd w:val="clear" w:color="auto" w:fill="auto"/>
            <w:vAlign w:val="center"/>
          </w:tcPr>
          <w:p w14:paraId="686E2920" w14:textId="77777777" w:rsidR="001D63B1" w:rsidRPr="006E6981" w:rsidRDefault="001D63B1">
            <w:pPr>
              <w:snapToGrid w:val="0"/>
              <w:spacing w:before="0"/>
              <w:jc w:val="left"/>
              <w:rPr>
                <w:color w:val="000000"/>
                <w:lang w:val="en-US"/>
              </w:rPr>
            </w:pPr>
          </w:p>
        </w:tc>
        <w:tc>
          <w:tcPr>
            <w:tcW w:w="3090" w:type="dxa"/>
            <w:tcBorders>
              <w:top w:val="single" w:sz="6" w:space="0" w:color="000000"/>
              <w:left w:val="single" w:sz="6" w:space="0" w:color="000000"/>
              <w:bottom w:val="single" w:sz="12" w:space="0" w:color="000000"/>
              <w:right w:val="single" w:sz="12" w:space="0" w:color="000000"/>
            </w:tcBorders>
            <w:shd w:val="clear" w:color="auto" w:fill="auto"/>
            <w:vAlign w:val="center"/>
          </w:tcPr>
          <w:p w14:paraId="652CA0CA" w14:textId="77777777" w:rsidR="001D63B1" w:rsidRPr="006E6981" w:rsidRDefault="001D63B1">
            <w:pPr>
              <w:snapToGrid w:val="0"/>
              <w:spacing w:before="0"/>
              <w:jc w:val="left"/>
              <w:rPr>
                <w:color w:val="000000"/>
                <w:lang w:val="en-US"/>
              </w:rPr>
            </w:pPr>
          </w:p>
        </w:tc>
      </w:tr>
    </w:tbl>
    <w:p w14:paraId="27C762BA" w14:textId="77777777" w:rsidR="001D63B1" w:rsidRPr="006E6981" w:rsidRDefault="001D63B1">
      <w:pPr>
        <w:rPr>
          <w:color w:val="000000"/>
          <w:lang w:val="en-US"/>
        </w:rPr>
      </w:pPr>
    </w:p>
    <w:p w14:paraId="2723446D" w14:textId="77777777" w:rsidR="00BC6A69" w:rsidRPr="006E6981" w:rsidRDefault="00BC6A69">
      <w:pPr>
        <w:rPr>
          <w:color w:val="000000"/>
          <w:lang w:val="en-US"/>
        </w:rPr>
      </w:pPr>
    </w:p>
    <w:p w14:paraId="0F04CEAF" w14:textId="77777777" w:rsidR="001D63B1" w:rsidRPr="006E6981" w:rsidRDefault="001D63B1">
      <w:pPr>
        <w:spacing w:after="120"/>
        <w:rPr>
          <w:b/>
          <w:color w:val="000000"/>
          <w:lang w:val="en-US"/>
        </w:rPr>
      </w:pPr>
      <w:r w:rsidRPr="006E6981">
        <w:rPr>
          <w:b/>
          <w:color w:val="000000"/>
          <w:sz w:val="24"/>
          <w:lang w:val="en-US"/>
        </w:rPr>
        <w:t>Reference Documents (GTC codes)</w:t>
      </w:r>
    </w:p>
    <w:tbl>
      <w:tblPr>
        <w:tblW w:w="0" w:type="auto"/>
        <w:tblInd w:w="-105" w:type="dxa"/>
        <w:tblLayout w:type="fixed"/>
        <w:tblCellMar>
          <w:left w:w="70" w:type="dxa"/>
          <w:right w:w="70" w:type="dxa"/>
        </w:tblCellMar>
        <w:tblLook w:val="0000" w:firstRow="0" w:lastRow="0" w:firstColumn="0" w:lastColumn="0" w:noHBand="0" w:noVBand="0"/>
      </w:tblPr>
      <w:tblGrid>
        <w:gridCol w:w="637"/>
        <w:gridCol w:w="5013"/>
        <w:gridCol w:w="3090"/>
      </w:tblGrid>
      <w:tr w:rsidR="001D63B1" w:rsidRPr="006E6981" w14:paraId="54CB03EC" w14:textId="77777777">
        <w:tc>
          <w:tcPr>
            <w:tcW w:w="637" w:type="dxa"/>
            <w:tcBorders>
              <w:top w:val="single" w:sz="12" w:space="0" w:color="000000"/>
              <w:left w:val="single" w:sz="12" w:space="0" w:color="000000"/>
            </w:tcBorders>
            <w:shd w:val="clear" w:color="auto" w:fill="auto"/>
          </w:tcPr>
          <w:p w14:paraId="4679D52F" w14:textId="77777777" w:rsidR="001D63B1" w:rsidRPr="006E6981" w:rsidRDefault="001D63B1">
            <w:pPr>
              <w:spacing w:before="0"/>
              <w:jc w:val="center"/>
              <w:rPr>
                <w:b/>
                <w:color w:val="000000"/>
                <w:lang w:val="en-US"/>
              </w:rPr>
            </w:pPr>
            <w:r w:rsidRPr="006E6981">
              <w:rPr>
                <w:b/>
                <w:color w:val="000000"/>
                <w:lang w:val="en-US"/>
              </w:rPr>
              <w:t>Nº</w:t>
            </w:r>
          </w:p>
        </w:tc>
        <w:tc>
          <w:tcPr>
            <w:tcW w:w="5013" w:type="dxa"/>
            <w:tcBorders>
              <w:top w:val="single" w:sz="12" w:space="0" w:color="000000"/>
              <w:left w:val="single" w:sz="6" w:space="0" w:color="000000"/>
            </w:tcBorders>
            <w:shd w:val="clear" w:color="auto" w:fill="auto"/>
          </w:tcPr>
          <w:p w14:paraId="4AF43C19" w14:textId="77777777" w:rsidR="001D63B1" w:rsidRPr="006E6981" w:rsidRDefault="001D63B1">
            <w:pPr>
              <w:spacing w:before="0"/>
              <w:jc w:val="center"/>
              <w:rPr>
                <w:b/>
                <w:color w:val="000000"/>
                <w:lang w:val="en-US"/>
              </w:rPr>
            </w:pPr>
            <w:r w:rsidRPr="006E6981">
              <w:rPr>
                <w:b/>
                <w:color w:val="000000"/>
                <w:lang w:val="en-US"/>
              </w:rPr>
              <w:t>Document Name</w:t>
            </w:r>
          </w:p>
        </w:tc>
        <w:tc>
          <w:tcPr>
            <w:tcW w:w="3090" w:type="dxa"/>
            <w:tcBorders>
              <w:top w:val="single" w:sz="12" w:space="0" w:color="000000"/>
              <w:left w:val="single" w:sz="6" w:space="0" w:color="000000"/>
              <w:right w:val="single" w:sz="12" w:space="0" w:color="000000"/>
            </w:tcBorders>
            <w:shd w:val="clear" w:color="auto" w:fill="auto"/>
          </w:tcPr>
          <w:p w14:paraId="16B264A0" w14:textId="77777777" w:rsidR="001D63B1" w:rsidRPr="006E6981" w:rsidRDefault="001D63B1">
            <w:pPr>
              <w:spacing w:before="0"/>
              <w:jc w:val="center"/>
              <w:rPr>
                <w:lang w:val="en-US"/>
              </w:rPr>
            </w:pPr>
            <w:r w:rsidRPr="006E6981">
              <w:rPr>
                <w:b/>
                <w:color w:val="000000"/>
                <w:lang w:val="en-US"/>
              </w:rPr>
              <w:t>Code</w:t>
            </w:r>
          </w:p>
        </w:tc>
      </w:tr>
      <w:tr w:rsidR="001D63B1" w:rsidRPr="006E6981" w14:paraId="456FA7DD" w14:textId="77777777">
        <w:tc>
          <w:tcPr>
            <w:tcW w:w="637" w:type="dxa"/>
            <w:tcBorders>
              <w:top w:val="single" w:sz="12" w:space="0" w:color="000000"/>
              <w:left w:val="single" w:sz="12" w:space="0" w:color="000000"/>
              <w:bottom w:val="single" w:sz="6" w:space="0" w:color="000000"/>
            </w:tcBorders>
            <w:shd w:val="clear" w:color="auto" w:fill="auto"/>
            <w:vAlign w:val="center"/>
          </w:tcPr>
          <w:p w14:paraId="0B625E9D" w14:textId="77777777" w:rsidR="001D63B1" w:rsidRPr="006E6981" w:rsidRDefault="001D63B1">
            <w:pPr>
              <w:snapToGrid w:val="0"/>
              <w:spacing w:before="0"/>
              <w:jc w:val="center"/>
              <w:rPr>
                <w:b/>
                <w:color w:val="000000"/>
                <w:sz w:val="24"/>
                <w:lang w:val="en-US"/>
              </w:rPr>
            </w:pPr>
          </w:p>
        </w:tc>
        <w:tc>
          <w:tcPr>
            <w:tcW w:w="5013" w:type="dxa"/>
            <w:tcBorders>
              <w:top w:val="single" w:sz="12" w:space="0" w:color="000000"/>
              <w:left w:val="single" w:sz="6" w:space="0" w:color="000000"/>
              <w:bottom w:val="single" w:sz="6" w:space="0" w:color="000000"/>
            </w:tcBorders>
            <w:shd w:val="clear" w:color="auto" w:fill="auto"/>
            <w:vAlign w:val="center"/>
          </w:tcPr>
          <w:p w14:paraId="57D45366" w14:textId="77777777" w:rsidR="001D63B1" w:rsidRPr="006E6981" w:rsidRDefault="001D63B1">
            <w:pPr>
              <w:snapToGrid w:val="0"/>
              <w:spacing w:before="0"/>
              <w:jc w:val="left"/>
              <w:rPr>
                <w:color w:val="000000"/>
                <w:lang w:val="en-US"/>
              </w:rPr>
            </w:pPr>
          </w:p>
        </w:tc>
        <w:tc>
          <w:tcPr>
            <w:tcW w:w="3090" w:type="dxa"/>
            <w:tcBorders>
              <w:top w:val="single" w:sz="12" w:space="0" w:color="000000"/>
              <w:left w:val="single" w:sz="6" w:space="0" w:color="000000"/>
              <w:bottom w:val="single" w:sz="6" w:space="0" w:color="000000"/>
              <w:right w:val="single" w:sz="12" w:space="0" w:color="000000"/>
            </w:tcBorders>
            <w:shd w:val="clear" w:color="auto" w:fill="auto"/>
            <w:vAlign w:val="center"/>
          </w:tcPr>
          <w:p w14:paraId="079049E6" w14:textId="77777777" w:rsidR="001D63B1" w:rsidRPr="006E6981" w:rsidRDefault="001D63B1">
            <w:pPr>
              <w:snapToGrid w:val="0"/>
              <w:spacing w:before="0"/>
              <w:jc w:val="left"/>
              <w:rPr>
                <w:color w:val="000000"/>
                <w:lang w:val="en-US"/>
              </w:rPr>
            </w:pPr>
          </w:p>
        </w:tc>
      </w:tr>
      <w:tr w:rsidR="001D63B1" w:rsidRPr="006E6981" w14:paraId="32DA8A02" w14:textId="77777777">
        <w:tc>
          <w:tcPr>
            <w:tcW w:w="637" w:type="dxa"/>
            <w:tcBorders>
              <w:top w:val="single" w:sz="6" w:space="0" w:color="000000"/>
              <w:left w:val="single" w:sz="12" w:space="0" w:color="000000"/>
              <w:bottom w:val="single" w:sz="6" w:space="0" w:color="000000"/>
            </w:tcBorders>
            <w:shd w:val="clear" w:color="auto" w:fill="auto"/>
            <w:vAlign w:val="center"/>
          </w:tcPr>
          <w:p w14:paraId="6787A2AC" w14:textId="77777777" w:rsidR="001D63B1" w:rsidRPr="006E6981" w:rsidRDefault="001D63B1">
            <w:pPr>
              <w:snapToGrid w:val="0"/>
              <w:spacing w:before="0"/>
              <w:jc w:val="center"/>
              <w:rPr>
                <w:color w:val="000000"/>
                <w:sz w:val="24"/>
                <w:lang w:val="en-US"/>
              </w:rPr>
            </w:pPr>
          </w:p>
        </w:tc>
        <w:tc>
          <w:tcPr>
            <w:tcW w:w="5013" w:type="dxa"/>
            <w:tcBorders>
              <w:top w:val="single" w:sz="6" w:space="0" w:color="000000"/>
              <w:left w:val="single" w:sz="6" w:space="0" w:color="000000"/>
              <w:bottom w:val="single" w:sz="6" w:space="0" w:color="000000"/>
            </w:tcBorders>
            <w:shd w:val="clear" w:color="auto" w:fill="auto"/>
            <w:vAlign w:val="center"/>
          </w:tcPr>
          <w:p w14:paraId="59789512" w14:textId="77777777" w:rsidR="001D63B1" w:rsidRPr="006E6981" w:rsidRDefault="001D63B1">
            <w:pPr>
              <w:snapToGrid w:val="0"/>
              <w:spacing w:before="0"/>
              <w:jc w:val="left"/>
              <w:rPr>
                <w:color w:val="000000"/>
                <w:lang w:val="en-US"/>
              </w:rPr>
            </w:pPr>
          </w:p>
        </w:tc>
        <w:tc>
          <w:tcPr>
            <w:tcW w:w="3090" w:type="dxa"/>
            <w:tcBorders>
              <w:top w:val="single" w:sz="6" w:space="0" w:color="000000"/>
              <w:left w:val="single" w:sz="6" w:space="0" w:color="000000"/>
              <w:bottom w:val="single" w:sz="6" w:space="0" w:color="000000"/>
              <w:right w:val="single" w:sz="12" w:space="0" w:color="000000"/>
            </w:tcBorders>
            <w:shd w:val="clear" w:color="auto" w:fill="auto"/>
            <w:vAlign w:val="center"/>
          </w:tcPr>
          <w:p w14:paraId="01FBC5A9" w14:textId="77777777" w:rsidR="001D63B1" w:rsidRPr="006E6981" w:rsidRDefault="001D63B1">
            <w:pPr>
              <w:snapToGrid w:val="0"/>
              <w:spacing w:before="0"/>
              <w:jc w:val="left"/>
              <w:rPr>
                <w:color w:val="000000"/>
                <w:lang w:val="en-US"/>
              </w:rPr>
            </w:pPr>
          </w:p>
        </w:tc>
      </w:tr>
      <w:tr w:rsidR="001D63B1" w:rsidRPr="006E6981" w14:paraId="5F7A5DED" w14:textId="77777777">
        <w:tc>
          <w:tcPr>
            <w:tcW w:w="637" w:type="dxa"/>
            <w:tcBorders>
              <w:top w:val="single" w:sz="6" w:space="0" w:color="000000"/>
              <w:left w:val="single" w:sz="12" w:space="0" w:color="000000"/>
              <w:bottom w:val="single" w:sz="6" w:space="0" w:color="000000"/>
            </w:tcBorders>
            <w:shd w:val="clear" w:color="auto" w:fill="auto"/>
            <w:vAlign w:val="center"/>
          </w:tcPr>
          <w:p w14:paraId="04ED4F9D" w14:textId="77777777" w:rsidR="001D63B1" w:rsidRPr="006E6981" w:rsidRDefault="001D63B1">
            <w:pPr>
              <w:snapToGrid w:val="0"/>
              <w:spacing w:before="0"/>
              <w:jc w:val="center"/>
              <w:rPr>
                <w:color w:val="000000"/>
                <w:sz w:val="24"/>
                <w:lang w:val="en-US"/>
              </w:rPr>
            </w:pPr>
          </w:p>
        </w:tc>
        <w:tc>
          <w:tcPr>
            <w:tcW w:w="5013" w:type="dxa"/>
            <w:tcBorders>
              <w:top w:val="single" w:sz="6" w:space="0" w:color="000000"/>
              <w:left w:val="single" w:sz="6" w:space="0" w:color="000000"/>
              <w:bottom w:val="single" w:sz="6" w:space="0" w:color="000000"/>
            </w:tcBorders>
            <w:shd w:val="clear" w:color="auto" w:fill="auto"/>
            <w:vAlign w:val="center"/>
          </w:tcPr>
          <w:p w14:paraId="1F13FF32" w14:textId="77777777" w:rsidR="001D63B1" w:rsidRPr="006E6981" w:rsidRDefault="001D63B1">
            <w:pPr>
              <w:snapToGrid w:val="0"/>
              <w:spacing w:before="0"/>
              <w:jc w:val="left"/>
              <w:rPr>
                <w:color w:val="000000"/>
                <w:lang w:val="en-US"/>
              </w:rPr>
            </w:pPr>
          </w:p>
        </w:tc>
        <w:tc>
          <w:tcPr>
            <w:tcW w:w="3090" w:type="dxa"/>
            <w:tcBorders>
              <w:top w:val="single" w:sz="6" w:space="0" w:color="000000"/>
              <w:left w:val="single" w:sz="6" w:space="0" w:color="000000"/>
              <w:bottom w:val="single" w:sz="6" w:space="0" w:color="000000"/>
              <w:right w:val="single" w:sz="12" w:space="0" w:color="000000"/>
            </w:tcBorders>
            <w:shd w:val="clear" w:color="auto" w:fill="auto"/>
            <w:vAlign w:val="center"/>
          </w:tcPr>
          <w:p w14:paraId="5D31EDBD" w14:textId="77777777" w:rsidR="001D63B1" w:rsidRPr="006E6981" w:rsidRDefault="001D63B1">
            <w:pPr>
              <w:snapToGrid w:val="0"/>
              <w:spacing w:before="0"/>
              <w:jc w:val="left"/>
              <w:rPr>
                <w:color w:val="000000"/>
                <w:lang w:val="en-US"/>
              </w:rPr>
            </w:pPr>
          </w:p>
        </w:tc>
      </w:tr>
      <w:tr w:rsidR="001D63B1" w:rsidRPr="006E6981" w14:paraId="25F2AE5D" w14:textId="77777777">
        <w:tc>
          <w:tcPr>
            <w:tcW w:w="637" w:type="dxa"/>
            <w:tcBorders>
              <w:top w:val="single" w:sz="6" w:space="0" w:color="000000"/>
              <w:left w:val="single" w:sz="12" w:space="0" w:color="000000"/>
              <w:bottom w:val="single" w:sz="6" w:space="0" w:color="000000"/>
            </w:tcBorders>
            <w:shd w:val="clear" w:color="auto" w:fill="auto"/>
            <w:vAlign w:val="center"/>
          </w:tcPr>
          <w:p w14:paraId="74722702" w14:textId="77777777" w:rsidR="001D63B1" w:rsidRPr="006E6981" w:rsidRDefault="001D63B1">
            <w:pPr>
              <w:snapToGrid w:val="0"/>
              <w:spacing w:before="0"/>
              <w:jc w:val="center"/>
              <w:rPr>
                <w:color w:val="000000"/>
                <w:sz w:val="24"/>
                <w:lang w:val="en-US"/>
              </w:rPr>
            </w:pPr>
          </w:p>
        </w:tc>
        <w:tc>
          <w:tcPr>
            <w:tcW w:w="5013" w:type="dxa"/>
            <w:tcBorders>
              <w:top w:val="single" w:sz="6" w:space="0" w:color="000000"/>
              <w:left w:val="single" w:sz="6" w:space="0" w:color="000000"/>
              <w:bottom w:val="single" w:sz="6" w:space="0" w:color="000000"/>
            </w:tcBorders>
            <w:shd w:val="clear" w:color="auto" w:fill="auto"/>
            <w:vAlign w:val="center"/>
          </w:tcPr>
          <w:p w14:paraId="5A4F76BB" w14:textId="77777777" w:rsidR="001D63B1" w:rsidRPr="006E6981" w:rsidRDefault="001D63B1">
            <w:pPr>
              <w:snapToGrid w:val="0"/>
              <w:spacing w:before="0"/>
              <w:jc w:val="left"/>
              <w:rPr>
                <w:color w:val="000000"/>
                <w:lang w:val="en-US"/>
              </w:rPr>
            </w:pPr>
          </w:p>
        </w:tc>
        <w:tc>
          <w:tcPr>
            <w:tcW w:w="3090" w:type="dxa"/>
            <w:tcBorders>
              <w:top w:val="single" w:sz="6" w:space="0" w:color="000000"/>
              <w:left w:val="single" w:sz="6" w:space="0" w:color="000000"/>
              <w:bottom w:val="single" w:sz="6" w:space="0" w:color="000000"/>
              <w:right w:val="single" w:sz="12" w:space="0" w:color="000000"/>
            </w:tcBorders>
            <w:shd w:val="clear" w:color="auto" w:fill="auto"/>
            <w:vAlign w:val="center"/>
          </w:tcPr>
          <w:p w14:paraId="358AB947" w14:textId="77777777" w:rsidR="001D63B1" w:rsidRPr="006E6981" w:rsidRDefault="001D63B1">
            <w:pPr>
              <w:snapToGrid w:val="0"/>
              <w:spacing w:before="0"/>
              <w:jc w:val="left"/>
              <w:rPr>
                <w:color w:val="000000"/>
                <w:lang w:val="en-US"/>
              </w:rPr>
            </w:pPr>
          </w:p>
        </w:tc>
      </w:tr>
      <w:tr w:rsidR="001D63B1" w:rsidRPr="006E6981" w14:paraId="1CC75EED" w14:textId="77777777">
        <w:tc>
          <w:tcPr>
            <w:tcW w:w="637" w:type="dxa"/>
            <w:tcBorders>
              <w:top w:val="single" w:sz="6" w:space="0" w:color="000000"/>
              <w:left w:val="single" w:sz="12" w:space="0" w:color="000000"/>
              <w:bottom w:val="single" w:sz="12" w:space="0" w:color="000000"/>
            </w:tcBorders>
            <w:shd w:val="clear" w:color="auto" w:fill="auto"/>
            <w:vAlign w:val="center"/>
          </w:tcPr>
          <w:p w14:paraId="6A17E9E5" w14:textId="77777777" w:rsidR="001D63B1" w:rsidRPr="006E6981" w:rsidRDefault="001D63B1">
            <w:pPr>
              <w:snapToGrid w:val="0"/>
              <w:spacing w:before="0"/>
              <w:jc w:val="center"/>
              <w:rPr>
                <w:color w:val="000000"/>
                <w:sz w:val="24"/>
                <w:lang w:val="en-US"/>
              </w:rPr>
            </w:pPr>
          </w:p>
        </w:tc>
        <w:tc>
          <w:tcPr>
            <w:tcW w:w="5013" w:type="dxa"/>
            <w:tcBorders>
              <w:top w:val="single" w:sz="6" w:space="0" w:color="000000"/>
              <w:left w:val="single" w:sz="6" w:space="0" w:color="000000"/>
              <w:bottom w:val="single" w:sz="12" w:space="0" w:color="000000"/>
            </w:tcBorders>
            <w:shd w:val="clear" w:color="auto" w:fill="auto"/>
            <w:vAlign w:val="center"/>
          </w:tcPr>
          <w:p w14:paraId="3274D44D" w14:textId="77777777" w:rsidR="001D63B1" w:rsidRPr="006E6981" w:rsidRDefault="001D63B1">
            <w:pPr>
              <w:snapToGrid w:val="0"/>
              <w:spacing w:before="0"/>
              <w:jc w:val="left"/>
              <w:rPr>
                <w:color w:val="000000"/>
                <w:lang w:val="en-US"/>
              </w:rPr>
            </w:pPr>
          </w:p>
        </w:tc>
        <w:tc>
          <w:tcPr>
            <w:tcW w:w="3090" w:type="dxa"/>
            <w:tcBorders>
              <w:top w:val="single" w:sz="6" w:space="0" w:color="000000"/>
              <w:left w:val="single" w:sz="6" w:space="0" w:color="000000"/>
              <w:bottom w:val="single" w:sz="12" w:space="0" w:color="000000"/>
              <w:right w:val="single" w:sz="12" w:space="0" w:color="000000"/>
            </w:tcBorders>
            <w:shd w:val="clear" w:color="auto" w:fill="auto"/>
            <w:vAlign w:val="center"/>
          </w:tcPr>
          <w:p w14:paraId="47016D35" w14:textId="77777777" w:rsidR="001D63B1" w:rsidRPr="006E6981" w:rsidRDefault="001D63B1">
            <w:pPr>
              <w:snapToGrid w:val="0"/>
              <w:spacing w:before="0"/>
              <w:jc w:val="left"/>
              <w:rPr>
                <w:color w:val="000000"/>
                <w:lang w:val="en-US"/>
              </w:rPr>
            </w:pPr>
          </w:p>
        </w:tc>
      </w:tr>
    </w:tbl>
    <w:p w14:paraId="27916751" w14:textId="77777777" w:rsidR="001D63B1" w:rsidRPr="006E6981" w:rsidRDefault="001D63B1">
      <w:pPr>
        <w:rPr>
          <w:color w:val="000000"/>
          <w:lang w:val="en-US"/>
        </w:rPr>
      </w:pPr>
    </w:p>
    <w:p w14:paraId="10355144" w14:textId="77777777" w:rsidR="0092113B" w:rsidRPr="006E6981" w:rsidRDefault="0092113B">
      <w:pPr>
        <w:jc w:val="center"/>
        <w:rPr>
          <w:b/>
          <w:color w:val="000000"/>
          <w:sz w:val="24"/>
          <w:lang w:val="en-US"/>
        </w:rPr>
      </w:pPr>
    </w:p>
    <w:p w14:paraId="687B5213" w14:textId="48E38CA7" w:rsidR="00AB412D" w:rsidRDefault="00AB412D">
      <w:pPr>
        <w:suppressAutoHyphens w:val="0"/>
        <w:spacing w:before="0" w:line="240" w:lineRule="auto"/>
        <w:jc w:val="left"/>
        <w:rPr>
          <w:b/>
          <w:color w:val="000000"/>
          <w:sz w:val="24"/>
          <w:lang w:val="en-US"/>
        </w:rPr>
      </w:pPr>
      <w:r>
        <w:rPr>
          <w:b/>
          <w:color w:val="000000"/>
          <w:sz w:val="24"/>
          <w:lang w:val="en-US"/>
        </w:rPr>
        <w:br w:type="page"/>
      </w:r>
    </w:p>
    <w:p w14:paraId="5C97BAA2" w14:textId="77777777" w:rsidR="0092113B" w:rsidRPr="006E6981" w:rsidRDefault="0092113B">
      <w:pPr>
        <w:jc w:val="center"/>
        <w:rPr>
          <w:b/>
          <w:color w:val="000000"/>
          <w:sz w:val="24"/>
          <w:lang w:val="en-US"/>
        </w:rPr>
      </w:pPr>
    </w:p>
    <w:p w14:paraId="5E08A1D4" w14:textId="77777777" w:rsidR="001D63B1" w:rsidRPr="006E6981" w:rsidRDefault="001D63B1">
      <w:pPr>
        <w:jc w:val="center"/>
        <w:rPr>
          <w:lang w:val="en-US"/>
        </w:rPr>
      </w:pPr>
      <w:r w:rsidRPr="006E6981">
        <w:rPr>
          <w:b/>
          <w:color w:val="000000"/>
          <w:sz w:val="24"/>
          <w:lang w:val="en-US"/>
        </w:rPr>
        <w:t>INDEX</w:t>
      </w:r>
    </w:p>
    <w:p w14:paraId="0CC65DFD" w14:textId="77777777" w:rsidR="001F4F48" w:rsidRDefault="00AE28EB">
      <w:pPr>
        <w:pStyle w:val="TOC1"/>
        <w:tabs>
          <w:tab w:val="left" w:pos="405"/>
        </w:tabs>
        <w:rPr>
          <w:rFonts w:asciiTheme="minorHAnsi" w:eastAsiaTheme="minorEastAsia" w:hAnsiTheme="minorHAnsi" w:cstheme="minorBidi"/>
          <w:b w:val="0"/>
          <w:caps w:val="0"/>
          <w:noProof/>
          <w:sz w:val="24"/>
          <w:szCs w:val="24"/>
          <w:lang w:val="en-US" w:eastAsia="ja-JP"/>
        </w:rPr>
      </w:pPr>
      <w:r w:rsidRPr="006E6981">
        <w:rPr>
          <w:lang w:val="en-US"/>
        </w:rPr>
        <w:fldChar w:fldCharType="begin"/>
      </w:r>
      <w:r w:rsidR="001D63B1" w:rsidRPr="006E6981">
        <w:rPr>
          <w:lang w:val="en-US"/>
        </w:rPr>
        <w:instrText xml:space="preserve"> </w:instrText>
      </w:r>
      <w:r w:rsidR="00B71A3D" w:rsidRPr="006E6981">
        <w:rPr>
          <w:lang w:val="en-US"/>
        </w:rPr>
        <w:instrText>TOC</w:instrText>
      </w:r>
      <w:r w:rsidR="001D63B1" w:rsidRPr="006E6981">
        <w:rPr>
          <w:lang w:val="en-US"/>
        </w:rPr>
        <w:instrText xml:space="preserve"> \o </w:instrText>
      </w:r>
      <w:r w:rsidRPr="006E6981">
        <w:rPr>
          <w:lang w:val="en-US"/>
        </w:rPr>
        <w:fldChar w:fldCharType="separate"/>
      </w:r>
      <w:r w:rsidR="001F4F48" w:rsidRPr="005B0EE4">
        <w:rPr>
          <w:noProof/>
          <w:lang w:val="en-US"/>
        </w:rPr>
        <w:t>1.</w:t>
      </w:r>
      <w:r w:rsidR="001F4F48">
        <w:rPr>
          <w:rFonts w:asciiTheme="minorHAnsi" w:eastAsiaTheme="minorEastAsia" w:hAnsiTheme="minorHAnsi" w:cstheme="minorBidi"/>
          <w:b w:val="0"/>
          <w:caps w:val="0"/>
          <w:noProof/>
          <w:sz w:val="24"/>
          <w:szCs w:val="24"/>
          <w:lang w:val="en-US" w:eastAsia="ja-JP"/>
        </w:rPr>
        <w:tab/>
      </w:r>
      <w:r w:rsidR="001F4F48" w:rsidRPr="005B0EE4">
        <w:rPr>
          <w:noProof/>
          <w:color w:val="000000"/>
          <w:lang w:val="en-US"/>
        </w:rPr>
        <w:t>SUMMARY AND FMAT SCOPE</w:t>
      </w:r>
      <w:r w:rsidR="001F4F48">
        <w:rPr>
          <w:noProof/>
        </w:rPr>
        <w:tab/>
      </w:r>
      <w:r w:rsidR="001F4F48">
        <w:rPr>
          <w:noProof/>
        </w:rPr>
        <w:fldChar w:fldCharType="begin"/>
      </w:r>
      <w:r w:rsidR="001F4F48">
        <w:rPr>
          <w:noProof/>
        </w:rPr>
        <w:instrText xml:space="preserve"> PAGEREF _Toc316215809 \h </w:instrText>
      </w:r>
      <w:r w:rsidR="001F4F48">
        <w:rPr>
          <w:noProof/>
        </w:rPr>
      </w:r>
      <w:r w:rsidR="001F4F48">
        <w:rPr>
          <w:noProof/>
        </w:rPr>
        <w:fldChar w:fldCharType="separate"/>
      </w:r>
      <w:r w:rsidR="001F4F48">
        <w:rPr>
          <w:noProof/>
        </w:rPr>
        <w:t>9</w:t>
      </w:r>
      <w:r w:rsidR="001F4F48">
        <w:rPr>
          <w:noProof/>
        </w:rPr>
        <w:fldChar w:fldCharType="end"/>
      </w:r>
    </w:p>
    <w:p w14:paraId="31106CC2" w14:textId="77777777" w:rsidR="001F4F48" w:rsidRDefault="001F4F48">
      <w:pPr>
        <w:pStyle w:val="TOC1"/>
        <w:tabs>
          <w:tab w:val="left" w:pos="405"/>
        </w:tabs>
        <w:rPr>
          <w:rFonts w:asciiTheme="minorHAnsi" w:eastAsiaTheme="minorEastAsia" w:hAnsiTheme="minorHAnsi" w:cstheme="minorBidi"/>
          <w:b w:val="0"/>
          <w:caps w:val="0"/>
          <w:noProof/>
          <w:sz w:val="24"/>
          <w:szCs w:val="24"/>
          <w:lang w:val="en-US" w:eastAsia="ja-JP"/>
        </w:rPr>
      </w:pPr>
      <w:r w:rsidRPr="005B0EE4">
        <w:rPr>
          <w:noProof/>
          <w:lang w:val="en-US" w:eastAsia="en-US"/>
        </w:rPr>
        <w:t>2.</w:t>
      </w:r>
      <w:r>
        <w:rPr>
          <w:rFonts w:asciiTheme="minorHAnsi" w:eastAsiaTheme="minorEastAsia" w:hAnsiTheme="minorHAnsi" w:cstheme="minorBidi"/>
          <w:b w:val="0"/>
          <w:caps w:val="0"/>
          <w:noProof/>
          <w:sz w:val="24"/>
          <w:szCs w:val="24"/>
          <w:lang w:val="en-US" w:eastAsia="ja-JP"/>
        </w:rPr>
        <w:tab/>
      </w:r>
      <w:r w:rsidRPr="005B0EE4">
        <w:rPr>
          <w:noProof/>
          <w:color w:val="000000"/>
          <w:lang w:val="en-US"/>
        </w:rPr>
        <w:t>MEGARA FIBER MOS INTRODUCTION</w:t>
      </w:r>
      <w:r>
        <w:rPr>
          <w:noProof/>
        </w:rPr>
        <w:tab/>
      </w:r>
      <w:r>
        <w:rPr>
          <w:noProof/>
        </w:rPr>
        <w:fldChar w:fldCharType="begin"/>
      </w:r>
      <w:r>
        <w:rPr>
          <w:noProof/>
        </w:rPr>
        <w:instrText xml:space="preserve"> PAGEREF _Toc316215810 \h </w:instrText>
      </w:r>
      <w:r>
        <w:rPr>
          <w:noProof/>
        </w:rPr>
      </w:r>
      <w:r>
        <w:rPr>
          <w:noProof/>
        </w:rPr>
        <w:fldChar w:fldCharType="separate"/>
      </w:r>
      <w:r>
        <w:rPr>
          <w:noProof/>
        </w:rPr>
        <w:t>9</w:t>
      </w:r>
      <w:r>
        <w:rPr>
          <w:noProof/>
        </w:rPr>
        <w:fldChar w:fldCharType="end"/>
      </w:r>
    </w:p>
    <w:p w14:paraId="5E290AA4" w14:textId="77777777" w:rsidR="001F4F48" w:rsidRDefault="001F4F48">
      <w:pPr>
        <w:pStyle w:val="TOC2"/>
        <w:tabs>
          <w:tab w:val="left" w:pos="515"/>
        </w:tabs>
        <w:rPr>
          <w:rFonts w:asciiTheme="minorHAnsi" w:eastAsiaTheme="minorEastAsia" w:hAnsiTheme="minorHAnsi" w:cstheme="minorBidi"/>
          <w:b w:val="0"/>
          <w:noProof/>
          <w:sz w:val="24"/>
          <w:lang w:val="en-US" w:eastAsia="ja-JP"/>
        </w:rPr>
      </w:pPr>
      <w:r>
        <w:rPr>
          <w:noProof/>
        </w:rPr>
        <w:t>2.1</w:t>
      </w:r>
      <w:r>
        <w:rPr>
          <w:rFonts w:asciiTheme="minorHAnsi" w:eastAsiaTheme="minorEastAsia" w:hAnsiTheme="minorHAnsi" w:cstheme="minorBidi"/>
          <w:b w:val="0"/>
          <w:noProof/>
          <w:sz w:val="24"/>
          <w:lang w:val="en-US" w:eastAsia="ja-JP"/>
        </w:rPr>
        <w:tab/>
      </w:r>
      <w:r>
        <w:rPr>
          <w:noProof/>
        </w:rPr>
        <w:t>The Fiber MOS Geometry: Coordinate systems and MOS view on FMAT</w:t>
      </w:r>
      <w:r>
        <w:rPr>
          <w:noProof/>
        </w:rPr>
        <w:tab/>
      </w:r>
      <w:r>
        <w:rPr>
          <w:noProof/>
        </w:rPr>
        <w:fldChar w:fldCharType="begin"/>
      </w:r>
      <w:r>
        <w:rPr>
          <w:noProof/>
        </w:rPr>
        <w:instrText xml:space="preserve"> PAGEREF _Toc316215811 \h </w:instrText>
      </w:r>
      <w:r>
        <w:rPr>
          <w:noProof/>
        </w:rPr>
      </w:r>
      <w:r>
        <w:rPr>
          <w:noProof/>
        </w:rPr>
        <w:fldChar w:fldCharType="separate"/>
      </w:r>
      <w:r>
        <w:rPr>
          <w:noProof/>
        </w:rPr>
        <w:t>11</w:t>
      </w:r>
      <w:r>
        <w:rPr>
          <w:noProof/>
        </w:rPr>
        <w:fldChar w:fldCharType="end"/>
      </w:r>
    </w:p>
    <w:p w14:paraId="678A304F" w14:textId="77777777" w:rsidR="001F4F48" w:rsidRDefault="001F4F48">
      <w:pPr>
        <w:pStyle w:val="TOC3"/>
        <w:tabs>
          <w:tab w:val="left" w:pos="793"/>
        </w:tabs>
        <w:rPr>
          <w:rFonts w:asciiTheme="minorHAnsi" w:eastAsiaTheme="minorEastAsia" w:hAnsiTheme="minorHAnsi" w:cstheme="minorBidi"/>
          <w:noProof/>
          <w:sz w:val="24"/>
          <w:lang w:val="en-US" w:eastAsia="ja-JP"/>
        </w:rPr>
      </w:pPr>
      <w:r w:rsidRPr="005B0EE4">
        <w:rPr>
          <w:noProof/>
          <w:color w:val="000000"/>
          <w:lang w:val="en-US" w:eastAsia="es-ES_tradnl"/>
        </w:rPr>
        <w:t>2.1.1</w:t>
      </w:r>
      <w:r>
        <w:rPr>
          <w:rFonts w:asciiTheme="minorHAnsi" w:eastAsiaTheme="minorEastAsia" w:hAnsiTheme="minorHAnsi" w:cstheme="minorBidi"/>
          <w:noProof/>
          <w:sz w:val="24"/>
          <w:lang w:val="en-US" w:eastAsia="ja-JP"/>
        </w:rPr>
        <w:tab/>
      </w:r>
      <w:r w:rsidRPr="005B0EE4">
        <w:rPr>
          <w:noProof/>
          <w:lang w:val="en-US"/>
        </w:rPr>
        <w:t>Fiber MOS focal frame coordinate system</w:t>
      </w:r>
      <w:r>
        <w:rPr>
          <w:noProof/>
        </w:rPr>
        <w:tab/>
      </w:r>
      <w:r>
        <w:rPr>
          <w:noProof/>
        </w:rPr>
        <w:fldChar w:fldCharType="begin"/>
      </w:r>
      <w:r>
        <w:rPr>
          <w:noProof/>
        </w:rPr>
        <w:instrText xml:space="preserve"> PAGEREF _Toc316215812 \h </w:instrText>
      </w:r>
      <w:r>
        <w:rPr>
          <w:noProof/>
        </w:rPr>
      </w:r>
      <w:r>
        <w:rPr>
          <w:noProof/>
        </w:rPr>
        <w:fldChar w:fldCharType="separate"/>
      </w:r>
      <w:r>
        <w:rPr>
          <w:noProof/>
        </w:rPr>
        <w:t>11</w:t>
      </w:r>
      <w:r>
        <w:rPr>
          <w:noProof/>
        </w:rPr>
        <w:fldChar w:fldCharType="end"/>
      </w:r>
    </w:p>
    <w:p w14:paraId="3B6C34C5" w14:textId="77777777" w:rsidR="001F4F48" w:rsidRDefault="001F4F48">
      <w:pPr>
        <w:pStyle w:val="TOC3"/>
        <w:tabs>
          <w:tab w:val="left" w:pos="793"/>
        </w:tabs>
        <w:rPr>
          <w:rFonts w:asciiTheme="minorHAnsi" w:eastAsiaTheme="minorEastAsia" w:hAnsiTheme="minorHAnsi" w:cstheme="minorBidi"/>
          <w:noProof/>
          <w:sz w:val="24"/>
          <w:lang w:val="en-US" w:eastAsia="ja-JP"/>
        </w:rPr>
      </w:pPr>
      <w:r w:rsidRPr="005B0EE4">
        <w:rPr>
          <w:noProof/>
          <w:lang w:val="en-US"/>
        </w:rPr>
        <w:t>2.1.2</w:t>
      </w:r>
      <w:r>
        <w:rPr>
          <w:rFonts w:asciiTheme="minorHAnsi" w:eastAsiaTheme="minorEastAsia" w:hAnsiTheme="minorHAnsi" w:cstheme="minorBidi"/>
          <w:noProof/>
          <w:sz w:val="24"/>
          <w:lang w:val="en-US" w:eastAsia="ja-JP"/>
        </w:rPr>
        <w:tab/>
      </w:r>
      <w:r w:rsidRPr="005B0EE4">
        <w:rPr>
          <w:noProof/>
          <w:lang w:val="en-US"/>
        </w:rPr>
        <w:t>Coordinate system transformation</w:t>
      </w:r>
      <w:r>
        <w:rPr>
          <w:noProof/>
        </w:rPr>
        <w:tab/>
      </w:r>
      <w:r>
        <w:rPr>
          <w:noProof/>
        </w:rPr>
        <w:fldChar w:fldCharType="begin"/>
      </w:r>
      <w:r>
        <w:rPr>
          <w:noProof/>
        </w:rPr>
        <w:instrText xml:space="preserve"> PAGEREF _Toc316215813 \h </w:instrText>
      </w:r>
      <w:r>
        <w:rPr>
          <w:noProof/>
        </w:rPr>
      </w:r>
      <w:r>
        <w:rPr>
          <w:noProof/>
        </w:rPr>
        <w:fldChar w:fldCharType="separate"/>
      </w:r>
      <w:r>
        <w:rPr>
          <w:noProof/>
        </w:rPr>
        <w:t>12</w:t>
      </w:r>
      <w:r>
        <w:rPr>
          <w:noProof/>
        </w:rPr>
        <w:fldChar w:fldCharType="end"/>
      </w:r>
    </w:p>
    <w:p w14:paraId="41313CE3" w14:textId="77777777" w:rsidR="001F4F48" w:rsidRDefault="001F4F48">
      <w:pPr>
        <w:pStyle w:val="TOC3"/>
        <w:tabs>
          <w:tab w:val="left" w:pos="793"/>
        </w:tabs>
        <w:rPr>
          <w:rFonts w:asciiTheme="minorHAnsi" w:eastAsiaTheme="minorEastAsia" w:hAnsiTheme="minorHAnsi" w:cstheme="minorBidi"/>
          <w:noProof/>
          <w:sz w:val="24"/>
          <w:lang w:val="en-US" w:eastAsia="ja-JP"/>
        </w:rPr>
      </w:pPr>
      <w:r w:rsidRPr="005B0EE4">
        <w:rPr>
          <w:noProof/>
          <w:lang w:val="en-US"/>
        </w:rPr>
        <w:t>2.1.3</w:t>
      </w:r>
      <w:r>
        <w:rPr>
          <w:rFonts w:asciiTheme="minorHAnsi" w:eastAsiaTheme="minorEastAsia" w:hAnsiTheme="minorHAnsi" w:cstheme="minorBidi"/>
          <w:noProof/>
          <w:sz w:val="24"/>
          <w:lang w:val="en-US" w:eastAsia="ja-JP"/>
        </w:rPr>
        <w:tab/>
      </w:r>
      <w:r w:rsidRPr="005B0EE4">
        <w:rPr>
          <w:noProof/>
          <w:lang w:val="en-US"/>
        </w:rPr>
        <w:t>Fiber MOS “Hexmap” coordinate system</w:t>
      </w:r>
      <w:r>
        <w:rPr>
          <w:noProof/>
        </w:rPr>
        <w:tab/>
      </w:r>
      <w:r>
        <w:rPr>
          <w:noProof/>
        </w:rPr>
        <w:fldChar w:fldCharType="begin"/>
      </w:r>
      <w:r>
        <w:rPr>
          <w:noProof/>
        </w:rPr>
        <w:instrText xml:space="preserve"> PAGEREF _Toc316215814 \h </w:instrText>
      </w:r>
      <w:r>
        <w:rPr>
          <w:noProof/>
        </w:rPr>
      </w:r>
      <w:r>
        <w:rPr>
          <w:noProof/>
        </w:rPr>
        <w:fldChar w:fldCharType="separate"/>
      </w:r>
      <w:r>
        <w:rPr>
          <w:noProof/>
        </w:rPr>
        <w:t>13</w:t>
      </w:r>
      <w:r>
        <w:rPr>
          <w:noProof/>
        </w:rPr>
        <w:fldChar w:fldCharType="end"/>
      </w:r>
    </w:p>
    <w:p w14:paraId="18F9A9B5" w14:textId="77777777" w:rsidR="001F4F48" w:rsidRDefault="001F4F48">
      <w:pPr>
        <w:pStyle w:val="TOC3"/>
        <w:tabs>
          <w:tab w:val="left" w:pos="793"/>
        </w:tabs>
        <w:rPr>
          <w:rFonts w:asciiTheme="minorHAnsi" w:eastAsiaTheme="minorEastAsia" w:hAnsiTheme="minorHAnsi" w:cstheme="minorBidi"/>
          <w:noProof/>
          <w:sz w:val="24"/>
          <w:lang w:val="en-US" w:eastAsia="ja-JP"/>
        </w:rPr>
      </w:pPr>
      <w:r w:rsidRPr="005B0EE4">
        <w:rPr>
          <w:noProof/>
          <w:lang w:val="en-US"/>
        </w:rPr>
        <w:t>2.1.4</w:t>
      </w:r>
      <w:r>
        <w:rPr>
          <w:rFonts w:asciiTheme="minorHAnsi" w:eastAsiaTheme="minorEastAsia" w:hAnsiTheme="minorHAnsi" w:cstheme="minorBidi"/>
          <w:noProof/>
          <w:sz w:val="24"/>
          <w:lang w:val="en-US" w:eastAsia="ja-JP"/>
        </w:rPr>
        <w:tab/>
      </w:r>
      <w:r w:rsidRPr="005B0EE4">
        <w:rPr>
          <w:noProof/>
          <w:lang w:val="en-US"/>
        </w:rPr>
        <w:t>Fiber MOS layout in the FMAT</w:t>
      </w:r>
      <w:r>
        <w:rPr>
          <w:noProof/>
        </w:rPr>
        <w:tab/>
      </w:r>
      <w:r>
        <w:rPr>
          <w:noProof/>
        </w:rPr>
        <w:fldChar w:fldCharType="begin"/>
      </w:r>
      <w:r>
        <w:rPr>
          <w:noProof/>
        </w:rPr>
        <w:instrText xml:space="preserve"> PAGEREF _Toc316215815 \h </w:instrText>
      </w:r>
      <w:r>
        <w:rPr>
          <w:noProof/>
        </w:rPr>
      </w:r>
      <w:r>
        <w:rPr>
          <w:noProof/>
        </w:rPr>
        <w:fldChar w:fldCharType="separate"/>
      </w:r>
      <w:r>
        <w:rPr>
          <w:noProof/>
        </w:rPr>
        <w:t>14</w:t>
      </w:r>
      <w:r>
        <w:rPr>
          <w:noProof/>
        </w:rPr>
        <w:fldChar w:fldCharType="end"/>
      </w:r>
    </w:p>
    <w:p w14:paraId="3CF0450B" w14:textId="77777777" w:rsidR="001F4F48" w:rsidRDefault="001F4F48">
      <w:pPr>
        <w:pStyle w:val="TOC2"/>
        <w:tabs>
          <w:tab w:val="left" w:pos="515"/>
        </w:tabs>
        <w:rPr>
          <w:rFonts w:asciiTheme="minorHAnsi" w:eastAsiaTheme="minorEastAsia" w:hAnsiTheme="minorHAnsi" w:cstheme="minorBidi"/>
          <w:b w:val="0"/>
          <w:noProof/>
          <w:sz w:val="24"/>
          <w:lang w:val="en-US" w:eastAsia="ja-JP"/>
        </w:rPr>
      </w:pPr>
      <w:r>
        <w:rPr>
          <w:noProof/>
        </w:rPr>
        <w:t>2.2</w:t>
      </w:r>
      <w:r>
        <w:rPr>
          <w:rFonts w:asciiTheme="minorHAnsi" w:eastAsiaTheme="minorEastAsia" w:hAnsiTheme="minorHAnsi" w:cstheme="minorBidi"/>
          <w:b w:val="0"/>
          <w:noProof/>
          <w:sz w:val="24"/>
          <w:lang w:val="en-US" w:eastAsia="ja-JP"/>
        </w:rPr>
        <w:tab/>
      </w:r>
      <w:r>
        <w:rPr>
          <w:noProof/>
        </w:rPr>
        <w:t>MEGARA focal plane cover</w:t>
      </w:r>
      <w:r>
        <w:rPr>
          <w:noProof/>
        </w:rPr>
        <w:tab/>
      </w:r>
      <w:r>
        <w:rPr>
          <w:noProof/>
        </w:rPr>
        <w:fldChar w:fldCharType="begin"/>
      </w:r>
      <w:r>
        <w:rPr>
          <w:noProof/>
        </w:rPr>
        <w:instrText xml:space="preserve"> PAGEREF _Toc316215816 \h </w:instrText>
      </w:r>
      <w:r>
        <w:rPr>
          <w:noProof/>
        </w:rPr>
      </w:r>
      <w:r>
        <w:rPr>
          <w:noProof/>
        </w:rPr>
        <w:fldChar w:fldCharType="separate"/>
      </w:r>
      <w:r>
        <w:rPr>
          <w:noProof/>
        </w:rPr>
        <w:t>15</w:t>
      </w:r>
      <w:r>
        <w:rPr>
          <w:noProof/>
        </w:rPr>
        <w:fldChar w:fldCharType="end"/>
      </w:r>
    </w:p>
    <w:p w14:paraId="68958AFD" w14:textId="77777777" w:rsidR="001F4F48" w:rsidRDefault="001F4F48">
      <w:pPr>
        <w:pStyle w:val="TOC1"/>
        <w:tabs>
          <w:tab w:val="left" w:pos="405"/>
        </w:tabs>
        <w:rPr>
          <w:rFonts w:asciiTheme="minorHAnsi" w:eastAsiaTheme="minorEastAsia" w:hAnsiTheme="minorHAnsi" w:cstheme="minorBidi"/>
          <w:b w:val="0"/>
          <w:caps w:val="0"/>
          <w:noProof/>
          <w:sz w:val="24"/>
          <w:szCs w:val="24"/>
          <w:lang w:val="en-US" w:eastAsia="ja-JP"/>
        </w:rPr>
      </w:pPr>
      <w:r w:rsidRPr="005B0EE4">
        <w:rPr>
          <w:noProof/>
          <w:lang w:val="en-US"/>
        </w:rPr>
        <w:t>3.</w:t>
      </w:r>
      <w:r>
        <w:rPr>
          <w:rFonts w:asciiTheme="minorHAnsi" w:eastAsiaTheme="minorEastAsia" w:hAnsiTheme="minorHAnsi" w:cstheme="minorBidi"/>
          <w:b w:val="0"/>
          <w:caps w:val="0"/>
          <w:noProof/>
          <w:sz w:val="24"/>
          <w:szCs w:val="24"/>
          <w:lang w:val="en-US" w:eastAsia="ja-JP"/>
        </w:rPr>
        <w:tab/>
      </w:r>
      <w:r w:rsidRPr="005B0EE4">
        <w:rPr>
          <w:noProof/>
          <w:color w:val="000000"/>
          <w:lang w:val="en-US"/>
        </w:rPr>
        <w:t>FMAT Assignment Tool Overview</w:t>
      </w:r>
      <w:r>
        <w:rPr>
          <w:noProof/>
        </w:rPr>
        <w:tab/>
      </w:r>
      <w:r>
        <w:rPr>
          <w:noProof/>
        </w:rPr>
        <w:fldChar w:fldCharType="begin"/>
      </w:r>
      <w:r>
        <w:rPr>
          <w:noProof/>
        </w:rPr>
        <w:instrText xml:space="preserve"> PAGEREF _Toc316215817 \h </w:instrText>
      </w:r>
      <w:r>
        <w:rPr>
          <w:noProof/>
        </w:rPr>
      </w:r>
      <w:r>
        <w:rPr>
          <w:noProof/>
        </w:rPr>
        <w:fldChar w:fldCharType="separate"/>
      </w:r>
      <w:r>
        <w:rPr>
          <w:noProof/>
        </w:rPr>
        <w:t>16</w:t>
      </w:r>
      <w:r>
        <w:rPr>
          <w:noProof/>
        </w:rPr>
        <w:fldChar w:fldCharType="end"/>
      </w:r>
    </w:p>
    <w:p w14:paraId="4C01FD80" w14:textId="77777777" w:rsidR="001F4F48" w:rsidRDefault="001F4F48">
      <w:pPr>
        <w:pStyle w:val="TOC2"/>
        <w:tabs>
          <w:tab w:val="left" w:pos="515"/>
        </w:tabs>
        <w:rPr>
          <w:rFonts w:asciiTheme="minorHAnsi" w:eastAsiaTheme="minorEastAsia" w:hAnsiTheme="minorHAnsi" w:cstheme="minorBidi"/>
          <w:b w:val="0"/>
          <w:noProof/>
          <w:sz w:val="24"/>
          <w:lang w:val="en-US" w:eastAsia="ja-JP"/>
        </w:rPr>
      </w:pPr>
      <w:r>
        <w:rPr>
          <w:noProof/>
        </w:rPr>
        <w:t>3.1</w:t>
      </w:r>
      <w:r>
        <w:rPr>
          <w:rFonts w:asciiTheme="minorHAnsi" w:eastAsiaTheme="minorEastAsia" w:hAnsiTheme="minorHAnsi" w:cstheme="minorBidi"/>
          <w:b w:val="0"/>
          <w:noProof/>
          <w:sz w:val="24"/>
          <w:lang w:val="en-US" w:eastAsia="ja-JP"/>
        </w:rPr>
        <w:tab/>
      </w:r>
      <w:r>
        <w:rPr>
          <w:noProof/>
        </w:rPr>
        <w:t>Configuration Block and Configuration Plan concepts</w:t>
      </w:r>
      <w:r>
        <w:rPr>
          <w:noProof/>
        </w:rPr>
        <w:tab/>
      </w:r>
      <w:r>
        <w:rPr>
          <w:noProof/>
        </w:rPr>
        <w:fldChar w:fldCharType="begin"/>
      </w:r>
      <w:r>
        <w:rPr>
          <w:noProof/>
        </w:rPr>
        <w:instrText xml:space="preserve"> PAGEREF _Toc316215818 \h </w:instrText>
      </w:r>
      <w:r>
        <w:rPr>
          <w:noProof/>
        </w:rPr>
      </w:r>
      <w:r>
        <w:rPr>
          <w:noProof/>
        </w:rPr>
        <w:fldChar w:fldCharType="separate"/>
      </w:r>
      <w:r>
        <w:rPr>
          <w:noProof/>
        </w:rPr>
        <w:t>17</w:t>
      </w:r>
      <w:r>
        <w:rPr>
          <w:noProof/>
        </w:rPr>
        <w:fldChar w:fldCharType="end"/>
      </w:r>
    </w:p>
    <w:p w14:paraId="0366FF6E" w14:textId="77777777" w:rsidR="001F4F48" w:rsidRDefault="001F4F48">
      <w:pPr>
        <w:pStyle w:val="TOC3"/>
        <w:tabs>
          <w:tab w:val="left" w:pos="793"/>
        </w:tabs>
        <w:rPr>
          <w:rFonts w:asciiTheme="minorHAnsi" w:eastAsiaTheme="minorEastAsia" w:hAnsiTheme="minorHAnsi" w:cstheme="minorBidi"/>
          <w:noProof/>
          <w:sz w:val="24"/>
          <w:lang w:val="en-US" w:eastAsia="ja-JP"/>
        </w:rPr>
      </w:pPr>
      <w:r w:rsidRPr="005B0EE4">
        <w:rPr>
          <w:noProof/>
          <w:color w:val="000000"/>
          <w:lang w:val="en-US"/>
        </w:rPr>
        <w:t>3.1.1</w:t>
      </w:r>
      <w:r>
        <w:rPr>
          <w:rFonts w:asciiTheme="minorHAnsi" w:eastAsiaTheme="minorEastAsia" w:hAnsiTheme="minorHAnsi" w:cstheme="minorBidi"/>
          <w:noProof/>
          <w:sz w:val="24"/>
          <w:lang w:val="en-US" w:eastAsia="ja-JP"/>
        </w:rPr>
        <w:tab/>
      </w:r>
      <w:r w:rsidRPr="005B0EE4">
        <w:rPr>
          <w:noProof/>
          <w:lang w:val="en-US"/>
        </w:rPr>
        <w:t>Configuration Plan (CP)</w:t>
      </w:r>
      <w:r>
        <w:rPr>
          <w:noProof/>
        </w:rPr>
        <w:tab/>
      </w:r>
      <w:r>
        <w:rPr>
          <w:noProof/>
        </w:rPr>
        <w:fldChar w:fldCharType="begin"/>
      </w:r>
      <w:r>
        <w:rPr>
          <w:noProof/>
        </w:rPr>
        <w:instrText xml:space="preserve"> PAGEREF _Toc316215819 \h </w:instrText>
      </w:r>
      <w:r>
        <w:rPr>
          <w:noProof/>
        </w:rPr>
      </w:r>
      <w:r>
        <w:rPr>
          <w:noProof/>
        </w:rPr>
        <w:fldChar w:fldCharType="separate"/>
      </w:r>
      <w:r>
        <w:rPr>
          <w:noProof/>
        </w:rPr>
        <w:t>17</w:t>
      </w:r>
      <w:r>
        <w:rPr>
          <w:noProof/>
        </w:rPr>
        <w:fldChar w:fldCharType="end"/>
      </w:r>
    </w:p>
    <w:p w14:paraId="2161CFF7" w14:textId="77777777" w:rsidR="001F4F48" w:rsidRDefault="001F4F48">
      <w:pPr>
        <w:pStyle w:val="TOC3"/>
        <w:tabs>
          <w:tab w:val="left" w:pos="793"/>
        </w:tabs>
        <w:rPr>
          <w:rFonts w:asciiTheme="minorHAnsi" w:eastAsiaTheme="minorEastAsia" w:hAnsiTheme="minorHAnsi" w:cstheme="minorBidi"/>
          <w:noProof/>
          <w:sz w:val="24"/>
          <w:lang w:val="en-US" w:eastAsia="ja-JP"/>
        </w:rPr>
      </w:pPr>
      <w:r w:rsidRPr="005B0EE4">
        <w:rPr>
          <w:noProof/>
          <w:color w:val="000000"/>
          <w:lang w:val="en-US"/>
        </w:rPr>
        <w:t>3.1.2</w:t>
      </w:r>
      <w:r>
        <w:rPr>
          <w:rFonts w:asciiTheme="minorHAnsi" w:eastAsiaTheme="minorEastAsia" w:hAnsiTheme="minorHAnsi" w:cstheme="minorBidi"/>
          <w:noProof/>
          <w:sz w:val="24"/>
          <w:lang w:val="en-US" w:eastAsia="ja-JP"/>
        </w:rPr>
        <w:tab/>
      </w:r>
      <w:r w:rsidRPr="005B0EE4">
        <w:rPr>
          <w:noProof/>
          <w:lang w:val="en-US"/>
        </w:rPr>
        <w:t>Configuration Block (CB)</w:t>
      </w:r>
      <w:r>
        <w:rPr>
          <w:noProof/>
        </w:rPr>
        <w:tab/>
      </w:r>
      <w:r>
        <w:rPr>
          <w:noProof/>
        </w:rPr>
        <w:fldChar w:fldCharType="begin"/>
      </w:r>
      <w:r>
        <w:rPr>
          <w:noProof/>
        </w:rPr>
        <w:instrText xml:space="preserve"> PAGEREF _Toc316215820 \h </w:instrText>
      </w:r>
      <w:r>
        <w:rPr>
          <w:noProof/>
        </w:rPr>
      </w:r>
      <w:r>
        <w:rPr>
          <w:noProof/>
        </w:rPr>
        <w:fldChar w:fldCharType="separate"/>
      </w:r>
      <w:r>
        <w:rPr>
          <w:noProof/>
        </w:rPr>
        <w:t>17</w:t>
      </w:r>
      <w:r>
        <w:rPr>
          <w:noProof/>
        </w:rPr>
        <w:fldChar w:fldCharType="end"/>
      </w:r>
    </w:p>
    <w:p w14:paraId="407408A1" w14:textId="77777777" w:rsidR="001F4F48" w:rsidRDefault="001F4F48">
      <w:pPr>
        <w:pStyle w:val="TOC2"/>
        <w:tabs>
          <w:tab w:val="left" w:pos="515"/>
        </w:tabs>
        <w:rPr>
          <w:rFonts w:asciiTheme="minorHAnsi" w:eastAsiaTheme="minorEastAsia" w:hAnsiTheme="minorHAnsi" w:cstheme="minorBidi"/>
          <w:b w:val="0"/>
          <w:noProof/>
          <w:sz w:val="24"/>
          <w:lang w:val="en-US" w:eastAsia="ja-JP"/>
        </w:rPr>
      </w:pPr>
      <w:r>
        <w:rPr>
          <w:noProof/>
        </w:rPr>
        <w:t>3.2</w:t>
      </w:r>
      <w:r>
        <w:rPr>
          <w:rFonts w:asciiTheme="minorHAnsi" w:eastAsiaTheme="minorEastAsia" w:hAnsiTheme="minorHAnsi" w:cstheme="minorBidi"/>
          <w:b w:val="0"/>
          <w:noProof/>
          <w:sz w:val="24"/>
          <w:lang w:val="en-US" w:eastAsia="ja-JP"/>
        </w:rPr>
        <w:tab/>
      </w:r>
      <w:r>
        <w:rPr>
          <w:noProof/>
        </w:rPr>
        <w:t>The interface files: input and output files description</w:t>
      </w:r>
      <w:r>
        <w:rPr>
          <w:noProof/>
        </w:rPr>
        <w:tab/>
      </w:r>
      <w:r>
        <w:rPr>
          <w:noProof/>
        </w:rPr>
        <w:fldChar w:fldCharType="begin"/>
      </w:r>
      <w:r>
        <w:rPr>
          <w:noProof/>
        </w:rPr>
        <w:instrText xml:space="preserve"> PAGEREF _Toc316215821 \h </w:instrText>
      </w:r>
      <w:r>
        <w:rPr>
          <w:noProof/>
        </w:rPr>
      </w:r>
      <w:r>
        <w:rPr>
          <w:noProof/>
        </w:rPr>
        <w:fldChar w:fldCharType="separate"/>
      </w:r>
      <w:r>
        <w:rPr>
          <w:noProof/>
        </w:rPr>
        <w:t>17</w:t>
      </w:r>
      <w:r>
        <w:rPr>
          <w:noProof/>
        </w:rPr>
        <w:fldChar w:fldCharType="end"/>
      </w:r>
    </w:p>
    <w:p w14:paraId="3E7BD06B" w14:textId="77777777" w:rsidR="001F4F48" w:rsidRDefault="001F4F48">
      <w:pPr>
        <w:pStyle w:val="TOC3"/>
        <w:tabs>
          <w:tab w:val="left" w:pos="793"/>
        </w:tabs>
        <w:rPr>
          <w:rFonts w:asciiTheme="minorHAnsi" w:eastAsiaTheme="minorEastAsia" w:hAnsiTheme="minorHAnsi" w:cstheme="minorBidi"/>
          <w:noProof/>
          <w:sz w:val="24"/>
          <w:lang w:val="en-US" w:eastAsia="ja-JP"/>
        </w:rPr>
      </w:pPr>
      <w:r w:rsidRPr="005B0EE4">
        <w:rPr>
          <w:noProof/>
          <w:lang w:val="en-US"/>
        </w:rPr>
        <w:t>3.2.1</w:t>
      </w:r>
      <w:r>
        <w:rPr>
          <w:rFonts w:asciiTheme="minorHAnsi" w:eastAsiaTheme="minorEastAsia" w:hAnsiTheme="minorHAnsi" w:cstheme="minorBidi"/>
          <w:noProof/>
          <w:sz w:val="24"/>
          <w:lang w:val="en-US" w:eastAsia="ja-JP"/>
        </w:rPr>
        <w:tab/>
      </w:r>
      <w:r w:rsidRPr="005B0EE4">
        <w:rPr>
          <w:noProof/>
          <w:lang w:val="en-US"/>
        </w:rPr>
        <w:t>Input File for FMAT</w:t>
      </w:r>
      <w:r>
        <w:rPr>
          <w:noProof/>
        </w:rPr>
        <w:tab/>
      </w:r>
      <w:r>
        <w:rPr>
          <w:noProof/>
        </w:rPr>
        <w:fldChar w:fldCharType="begin"/>
      </w:r>
      <w:r>
        <w:rPr>
          <w:noProof/>
        </w:rPr>
        <w:instrText xml:space="preserve"> PAGEREF _Toc316215822 \h </w:instrText>
      </w:r>
      <w:r>
        <w:rPr>
          <w:noProof/>
        </w:rPr>
      </w:r>
      <w:r>
        <w:rPr>
          <w:noProof/>
        </w:rPr>
        <w:fldChar w:fldCharType="separate"/>
      </w:r>
      <w:r>
        <w:rPr>
          <w:noProof/>
        </w:rPr>
        <w:t>18</w:t>
      </w:r>
      <w:r>
        <w:rPr>
          <w:noProof/>
        </w:rPr>
        <w:fldChar w:fldCharType="end"/>
      </w:r>
    </w:p>
    <w:p w14:paraId="2EF78119" w14:textId="77777777" w:rsidR="001F4F48" w:rsidRDefault="001F4F48">
      <w:pPr>
        <w:pStyle w:val="TOC3"/>
        <w:tabs>
          <w:tab w:val="left" w:pos="793"/>
        </w:tabs>
        <w:rPr>
          <w:rFonts w:asciiTheme="minorHAnsi" w:eastAsiaTheme="minorEastAsia" w:hAnsiTheme="minorHAnsi" w:cstheme="minorBidi"/>
          <w:noProof/>
          <w:sz w:val="24"/>
          <w:lang w:val="en-US" w:eastAsia="ja-JP"/>
        </w:rPr>
      </w:pPr>
      <w:r w:rsidRPr="005B0EE4">
        <w:rPr>
          <w:noProof/>
          <w:lang w:val="en-US"/>
        </w:rPr>
        <w:t>3.2.2</w:t>
      </w:r>
      <w:r>
        <w:rPr>
          <w:rFonts w:asciiTheme="minorHAnsi" w:eastAsiaTheme="minorEastAsia" w:hAnsiTheme="minorHAnsi" w:cstheme="minorBidi"/>
          <w:noProof/>
          <w:sz w:val="24"/>
          <w:lang w:val="en-US" w:eastAsia="ja-JP"/>
        </w:rPr>
        <w:tab/>
      </w:r>
      <w:r w:rsidRPr="005B0EE4">
        <w:rPr>
          <w:noProof/>
          <w:lang w:val="en-US"/>
        </w:rPr>
        <w:t>Configuration Block file set from the FMAT: The FMPT input</w:t>
      </w:r>
      <w:r>
        <w:rPr>
          <w:noProof/>
        </w:rPr>
        <w:tab/>
      </w:r>
      <w:r>
        <w:rPr>
          <w:noProof/>
        </w:rPr>
        <w:fldChar w:fldCharType="begin"/>
      </w:r>
      <w:r>
        <w:rPr>
          <w:noProof/>
        </w:rPr>
        <w:instrText xml:space="preserve"> PAGEREF _Toc316215823 \h </w:instrText>
      </w:r>
      <w:r>
        <w:rPr>
          <w:noProof/>
        </w:rPr>
      </w:r>
      <w:r>
        <w:rPr>
          <w:noProof/>
        </w:rPr>
        <w:fldChar w:fldCharType="separate"/>
      </w:r>
      <w:r>
        <w:rPr>
          <w:noProof/>
        </w:rPr>
        <w:t>20</w:t>
      </w:r>
      <w:r>
        <w:rPr>
          <w:noProof/>
        </w:rPr>
        <w:fldChar w:fldCharType="end"/>
      </w:r>
    </w:p>
    <w:p w14:paraId="682068F5" w14:textId="77777777" w:rsidR="001F4F48" w:rsidRDefault="001F4F48">
      <w:pPr>
        <w:pStyle w:val="TOC1"/>
        <w:tabs>
          <w:tab w:val="left" w:pos="405"/>
        </w:tabs>
        <w:rPr>
          <w:rFonts w:asciiTheme="minorHAnsi" w:eastAsiaTheme="minorEastAsia" w:hAnsiTheme="minorHAnsi" w:cstheme="minorBidi"/>
          <w:b w:val="0"/>
          <w:caps w:val="0"/>
          <w:noProof/>
          <w:sz w:val="24"/>
          <w:szCs w:val="24"/>
          <w:lang w:val="en-US" w:eastAsia="ja-JP"/>
        </w:rPr>
      </w:pPr>
      <w:r w:rsidRPr="005B0EE4">
        <w:rPr>
          <w:noProof/>
          <w:lang w:val="en-US"/>
        </w:rPr>
        <w:t>4.</w:t>
      </w:r>
      <w:r>
        <w:rPr>
          <w:rFonts w:asciiTheme="minorHAnsi" w:eastAsiaTheme="minorEastAsia" w:hAnsiTheme="minorHAnsi" w:cstheme="minorBidi"/>
          <w:b w:val="0"/>
          <w:caps w:val="0"/>
          <w:noProof/>
          <w:sz w:val="24"/>
          <w:szCs w:val="24"/>
          <w:lang w:val="en-US" w:eastAsia="ja-JP"/>
        </w:rPr>
        <w:tab/>
      </w:r>
      <w:r w:rsidRPr="005B0EE4">
        <w:rPr>
          <w:noProof/>
          <w:color w:val="000000"/>
          <w:lang w:val="en-US"/>
        </w:rPr>
        <w:t>INSTALLING / execution</w:t>
      </w:r>
      <w:r>
        <w:rPr>
          <w:noProof/>
        </w:rPr>
        <w:tab/>
      </w:r>
      <w:r>
        <w:rPr>
          <w:noProof/>
        </w:rPr>
        <w:fldChar w:fldCharType="begin"/>
      </w:r>
      <w:r>
        <w:rPr>
          <w:noProof/>
        </w:rPr>
        <w:instrText xml:space="preserve"> PAGEREF _Toc316215824 \h </w:instrText>
      </w:r>
      <w:r>
        <w:rPr>
          <w:noProof/>
        </w:rPr>
      </w:r>
      <w:r>
        <w:rPr>
          <w:noProof/>
        </w:rPr>
        <w:fldChar w:fldCharType="separate"/>
      </w:r>
      <w:r>
        <w:rPr>
          <w:noProof/>
        </w:rPr>
        <w:t>21</w:t>
      </w:r>
      <w:r>
        <w:rPr>
          <w:noProof/>
        </w:rPr>
        <w:fldChar w:fldCharType="end"/>
      </w:r>
    </w:p>
    <w:p w14:paraId="3E6766C8" w14:textId="77777777" w:rsidR="001F4F48" w:rsidRDefault="001F4F48">
      <w:pPr>
        <w:pStyle w:val="TOC2"/>
        <w:tabs>
          <w:tab w:val="left" w:pos="515"/>
        </w:tabs>
        <w:rPr>
          <w:rFonts w:asciiTheme="minorHAnsi" w:eastAsiaTheme="minorEastAsia" w:hAnsiTheme="minorHAnsi" w:cstheme="minorBidi"/>
          <w:b w:val="0"/>
          <w:noProof/>
          <w:sz w:val="24"/>
          <w:lang w:val="en-US" w:eastAsia="ja-JP"/>
        </w:rPr>
      </w:pPr>
      <w:r>
        <w:rPr>
          <w:noProof/>
        </w:rPr>
        <w:t>4.1</w:t>
      </w:r>
      <w:r>
        <w:rPr>
          <w:rFonts w:asciiTheme="minorHAnsi" w:eastAsiaTheme="minorEastAsia" w:hAnsiTheme="minorHAnsi" w:cstheme="minorBidi"/>
          <w:b w:val="0"/>
          <w:noProof/>
          <w:sz w:val="24"/>
          <w:lang w:val="en-US" w:eastAsia="ja-JP"/>
        </w:rPr>
        <w:tab/>
      </w:r>
      <w:r>
        <w:rPr>
          <w:noProof/>
        </w:rPr>
        <w:t>Software requirements</w:t>
      </w:r>
      <w:r>
        <w:rPr>
          <w:noProof/>
        </w:rPr>
        <w:tab/>
      </w:r>
      <w:r>
        <w:rPr>
          <w:noProof/>
        </w:rPr>
        <w:fldChar w:fldCharType="begin"/>
      </w:r>
      <w:r>
        <w:rPr>
          <w:noProof/>
        </w:rPr>
        <w:instrText xml:space="preserve"> PAGEREF _Toc316215825 \h </w:instrText>
      </w:r>
      <w:r>
        <w:rPr>
          <w:noProof/>
        </w:rPr>
      </w:r>
      <w:r>
        <w:rPr>
          <w:noProof/>
        </w:rPr>
        <w:fldChar w:fldCharType="separate"/>
      </w:r>
      <w:r>
        <w:rPr>
          <w:noProof/>
        </w:rPr>
        <w:t>21</w:t>
      </w:r>
      <w:r>
        <w:rPr>
          <w:noProof/>
        </w:rPr>
        <w:fldChar w:fldCharType="end"/>
      </w:r>
    </w:p>
    <w:p w14:paraId="1FDED017" w14:textId="77777777" w:rsidR="001F4F48" w:rsidRDefault="001F4F48">
      <w:pPr>
        <w:pStyle w:val="TOC2"/>
        <w:tabs>
          <w:tab w:val="left" w:pos="515"/>
        </w:tabs>
        <w:rPr>
          <w:rFonts w:asciiTheme="minorHAnsi" w:eastAsiaTheme="minorEastAsia" w:hAnsiTheme="minorHAnsi" w:cstheme="minorBidi"/>
          <w:b w:val="0"/>
          <w:noProof/>
          <w:sz w:val="24"/>
          <w:lang w:val="en-US" w:eastAsia="ja-JP"/>
        </w:rPr>
      </w:pPr>
      <w:r>
        <w:rPr>
          <w:noProof/>
        </w:rPr>
        <w:t>4.2</w:t>
      </w:r>
      <w:r>
        <w:rPr>
          <w:rFonts w:asciiTheme="minorHAnsi" w:eastAsiaTheme="minorEastAsia" w:hAnsiTheme="minorHAnsi" w:cstheme="minorBidi"/>
          <w:b w:val="0"/>
          <w:noProof/>
          <w:sz w:val="24"/>
          <w:lang w:val="en-US" w:eastAsia="ja-JP"/>
        </w:rPr>
        <w:tab/>
      </w:r>
      <w:r>
        <w:rPr>
          <w:noProof/>
        </w:rPr>
        <w:t>Local Directory structure</w:t>
      </w:r>
      <w:r>
        <w:rPr>
          <w:noProof/>
        </w:rPr>
        <w:tab/>
      </w:r>
      <w:r>
        <w:rPr>
          <w:noProof/>
        </w:rPr>
        <w:fldChar w:fldCharType="begin"/>
      </w:r>
      <w:r>
        <w:rPr>
          <w:noProof/>
        </w:rPr>
        <w:instrText xml:space="preserve"> PAGEREF _Toc316215826 \h </w:instrText>
      </w:r>
      <w:r>
        <w:rPr>
          <w:noProof/>
        </w:rPr>
      </w:r>
      <w:r>
        <w:rPr>
          <w:noProof/>
        </w:rPr>
        <w:fldChar w:fldCharType="separate"/>
      </w:r>
      <w:r>
        <w:rPr>
          <w:noProof/>
        </w:rPr>
        <w:t>21</w:t>
      </w:r>
      <w:r>
        <w:rPr>
          <w:noProof/>
        </w:rPr>
        <w:fldChar w:fldCharType="end"/>
      </w:r>
    </w:p>
    <w:p w14:paraId="41E1B622" w14:textId="77777777" w:rsidR="001F4F48" w:rsidRDefault="001F4F48">
      <w:pPr>
        <w:pStyle w:val="TOC3"/>
        <w:tabs>
          <w:tab w:val="left" w:pos="793"/>
        </w:tabs>
        <w:rPr>
          <w:rFonts w:asciiTheme="minorHAnsi" w:eastAsiaTheme="minorEastAsia" w:hAnsiTheme="minorHAnsi" w:cstheme="minorBidi"/>
          <w:noProof/>
          <w:sz w:val="24"/>
          <w:lang w:val="en-US" w:eastAsia="ja-JP"/>
        </w:rPr>
      </w:pPr>
      <w:r w:rsidRPr="005B0EE4">
        <w:rPr>
          <w:noProof/>
          <w:lang w:val="en-US"/>
        </w:rPr>
        <w:t>4.2.1</w:t>
      </w:r>
      <w:r>
        <w:rPr>
          <w:rFonts w:asciiTheme="minorHAnsi" w:eastAsiaTheme="minorEastAsia" w:hAnsiTheme="minorHAnsi" w:cstheme="minorBidi"/>
          <w:noProof/>
          <w:sz w:val="24"/>
          <w:lang w:val="en-US" w:eastAsia="ja-JP"/>
        </w:rPr>
        <w:tab/>
      </w:r>
      <w:r w:rsidRPr="005B0EE4">
        <w:rPr>
          <w:noProof/>
          <w:lang w:val="en-US"/>
        </w:rPr>
        <w:t xml:space="preserve">The </w:t>
      </w:r>
      <w:r w:rsidRPr="005B0EE4">
        <w:rPr>
          <w:rFonts w:ascii="Calibri" w:hAnsi="Calibri" w:cs="Calibri"/>
          <w:noProof/>
          <w:lang w:val="en-US"/>
        </w:rPr>
        <w:t>fmat.props</w:t>
      </w:r>
      <w:r w:rsidRPr="005B0EE4">
        <w:rPr>
          <w:noProof/>
          <w:lang w:val="en-US"/>
        </w:rPr>
        <w:t xml:space="preserve"> configuration file</w:t>
      </w:r>
      <w:r>
        <w:rPr>
          <w:noProof/>
        </w:rPr>
        <w:tab/>
      </w:r>
      <w:r>
        <w:rPr>
          <w:noProof/>
        </w:rPr>
        <w:fldChar w:fldCharType="begin"/>
      </w:r>
      <w:r>
        <w:rPr>
          <w:noProof/>
        </w:rPr>
        <w:instrText xml:space="preserve"> PAGEREF _Toc316215827 \h </w:instrText>
      </w:r>
      <w:r>
        <w:rPr>
          <w:noProof/>
        </w:rPr>
      </w:r>
      <w:r>
        <w:rPr>
          <w:noProof/>
        </w:rPr>
        <w:fldChar w:fldCharType="separate"/>
      </w:r>
      <w:r>
        <w:rPr>
          <w:noProof/>
        </w:rPr>
        <w:t>24</w:t>
      </w:r>
      <w:r>
        <w:rPr>
          <w:noProof/>
        </w:rPr>
        <w:fldChar w:fldCharType="end"/>
      </w:r>
    </w:p>
    <w:p w14:paraId="0B14FD89" w14:textId="77777777" w:rsidR="001F4F48" w:rsidRDefault="001F4F48">
      <w:pPr>
        <w:pStyle w:val="TOC3"/>
        <w:tabs>
          <w:tab w:val="left" w:pos="793"/>
        </w:tabs>
        <w:rPr>
          <w:rFonts w:asciiTheme="minorHAnsi" w:eastAsiaTheme="minorEastAsia" w:hAnsiTheme="minorHAnsi" w:cstheme="minorBidi"/>
          <w:noProof/>
          <w:sz w:val="24"/>
          <w:lang w:val="en-US" w:eastAsia="ja-JP"/>
        </w:rPr>
      </w:pPr>
      <w:r w:rsidRPr="005B0EE4">
        <w:rPr>
          <w:noProof/>
          <w:lang w:val="en-US"/>
        </w:rPr>
        <w:t>4.2.2</w:t>
      </w:r>
      <w:r>
        <w:rPr>
          <w:rFonts w:asciiTheme="minorHAnsi" w:eastAsiaTheme="minorEastAsia" w:hAnsiTheme="minorHAnsi" w:cstheme="minorBidi"/>
          <w:noProof/>
          <w:sz w:val="24"/>
          <w:lang w:val="en-US" w:eastAsia="ja-JP"/>
        </w:rPr>
        <w:tab/>
      </w:r>
      <w:r w:rsidRPr="005B0EE4">
        <w:rPr>
          <w:noProof/>
          <w:lang w:val="en-US"/>
        </w:rPr>
        <w:t>The remote properties service</w:t>
      </w:r>
      <w:r>
        <w:rPr>
          <w:noProof/>
        </w:rPr>
        <w:tab/>
      </w:r>
      <w:r>
        <w:rPr>
          <w:noProof/>
        </w:rPr>
        <w:fldChar w:fldCharType="begin"/>
      </w:r>
      <w:r>
        <w:rPr>
          <w:noProof/>
        </w:rPr>
        <w:instrText xml:space="preserve"> PAGEREF _Toc316215828 \h </w:instrText>
      </w:r>
      <w:r>
        <w:rPr>
          <w:noProof/>
        </w:rPr>
      </w:r>
      <w:r>
        <w:rPr>
          <w:noProof/>
        </w:rPr>
        <w:fldChar w:fldCharType="separate"/>
      </w:r>
      <w:r>
        <w:rPr>
          <w:noProof/>
        </w:rPr>
        <w:t>26</w:t>
      </w:r>
      <w:r>
        <w:rPr>
          <w:noProof/>
        </w:rPr>
        <w:fldChar w:fldCharType="end"/>
      </w:r>
    </w:p>
    <w:p w14:paraId="3F4F39AD" w14:textId="77777777" w:rsidR="001F4F48" w:rsidRDefault="001F4F48">
      <w:pPr>
        <w:pStyle w:val="TOC1"/>
        <w:tabs>
          <w:tab w:val="left" w:pos="405"/>
        </w:tabs>
        <w:rPr>
          <w:rFonts w:asciiTheme="minorHAnsi" w:eastAsiaTheme="minorEastAsia" w:hAnsiTheme="minorHAnsi" w:cstheme="minorBidi"/>
          <w:b w:val="0"/>
          <w:caps w:val="0"/>
          <w:noProof/>
          <w:sz w:val="24"/>
          <w:szCs w:val="24"/>
          <w:lang w:val="en-US" w:eastAsia="ja-JP"/>
        </w:rPr>
      </w:pPr>
      <w:r w:rsidRPr="005B0EE4">
        <w:rPr>
          <w:noProof/>
          <w:lang w:val="en-US"/>
        </w:rPr>
        <w:t>5.</w:t>
      </w:r>
      <w:r>
        <w:rPr>
          <w:rFonts w:asciiTheme="minorHAnsi" w:eastAsiaTheme="minorEastAsia" w:hAnsiTheme="minorHAnsi" w:cstheme="minorBidi"/>
          <w:b w:val="0"/>
          <w:caps w:val="0"/>
          <w:noProof/>
          <w:sz w:val="24"/>
          <w:szCs w:val="24"/>
          <w:lang w:val="en-US" w:eastAsia="ja-JP"/>
        </w:rPr>
        <w:tab/>
      </w:r>
      <w:r w:rsidRPr="005B0EE4">
        <w:rPr>
          <w:noProof/>
          <w:color w:val="000000"/>
          <w:lang w:val="en-US"/>
        </w:rPr>
        <w:t>USING THE FMAT</w:t>
      </w:r>
      <w:r>
        <w:rPr>
          <w:noProof/>
        </w:rPr>
        <w:tab/>
      </w:r>
      <w:r>
        <w:rPr>
          <w:noProof/>
        </w:rPr>
        <w:fldChar w:fldCharType="begin"/>
      </w:r>
      <w:r>
        <w:rPr>
          <w:noProof/>
        </w:rPr>
        <w:instrText xml:space="preserve"> PAGEREF _Toc316215829 \h </w:instrText>
      </w:r>
      <w:r>
        <w:rPr>
          <w:noProof/>
        </w:rPr>
      </w:r>
      <w:r>
        <w:rPr>
          <w:noProof/>
        </w:rPr>
        <w:fldChar w:fldCharType="separate"/>
      </w:r>
      <w:r>
        <w:rPr>
          <w:noProof/>
        </w:rPr>
        <w:t>27</w:t>
      </w:r>
      <w:r>
        <w:rPr>
          <w:noProof/>
        </w:rPr>
        <w:fldChar w:fldCharType="end"/>
      </w:r>
    </w:p>
    <w:p w14:paraId="5D647192" w14:textId="77777777" w:rsidR="001F4F48" w:rsidRDefault="001F4F48">
      <w:pPr>
        <w:pStyle w:val="TOC2"/>
        <w:tabs>
          <w:tab w:val="left" w:pos="515"/>
        </w:tabs>
        <w:rPr>
          <w:rFonts w:asciiTheme="minorHAnsi" w:eastAsiaTheme="minorEastAsia" w:hAnsiTheme="minorHAnsi" w:cstheme="minorBidi"/>
          <w:b w:val="0"/>
          <w:noProof/>
          <w:sz w:val="24"/>
          <w:lang w:val="en-US" w:eastAsia="ja-JP"/>
        </w:rPr>
      </w:pPr>
      <w:r w:rsidRPr="005B0EE4">
        <w:rPr>
          <w:noProof/>
          <w:color w:val="000000"/>
        </w:rPr>
        <w:t>5.1</w:t>
      </w:r>
      <w:r>
        <w:rPr>
          <w:rFonts w:asciiTheme="minorHAnsi" w:eastAsiaTheme="minorEastAsia" w:hAnsiTheme="minorHAnsi" w:cstheme="minorBidi"/>
          <w:b w:val="0"/>
          <w:noProof/>
          <w:sz w:val="24"/>
          <w:lang w:val="en-US" w:eastAsia="ja-JP"/>
        </w:rPr>
        <w:tab/>
      </w:r>
      <w:r>
        <w:rPr>
          <w:noProof/>
        </w:rPr>
        <w:t>Starting</w:t>
      </w:r>
      <w:r>
        <w:rPr>
          <w:noProof/>
        </w:rPr>
        <w:tab/>
      </w:r>
      <w:r>
        <w:rPr>
          <w:noProof/>
        </w:rPr>
        <w:fldChar w:fldCharType="begin"/>
      </w:r>
      <w:r>
        <w:rPr>
          <w:noProof/>
        </w:rPr>
        <w:instrText xml:space="preserve"> PAGEREF _Toc316215830 \h </w:instrText>
      </w:r>
      <w:r>
        <w:rPr>
          <w:noProof/>
        </w:rPr>
      </w:r>
      <w:r>
        <w:rPr>
          <w:noProof/>
        </w:rPr>
        <w:fldChar w:fldCharType="separate"/>
      </w:r>
      <w:r>
        <w:rPr>
          <w:noProof/>
        </w:rPr>
        <w:t>27</w:t>
      </w:r>
      <w:r>
        <w:rPr>
          <w:noProof/>
        </w:rPr>
        <w:fldChar w:fldCharType="end"/>
      </w:r>
    </w:p>
    <w:p w14:paraId="7165D211" w14:textId="77777777" w:rsidR="001F4F48" w:rsidRDefault="001F4F48">
      <w:pPr>
        <w:pStyle w:val="TOC2"/>
        <w:tabs>
          <w:tab w:val="left" w:pos="515"/>
        </w:tabs>
        <w:rPr>
          <w:rFonts w:asciiTheme="minorHAnsi" w:eastAsiaTheme="minorEastAsia" w:hAnsiTheme="minorHAnsi" w:cstheme="minorBidi"/>
          <w:b w:val="0"/>
          <w:noProof/>
          <w:sz w:val="24"/>
          <w:lang w:val="en-US" w:eastAsia="ja-JP"/>
        </w:rPr>
      </w:pPr>
      <w:r w:rsidRPr="005B0EE4">
        <w:rPr>
          <w:noProof/>
          <w:color w:val="000000"/>
        </w:rPr>
        <w:t>5.2</w:t>
      </w:r>
      <w:r>
        <w:rPr>
          <w:rFonts w:asciiTheme="minorHAnsi" w:eastAsiaTheme="minorEastAsia" w:hAnsiTheme="minorHAnsi" w:cstheme="minorBidi"/>
          <w:b w:val="0"/>
          <w:noProof/>
          <w:sz w:val="24"/>
          <w:lang w:val="en-US" w:eastAsia="ja-JP"/>
        </w:rPr>
        <w:tab/>
      </w:r>
      <w:r>
        <w:rPr>
          <w:noProof/>
        </w:rPr>
        <w:t>FMAT Graphic User Interface Description</w:t>
      </w:r>
      <w:r>
        <w:rPr>
          <w:noProof/>
        </w:rPr>
        <w:tab/>
      </w:r>
      <w:r>
        <w:rPr>
          <w:noProof/>
        </w:rPr>
        <w:fldChar w:fldCharType="begin"/>
      </w:r>
      <w:r>
        <w:rPr>
          <w:noProof/>
        </w:rPr>
        <w:instrText xml:space="preserve"> PAGEREF _Toc316215831 \h </w:instrText>
      </w:r>
      <w:r>
        <w:rPr>
          <w:noProof/>
        </w:rPr>
      </w:r>
      <w:r>
        <w:rPr>
          <w:noProof/>
        </w:rPr>
        <w:fldChar w:fldCharType="separate"/>
      </w:r>
      <w:r>
        <w:rPr>
          <w:noProof/>
        </w:rPr>
        <w:t>27</w:t>
      </w:r>
      <w:r>
        <w:rPr>
          <w:noProof/>
        </w:rPr>
        <w:fldChar w:fldCharType="end"/>
      </w:r>
    </w:p>
    <w:p w14:paraId="6A38C2D2" w14:textId="77777777" w:rsidR="001F4F48" w:rsidRDefault="001F4F48">
      <w:pPr>
        <w:pStyle w:val="TOC3"/>
        <w:tabs>
          <w:tab w:val="left" w:pos="793"/>
        </w:tabs>
        <w:rPr>
          <w:rFonts w:asciiTheme="minorHAnsi" w:eastAsiaTheme="minorEastAsia" w:hAnsiTheme="minorHAnsi" w:cstheme="minorBidi"/>
          <w:noProof/>
          <w:sz w:val="24"/>
          <w:lang w:val="en-US" w:eastAsia="ja-JP"/>
        </w:rPr>
      </w:pPr>
      <w:r w:rsidRPr="005B0EE4">
        <w:rPr>
          <w:noProof/>
          <w:color w:val="000000"/>
          <w:lang w:val="en-US"/>
        </w:rPr>
        <w:t>5.2.1</w:t>
      </w:r>
      <w:r>
        <w:rPr>
          <w:rFonts w:asciiTheme="minorHAnsi" w:eastAsiaTheme="minorEastAsia" w:hAnsiTheme="minorHAnsi" w:cstheme="minorBidi"/>
          <w:noProof/>
          <w:sz w:val="24"/>
          <w:lang w:val="en-US" w:eastAsia="ja-JP"/>
        </w:rPr>
        <w:tab/>
      </w:r>
      <w:r w:rsidRPr="005B0EE4">
        <w:rPr>
          <w:noProof/>
          <w:lang w:val="en-US"/>
        </w:rPr>
        <w:t>Main FMAT Menu</w:t>
      </w:r>
      <w:r>
        <w:rPr>
          <w:noProof/>
        </w:rPr>
        <w:tab/>
      </w:r>
      <w:r>
        <w:rPr>
          <w:noProof/>
        </w:rPr>
        <w:fldChar w:fldCharType="begin"/>
      </w:r>
      <w:r>
        <w:rPr>
          <w:noProof/>
        </w:rPr>
        <w:instrText xml:space="preserve"> PAGEREF _Toc316215832 \h </w:instrText>
      </w:r>
      <w:r>
        <w:rPr>
          <w:noProof/>
        </w:rPr>
      </w:r>
      <w:r>
        <w:rPr>
          <w:noProof/>
        </w:rPr>
        <w:fldChar w:fldCharType="separate"/>
      </w:r>
      <w:r>
        <w:rPr>
          <w:noProof/>
        </w:rPr>
        <w:t>28</w:t>
      </w:r>
      <w:r>
        <w:rPr>
          <w:noProof/>
        </w:rPr>
        <w:fldChar w:fldCharType="end"/>
      </w:r>
    </w:p>
    <w:p w14:paraId="1E96DAD1" w14:textId="77777777" w:rsidR="001F4F48" w:rsidRDefault="001F4F48">
      <w:pPr>
        <w:pStyle w:val="TOC3"/>
        <w:tabs>
          <w:tab w:val="left" w:pos="793"/>
        </w:tabs>
        <w:rPr>
          <w:rFonts w:asciiTheme="minorHAnsi" w:eastAsiaTheme="minorEastAsia" w:hAnsiTheme="minorHAnsi" w:cstheme="minorBidi"/>
          <w:noProof/>
          <w:sz w:val="24"/>
          <w:lang w:val="en-US" w:eastAsia="ja-JP"/>
        </w:rPr>
      </w:pPr>
      <w:r w:rsidRPr="005B0EE4">
        <w:rPr>
          <w:noProof/>
          <w:lang w:val="en-US"/>
        </w:rPr>
        <w:t>5.2.2</w:t>
      </w:r>
      <w:r>
        <w:rPr>
          <w:rFonts w:asciiTheme="minorHAnsi" w:eastAsiaTheme="minorEastAsia" w:hAnsiTheme="minorHAnsi" w:cstheme="minorBidi"/>
          <w:noProof/>
          <w:sz w:val="24"/>
          <w:lang w:val="en-US" w:eastAsia="ja-JP"/>
        </w:rPr>
        <w:tab/>
      </w:r>
      <w:r w:rsidRPr="005B0EE4">
        <w:rPr>
          <w:noProof/>
          <w:lang w:val="en-US"/>
        </w:rPr>
        <w:t>The Schedule panel</w:t>
      </w:r>
      <w:r>
        <w:rPr>
          <w:noProof/>
        </w:rPr>
        <w:tab/>
      </w:r>
      <w:r>
        <w:rPr>
          <w:noProof/>
        </w:rPr>
        <w:fldChar w:fldCharType="begin"/>
      </w:r>
      <w:r>
        <w:rPr>
          <w:noProof/>
        </w:rPr>
        <w:instrText xml:space="preserve"> PAGEREF _Toc316215833 \h </w:instrText>
      </w:r>
      <w:r>
        <w:rPr>
          <w:noProof/>
        </w:rPr>
      </w:r>
      <w:r>
        <w:rPr>
          <w:noProof/>
        </w:rPr>
        <w:fldChar w:fldCharType="separate"/>
      </w:r>
      <w:r>
        <w:rPr>
          <w:noProof/>
        </w:rPr>
        <w:t>31</w:t>
      </w:r>
      <w:r>
        <w:rPr>
          <w:noProof/>
        </w:rPr>
        <w:fldChar w:fldCharType="end"/>
      </w:r>
    </w:p>
    <w:p w14:paraId="1C554651" w14:textId="77777777" w:rsidR="001F4F48" w:rsidRDefault="001F4F48">
      <w:pPr>
        <w:pStyle w:val="TOC3"/>
        <w:tabs>
          <w:tab w:val="left" w:pos="793"/>
        </w:tabs>
        <w:rPr>
          <w:rFonts w:asciiTheme="minorHAnsi" w:eastAsiaTheme="minorEastAsia" w:hAnsiTheme="minorHAnsi" w:cstheme="minorBidi"/>
          <w:noProof/>
          <w:sz w:val="24"/>
          <w:lang w:val="en-US" w:eastAsia="ja-JP"/>
        </w:rPr>
      </w:pPr>
      <w:r w:rsidRPr="005B0EE4">
        <w:rPr>
          <w:noProof/>
          <w:lang w:val="en-US"/>
        </w:rPr>
        <w:t>5.2.3</w:t>
      </w:r>
      <w:r>
        <w:rPr>
          <w:rFonts w:asciiTheme="minorHAnsi" w:eastAsiaTheme="minorEastAsia" w:hAnsiTheme="minorHAnsi" w:cstheme="minorBidi"/>
          <w:noProof/>
          <w:sz w:val="24"/>
          <w:lang w:val="en-US" w:eastAsia="ja-JP"/>
        </w:rPr>
        <w:tab/>
      </w:r>
      <w:r w:rsidRPr="005B0EE4">
        <w:rPr>
          <w:noProof/>
          <w:lang w:val="en-US"/>
        </w:rPr>
        <w:t>The Sky panel</w:t>
      </w:r>
      <w:r>
        <w:rPr>
          <w:noProof/>
        </w:rPr>
        <w:tab/>
      </w:r>
      <w:r>
        <w:rPr>
          <w:noProof/>
        </w:rPr>
        <w:fldChar w:fldCharType="begin"/>
      </w:r>
      <w:r>
        <w:rPr>
          <w:noProof/>
        </w:rPr>
        <w:instrText xml:space="preserve"> PAGEREF _Toc316215834 \h </w:instrText>
      </w:r>
      <w:r>
        <w:rPr>
          <w:noProof/>
        </w:rPr>
      </w:r>
      <w:r>
        <w:rPr>
          <w:noProof/>
        </w:rPr>
        <w:fldChar w:fldCharType="separate"/>
      </w:r>
      <w:r>
        <w:rPr>
          <w:noProof/>
        </w:rPr>
        <w:t>31</w:t>
      </w:r>
      <w:r>
        <w:rPr>
          <w:noProof/>
        </w:rPr>
        <w:fldChar w:fldCharType="end"/>
      </w:r>
    </w:p>
    <w:p w14:paraId="0E77425B" w14:textId="77777777" w:rsidR="001F4F48" w:rsidRDefault="001F4F48">
      <w:pPr>
        <w:pStyle w:val="TOC3"/>
        <w:tabs>
          <w:tab w:val="left" w:pos="793"/>
        </w:tabs>
        <w:rPr>
          <w:rFonts w:asciiTheme="minorHAnsi" w:eastAsiaTheme="minorEastAsia" w:hAnsiTheme="minorHAnsi" w:cstheme="minorBidi"/>
          <w:noProof/>
          <w:sz w:val="24"/>
          <w:lang w:val="en-US" w:eastAsia="ja-JP"/>
        </w:rPr>
      </w:pPr>
      <w:r w:rsidRPr="005B0EE4">
        <w:rPr>
          <w:noProof/>
          <w:lang w:val="en-US"/>
        </w:rPr>
        <w:t>5.2.4</w:t>
      </w:r>
      <w:r>
        <w:rPr>
          <w:rFonts w:asciiTheme="minorHAnsi" w:eastAsiaTheme="minorEastAsia" w:hAnsiTheme="minorHAnsi" w:cstheme="minorBidi"/>
          <w:noProof/>
          <w:sz w:val="24"/>
          <w:lang w:val="en-US" w:eastAsia="ja-JP"/>
        </w:rPr>
        <w:tab/>
      </w:r>
      <w:r w:rsidRPr="005B0EE4">
        <w:rPr>
          <w:noProof/>
          <w:lang w:val="en-US"/>
        </w:rPr>
        <w:t>The Tree View panel</w:t>
      </w:r>
      <w:r>
        <w:rPr>
          <w:noProof/>
        </w:rPr>
        <w:tab/>
      </w:r>
      <w:r>
        <w:rPr>
          <w:noProof/>
        </w:rPr>
        <w:fldChar w:fldCharType="begin"/>
      </w:r>
      <w:r>
        <w:rPr>
          <w:noProof/>
        </w:rPr>
        <w:instrText xml:space="preserve"> PAGEREF _Toc316215835 \h </w:instrText>
      </w:r>
      <w:r>
        <w:rPr>
          <w:noProof/>
        </w:rPr>
      </w:r>
      <w:r>
        <w:rPr>
          <w:noProof/>
        </w:rPr>
        <w:fldChar w:fldCharType="separate"/>
      </w:r>
      <w:r>
        <w:rPr>
          <w:noProof/>
        </w:rPr>
        <w:t>32</w:t>
      </w:r>
      <w:r>
        <w:rPr>
          <w:noProof/>
        </w:rPr>
        <w:fldChar w:fldCharType="end"/>
      </w:r>
    </w:p>
    <w:p w14:paraId="103967FD" w14:textId="77777777" w:rsidR="001F4F48" w:rsidRDefault="001F4F48">
      <w:pPr>
        <w:pStyle w:val="TOC3"/>
        <w:tabs>
          <w:tab w:val="left" w:pos="793"/>
        </w:tabs>
        <w:rPr>
          <w:rFonts w:asciiTheme="minorHAnsi" w:eastAsiaTheme="minorEastAsia" w:hAnsiTheme="minorHAnsi" w:cstheme="minorBidi"/>
          <w:noProof/>
          <w:sz w:val="24"/>
          <w:lang w:val="en-US" w:eastAsia="ja-JP"/>
        </w:rPr>
      </w:pPr>
      <w:r w:rsidRPr="005B0EE4">
        <w:rPr>
          <w:noProof/>
          <w:lang w:val="en-US"/>
        </w:rPr>
        <w:lastRenderedPageBreak/>
        <w:t>5.2.5</w:t>
      </w:r>
      <w:r>
        <w:rPr>
          <w:rFonts w:asciiTheme="minorHAnsi" w:eastAsiaTheme="minorEastAsia" w:hAnsiTheme="minorHAnsi" w:cstheme="minorBidi"/>
          <w:noProof/>
          <w:sz w:val="24"/>
          <w:lang w:val="en-US" w:eastAsia="ja-JP"/>
        </w:rPr>
        <w:tab/>
      </w:r>
      <w:r w:rsidRPr="005B0EE4">
        <w:rPr>
          <w:noProof/>
          <w:lang w:val="en-US"/>
        </w:rPr>
        <w:t>The Query panel</w:t>
      </w:r>
      <w:r>
        <w:rPr>
          <w:noProof/>
        </w:rPr>
        <w:tab/>
      </w:r>
      <w:r>
        <w:rPr>
          <w:noProof/>
        </w:rPr>
        <w:fldChar w:fldCharType="begin"/>
      </w:r>
      <w:r>
        <w:rPr>
          <w:noProof/>
        </w:rPr>
        <w:instrText xml:space="preserve"> PAGEREF _Toc316215836 \h </w:instrText>
      </w:r>
      <w:r>
        <w:rPr>
          <w:noProof/>
        </w:rPr>
      </w:r>
      <w:r>
        <w:rPr>
          <w:noProof/>
        </w:rPr>
        <w:fldChar w:fldCharType="separate"/>
      </w:r>
      <w:r>
        <w:rPr>
          <w:noProof/>
        </w:rPr>
        <w:t>32</w:t>
      </w:r>
      <w:r>
        <w:rPr>
          <w:noProof/>
        </w:rPr>
        <w:fldChar w:fldCharType="end"/>
      </w:r>
    </w:p>
    <w:p w14:paraId="055720F7" w14:textId="77777777" w:rsidR="001F4F48" w:rsidRDefault="001F4F48">
      <w:pPr>
        <w:pStyle w:val="TOC3"/>
        <w:tabs>
          <w:tab w:val="left" w:pos="793"/>
        </w:tabs>
        <w:rPr>
          <w:rFonts w:asciiTheme="minorHAnsi" w:eastAsiaTheme="minorEastAsia" w:hAnsiTheme="minorHAnsi" w:cstheme="minorBidi"/>
          <w:noProof/>
          <w:sz w:val="24"/>
          <w:lang w:val="en-US" w:eastAsia="ja-JP"/>
        </w:rPr>
      </w:pPr>
      <w:r w:rsidRPr="005B0EE4">
        <w:rPr>
          <w:noProof/>
          <w:lang w:val="en-US"/>
        </w:rPr>
        <w:t>5.2.6</w:t>
      </w:r>
      <w:r>
        <w:rPr>
          <w:rFonts w:asciiTheme="minorHAnsi" w:eastAsiaTheme="minorEastAsia" w:hAnsiTheme="minorHAnsi" w:cstheme="minorBidi"/>
          <w:noProof/>
          <w:sz w:val="24"/>
          <w:lang w:val="en-US" w:eastAsia="ja-JP"/>
        </w:rPr>
        <w:tab/>
      </w:r>
      <w:r w:rsidRPr="005B0EE4">
        <w:rPr>
          <w:noProof/>
          <w:lang w:val="en-US"/>
        </w:rPr>
        <w:t>The Sources panel</w:t>
      </w:r>
      <w:r>
        <w:rPr>
          <w:noProof/>
        </w:rPr>
        <w:tab/>
      </w:r>
      <w:r>
        <w:rPr>
          <w:noProof/>
        </w:rPr>
        <w:fldChar w:fldCharType="begin"/>
      </w:r>
      <w:r>
        <w:rPr>
          <w:noProof/>
        </w:rPr>
        <w:instrText xml:space="preserve"> PAGEREF _Toc316215837 \h </w:instrText>
      </w:r>
      <w:r>
        <w:rPr>
          <w:noProof/>
        </w:rPr>
      </w:r>
      <w:r>
        <w:rPr>
          <w:noProof/>
        </w:rPr>
        <w:fldChar w:fldCharType="separate"/>
      </w:r>
      <w:r>
        <w:rPr>
          <w:noProof/>
        </w:rPr>
        <w:t>33</w:t>
      </w:r>
      <w:r>
        <w:rPr>
          <w:noProof/>
        </w:rPr>
        <w:fldChar w:fldCharType="end"/>
      </w:r>
    </w:p>
    <w:p w14:paraId="7A986537" w14:textId="77777777" w:rsidR="001F4F48" w:rsidRDefault="001F4F48">
      <w:pPr>
        <w:pStyle w:val="TOC3"/>
        <w:tabs>
          <w:tab w:val="left" w:pos="793"/>
        </w:tabs>
        <w:rPr>
          <w:rFonts w:asciiTheme="minorHAnsi" w:eastAsiaTheme="minorEastAsia" w:hAnsiTheme="minorHAnsi" w:cstheme="minorBidi"/>
          <w:noProof/>
          <w:sz w:val="24"/>
          <w:lang w:val="en-US" w:eastAsia="ja-JP"/>
        </w:rPr>
      </w:pPr>
      <w:r w:rsidRPr="005B0EE4">
        <w:rPr>
          <w:noProof/>
          <w:lang w:val="en-US"/>
        </w:rPr>
        <w:t>5.2.7</w:t>
      </w:r>
      <w:r>
        <w:rPr>
          <w:rFonts w:asciiTheme="minorHAnsi" w:eastAsiaTheme="minorEastAsia" w:hAnsiTheme="minorHAnsi" w:cstheme="minorBidi"/>
          <w:noProof/>
          <w:sz w:val="24"/>
          <w:lang w:val="en-US" w:eastAsia="ja-JP"/>
        </w:rPr>
        <w:tab/>
      </w:r>
      <w:r w:rsidRPr="005B0EE4">
        <w:rPr>
          <w:noProof/>
          <w:lang w:val="en-US"/>
        </w:rPr>
        <w:t>The Blocks panel</w:t>
      </w:r>
      <w:r>
        <w:rPr>
          <w:noProof/>
        </w:rPr>
        <w:tab/>
      </w:r>
      <w:r>
        <w:rPr>
          <w:noProof/>
        </w:rPr>
        <w:fldChar w:fldCharType="begin"/>
      </w:r>
      <w:r>
        <w:rPr>
          <w:noProof/>
        </w:rPr>
        <w:instrText xml:space="preserve"> PAGEREF _Toc316215838 \h </w:instrText>
      </w:r>
      <w:r>
        <w:rPr>
          <w:noProof/>
        </w:rPr>
      </w:r>
      <w:r>
        <w:rPr>
          <w:noProof/>
        </w:rPr>
        <w:fldChar w:fldCharType="separate"/>
      </w:r>
      <w:r>
        <w:rPr>
          <w:noProof/>
        </w:rPr>
        <w:t>33</w:t>
      </w:r>
      <w:r>
        <w:rPr>
          <w:noProof/>
        </w:rPr>
        <w:fldChar w:fldCharType="end"/>
      </w:r>
    </w:p>
    <w:p w14:paraId="436FE5BE" w14:textId="77777777" w:rsidR="001F4F48" w:rsidRDefault="001F4F48">
      <w:pPr>
        <w:pStyle w:val="TOC2"/>
        <w:tabs>
          <w:tab w:val="left" w:pos="515"/>
        </w:tabs>
        <w:rPr>
          <w:rFonts w:asciiTheme="minorHAnsi" w:eastAsiaTheme="minorEastAsia" w:hAnsiTheme="minorHAnsi" w:cstheme="minorBidi"/>
          <w:b w:val="0"/>
          <w:noProof/>
          <w:sz w:val="24"/>
          <w:lang w:val="en-US" w:eastAsia="ja-JP"/>
        </w:rPr>
      </w:pPr>
      <w:r>
        <w:rPr>
          <w:noProof/>
          <w:lang w:eastAsia="en-US"/>
        </w:rPr>
        <w:t>5.3</w:t>
      </w:r>
      <w:r>
        <w:rPr>
          <w:rFonts w:asciiTheme="minorHAnsi" w:eastAsiaTheme="minorEastAsia" w:hAnsiTheme="minorHAnsi" w:cstheme="minorBidi"/>
          <w:b w:val="0"/>
          <w:noProof/>
          <w:sz w:val="24"/>
          <w:lang w:val="en-US" w:eastAsia="ja-JP"/>
        </w:rPr>
        <w:tab/>
      </w:r>
      <w:r>
        <w:rPr>
          <w:noProof/>
        </w:rPr>
        <w:t>How to create a new block</w:t>
      </w:r>
      <w:r>
        <w:rPr>
          <w:noProof/>
        </w:rPr>
        <w:tab/>
      </w:r>
      <w:r>
        <w:rPr>
          <w:noProof/>
        </w:rPr>
        <w:fldChar w:fldCharType="begin"/>
      </w:r>
      <w:r>
        <w:rPr>
          <w:noProof/>
        </w:rPr>
        <w:instrText xml:space="preserve"> PAGEREF _Toc316215839 \h </w:instrText>
      </w:r>
      <w:r>
        <w:rPr>
          <w:noProof/>
        </w:rPr>
      </w:r>
      <w:r>
        <w:rPr>
          <w:noProof/>
        </w:rPr>
        <w:fldChar w:fldCharType="separate"/>
      </w:r>
      <w:r>
        <w:rPr>
          <w:noProof/>
        </w:rPr>
        <w:t>35</w:t>
      </w:r>
      <w:r>
        <w:rPr>
          <w:noProof/>
        </w:rPr>
        <w:fldChar w:fldCharType="end"/>
      </w:r>
    </w:p>
    <w:p w14:paraId="36CD801E" w14:textId="77777777" w:rsidR="001F4F48" w:rsidRDefault="001F4F48">
      <w:pPr>
        <w:pStyle w:val="TOC2"/>
        <w:tabs>
          <w:tab w:val="left" w:pos="515"/>
        </w:tabs>
        <w:rPr>
          <w:rFonts w:asciiTheme="minorHAnsi" w:eastAsiaTheme="minorEastAsia" w:hAnsiTheme="minorHAnsi" w:cstheme="minorBidi"/>
          <w:b w:val="0"/>
          <w:noProof/>
          <w:sz w:val="24"/>
          <w:lang w:val="en-US" w:eastAsia="ja-JP"/>
        </w:rPr>
      </w:pPr>
      <w:r>
        <w:rPr>
          <w:noProof/>
          <w:lang w:eastAsia="en-US"/>
        </w:rPr>
        <w:t>5.4</w:t>
      </w:r>
      <w:r>
        <w:rPr>
          <w:rFonts w:asciiTheme="minorHAnsi" w:eastAsiaTheme="minorEastAsia" w:hAnsiTheme="minorHAnsi" w:cstheme="minorBidi"/>
          <w:b w:val="0"/>
          <w:noProof/>
          <w:sz w:val="24"/>
          <w:lang w:val="en-US" w:eastAsia="ja-JP"/>
        </w:rPr>
        <w:tab/>
      </w:r>
      <w:r>
        <w:rPr>
          <w:noProof/>
        </w:rPr>
        <w:t>How to remove a block</w:t>
      </w:r>
      <w:r>
        <w:rPr>
          <w:noProof/>
        </w:rPr>
        <w:tab/>
      </w:r>
      <w:r>
        <w:rPr>
          <w:noProof/>
        </w:rPr>
        <w:fldChar w:fldCharType="begin"/>
      </w:r>
      <w:r>
        <w:rPr>
          <w:noProof/>
        </w:rPr>
        <w:instrText xml:space="preserve"> PAGEREF _Toc316215840 \h </w:instrText>
      </w:r>
      <w:r>
        <w:rPr>
          <w:noProof/>
        </w:rPr>
      </w:r>
      <w:r>
        <w:rPr>
          <w:noProof/>
        </w:rPr>
        <w:fldChar w:fldCharType="separate"/>
      </w:r>
      <w:r>
        <w:rPr>
          <w:noProof/>
        </w:rPr>
        <w:t>37</w:t>
      </w:r>
      <w:r>
        <w:rPr>
          <w:noProof/>
        </w:rPr>
        <w:fldChar w:fldCharType="end"/>
      </w:r>
    </w:p>
    <w:p w14:paraId="04B8CD6D" w14:textId="77777777" w:rsidR="001F4F48" w:rsidRDefault="001F4F48">
      <w:pPr>
        <w:pStyle w:val="TOC2"/>
        <w:tabs>
          <w:tab w:val="left" w:pos="515"/>
        </w:tabs>
        <w:rPr>
          <w:rFonts w:asciiTheme="minorHAnsi" w:eastAsiaTheme="minorEastAsia" w:hAnsiTheme="minorHAnsi" w:cstheme="minorBidi"/>
          <w:b w:val="0"/>
          <w:noProof/>
          <w:sz w:val="24"/>
          <w:lang w:val="en-US" w:eastAsia="ja-JP"/>
        </w:rPr>
      </w:pPr>
      <w:r>
        <w:rPr>
          <w:noProof/>
          <w:lang w:eastAsia="en-US"/>
        </w:rPr>
        <w:t>5.5</w:t>
      </w:r>
      <w:r>
        <w:rPr>
          <w:rFonts w:asciiTheme="minorHAnsi" w:eastAsiaTheme="minorEastAsia" w:hAnsiTheme="minorHAnsi" w:cstheme="minorBidi"/>
          <w:b w:val="0"/>
          <w:noProof/>
          <w:sz w:val="24"/>
          <w:lang w:val="en-US" w:eastAsia="ja-JP"/>
        </w:rPr>
        <w:tab/>
      </w:r>
      <w:r>
        <w:rPr>
          <w:noProof/>
        </w:rPr>
        <w:t>How to assign and de-assign sources to the RPs</w:t>
      </w:r>
      <w:r>
        <w:rPr>
          <w:noProof/>
        </w:rPr>
        <w:tab/>
      </w:r>
      <w:r>
        <w:rPr>
          <w:noProof/>
        </w:rPr>
        <w:fldChar w:fldCharType="begin"/>
      </w:r>
      <w:r>
        <w:rPr>
          <w:noProof/>
        </w:rPr>
        <w:instrText xml:space="preserve"> PAGEREF _Toc316215841 \h </w:instrText>
      </w:r>
      <w:r>
        <w:rPr>
          <w:noProof/>
        </w:rPr>
      </w:r>
      <w:r>
        <w:rPr>
          <w:noProof/>
        </w:rPr>
        <w:fldChar w:fldCharType="separate"/>
      </w:r>
      <w:r>
        <w:rPr>
          <w:noProof/>
        </w:rPr>
        <w:t>38</w:t>
      </w:r>
      <w:r>
        <w:rPr>
          <w:noProof/>
        </w:rPr>
        <w:fldChar w:fldCharType="end"/>
      </w:r>
    </w:p>
    <w:p w14:paraId="40AD8FDC" w14:textId="77777777" w:rsidR="001F4F48" w:rsidRDefault="001F4F48">
      <w:pPr>
        <w:pStyle w:val="TOC2"/>
        <w:tabs>
          <w:tab w:val="left" w:pos="515"/>
        </w:tabs>
        <w:rPr>
          <w:rFonts w:asciiTheme="minorHAnsi" w:eastAsiaTheme="minorEastAsia" w:hAnsiTheme="minorHAnsi" w:cstheme="minorBidi"/>
          <w:b w:val="0"/>
          <w:noProof/>
          <w:sz w:val="24"/>
          <w:lang w:val="en-US" w:eastAsia="ja-JP"/>
        </w:rPr>
      </w:pPr>
      <w:r>
        <w:rPr>
          <w:noProof/>
        </w:rPr>
        <w:t>5.6</w:t>
      </w:r>
      <w:r>
        <w:rPr>
          <w:rFonts w:asciiTheme="minorHAnsi" w:eastAsiaTheme="minorEastAsia" w:hAnsiTheme="minorHAnsi" w:cstheme="minorBidi"/>
          <w:b w:val="0"/>
          <w:noProof/>
          <w:sz w:val="24"/>
          <w:lang w:val="en-US" w:eastAsia="ja-JP"/>
        </w:rPr>
        <w:tab/>
      </w:r>
      <w:r>
        <w:rPr>
          <w:noProof/>
        </w:rPr>
        <w:t>How to assign and de-assign sources automatically to a block</w:t>
      </w:r>
      <w:r>
        <w:rPr>
          <w:noProof/>
        </w:rPr>
        <w:tab/>
      </w:r>
      <w:r>
        <w:rPr>
          <w:noProof/>
        </w:rPr>
        <w:fldChar w:fldCharType="begin"/>
      </w:r>
      <w:r>
        <w:rPr>
          <w:noProof/>
        </w:rPr>
        <w:instrText xml:space="preserve"> PAGEREF _Toc316215842 \h </w:instrText>
      </w:r>
      <w:r>
        <w:rPr>
          <w:noProof/>
        </w:rPr>
      </w:r>
      <w:r>
        <w:rPr>
          <w:noProof/>
        </w:rPr>
        <w:fldChar w:fldCharType="separate"/>
      </w:r>
      <w:r>
        <w:rPr>
          <w:noProof/>
        </w:rPr>
        <w:t>41</w:t>
      </w:r>
      <w:r>
        <w:rPr>
          <w:noProof/>
        </w:rPr>
        <w:fldChar w:fldCharType="end"/>
      </w:r>
    </w:p>
    <w:p w14:paraId="5D74CCC7" w14:textId="77777777" w:rsidR="001F4F48" w:rsidRDefault="001F4F48">
      <w:pPr>
        <w:pStyle w:val="TOC2"/>
        <w:tabs>
          <w:tab w:val="left" w:pos="515"/>
        </w:tabs>
        <w:rPr>
          <w:rFonts w:asciiTheme="minorHAnsi" w:eastAsiaTheme="minorEastAsia" w:hAnsiTheme="minorHAnsi" w:cstheme="minorBidi"/>
          <w:b w:val="0"/>
          <w:noProof/>
          <w:sz w:val="24"/>
          <w:lang w:val="en-US" w:eastAsia="ja-JP"/>
        </w:rPr>
      </w:pPr>
      <w:r>
        <w:rPr>
          <w:noProof/>
        </w:rPr>
        <w:t>5.7</w:t>
      </w:r>
      <w:r>
        <w:rPr>
          <w:rFonts w:asciiTheme="minorHAnsi" w:eastAsiaTheme="minorEastAsia" w:hAnsiTheme="minorHAnsi" w:cstheme="minorBidi"/>
          <w:b w:val="0"/>
          <w:noProof/>
          <w:sz w:val="24"/>
          <w:lang w:val="en-US" w:eastAsia="ja-JP"/>
        </w:rPr>
        <w:tab/>
      </w:r>
      <w:r>
        <w:rPr>
          <w:noProof/>
        </w:rPr>
        <w:t>Choice between two possible RPs</w:t>
      </w:r>
      <w:r>
        <w:rPr>
          <w:noProof/>
        </w:rPr>
        <w:tab/>
      </w:r>
      <w:r>
        <w:rPr>
          <w:noProof/>
        </w:rPr>
        <w:fldChar w:fldCharType="begin"/>
      </w:r>
      <w:r>
        <w:rPr>
          <w:noProof/>
        </w:rPr>
        <w:instrText xml:space="preserve"> PAGEREF _Toc316215843 \h </w:instrText>
      </w:r>
      <w:r>
        <w:rPr>
          <w:noProof/>
        </w:rPr>
      </w:r>
      <w:r>
        <w:rPr>
          <w:noProof/>
        </w:rPr>
        <w:fldChar w:fldCharType="separate"/>
      </w:r>
      <w:r>
        <w:rPr>
          <w:noProof/>
        </w:rPr>
        <w:t>42</w:t>
      </w:r>
      <w:r>
        <w:rPr>
          <w:noProof/>
        </w:rPr>
        <w:fldChar w:fldCharType="end"/>
      </w:r>
    </w:p>
    <w:p w14:paraId="64E0D0AC" w14:textId="77777777" w:rsidR="001F4F48" w:rsidRDefault="001F4F48">
      <w:pPr>
        <w:pStyle w:val="TOC2"/>
        <w:tabs>
          <w:tab w:val="left" w:pos="515"/>
        </w:tabs>
        <w:rPr>
          <w:rFonts w:asciiTheme="minorHAnsi" w:eastAsiaTheme="minorEastAsia" w:hAnsiTheme="minorHAnsi" w:cstheme="minorBidi"/>
          <w:b w:val="0"/>
          <w:noProof/>
          <w:sz w:val="24"/>
          <w:lang w:val="en-US" w:eastAsia="ja-JP"/>
        </w:rPr>
      </w:pPr>
      <w:r>
        <w:rPr>
          <w:noProof/>
        </w:rPr>
        <w:t>5.8</w:t>
      </w:r>
      <w:r>
        <w:rPr>
          <w:rFonts w:asciiTheme="minorHAnsi" w:eastAsiaTheme="minorEastAsia" w:hAnsiTheme="minorHAnsi" w:cstheme="minorBidi"/>
          <w:b w:val="0"/>
          <w:noProof/>
          <w:sz w:val="24"/>
          <w:lang w:val="en-US" w:eastAsia="ja-JP"/>
        </w:rPr>
        <w:tab/>
      </w:r>
      <w:r>
        <w:rPr>
          <w:noProof/>
        </w:rPr>
        <w:t>How to clone a block</w:t>
      </w:r>
      <w:r>
        <w:rPr>
          <w:noProof/>
        </w:rPr>
        <w:tab/>
      </w:r>
      <w:r>
        <w:rPr>
          <w:noProof/>
        </w:rPr>
        <w:fldChar w:fldCharType="begin"/>
      </w:r>
      <w:r>
        <w:rPr>
          <w:noProof/>
        </w:rPr>
        <w:instrText xml:space="preserve"> PAGEREF _Toc316215844 \h </w:instrText>
      </w:r>
      <w:r>
        <w:rPr>
          <w:noProof/>
        </w:rPr>
      </w:r>
      <w:r>
        <w:rPr>
          <w:noProof/>
        </w:rPr>
        <w:fldChar w:fldCharType="separate"/>
      </w:r>
      <w:r>
        <w:rPr>
          <w:noProof/>
        </w:rPr>
        <w:t>43</w:t>
      </w:r>
      <w:r>
        <w:rPr>
          <w:noProof/>
        </w:rPr>
        <w:fldChar w:fldCharType="end"/>
      </w:r>
    </w:p>
    <w:p w14:paraId="1FB24348" w14:textId="77777777" w:rsidR="001F4F48" w:rsidRDefault="001F4F48">
      <w:pPr>
        <w:pStyle w:val="TOC2"/>
        <w:tabs>
          <w:tab w:val="left" w:pos="515"/>
        </w:tabs>
        <w:rPr>
          <w:rFonts w:asciiTheme="minorHAnsi" w:eastAsiaTheme="minorEastAsia" w:hAnsiTheme="minorHAnsi" w:cstheme="minorBidi"/>
          <w:b w:val="0"/>
          <w:noProof/>
          <w:sz w:val="24"/>
          <w:lang w:val="en-US" w:eastAsia="ja-JP"/>
        </w:rPr>
      </w:pPr>
      <w:r>
        <w:rPr>
          <w:noProof/>
          <w:lang w:eastAsia="en-US"/>
        </w:rPr>
        <w:t>5.9</w:t>
      </w:r>
      <w:r>
        <w:rPr>
          <w:rFonts w:asciiTheme="minorHAnsi" w:eastAsiaTheme="minorEastAsia" w:hAnsiTheme="minorHAnsi" w:cstheme="minorBidi"/>
          <w:b w:val="0"/>
          <w:noProof/>
          <w:sz w:val="24"/>
          <w:lang w:val="en-US" w:eastAsia="ja-JP"/>
        </w:rPr>
        <w:tab/>
      </w:r>
      <w:r>
        <w:rPr>
          <w:noProof/>
          <w:lang w:eastAsia="en-US"/>
        </w:rPr>
        <w:t>Save the blocks</w:t>
      </w:r>
      <w:r>
        <w:rPr>
          <w:noProof/>
        </w:rPr>
        <w:tab/>
      </w:r>
      <w:r>
        <w:rPr>
          <w:noProof/>
        </w:rPr>
        <w:fldChar w:fldCharType="begin"/>
      </w:r>
      <w:r>
        <w:rPr>
          <w:noProof/>
        </w:rPr>
        <w:instrText xml:space="preserve"> PAGEREF _Toc316215845 \h </w:instrText>
      </w:r>
      <w:r>
        <w:rPr>
          <w:noProof/>
        </w:rPr>
      </w:r>
      <w:r>
        <w:rPr>
          <w:noProof/>
        </w:rPr>
        <w:fldChar w:fldCharType="separate"/>
      </w:r>
      <w:r>
        <w:rPr>
          <w:noProof/>
        </w:rPr>
        <w:t>44</w:t>
      </w:r>
      <w:r>
        <w:rPr>
          <w:noProof/>
        </w:rPr>
        <w:fldChar w:fldCharType="end"/>
      </w:r>
    </w:p>
    <w:p w14:paraId="14CBF11C" w14:textId="77777777" w:rsidR="001F4F48" w:rsidRDefault="001F4F48">
      <w:pPr>
        <w:pStyle w:val="TOC2"/>
        <w:tabs>
          <w:tab w:val="left" w:pos="625"/>
        </w:tabs>
        <w:rPr>
          <w:rFonts w:asciiTheme="minorHAnsi" w:eastAsiaTheme="minorEastAsia" w:hAnsiTheme="minorHAnsi" w:cstheme="minorBidi"/>
          <w:b w:val="0"/>
          <w:noProof/>
          <w:sz w:val="24"/>
          <w:lang w:val="en-US" w:eastAsia="ja-JP"/>
        </w:rPr>
      </w:pPr>
      <w:r>
        <w:rPr>
          <w:noProof/>
        </w:rPr>
        <w:t>5.10</w:t>
      </w:r>
      <w:r>
        <w:rPr>
          <w:rFonts w:asciiTheme="minorHAnsi" w:eastAsiaTheme="minorEastAsia" w:hAnsiTheme="minorHAnsi" w:cstheme="minorBidi"/>
          <w:b w:val="0"/>
          <w:noProof/>
          <w:sz w:val="24"/>
          <w:lang w:val="en-US" w:eastAsia="ja-JP"/>
        </w:rPr>
        <w:tab/>
      </w:r>
      <w:r>
        <w:rPr>
          <w:noProof/>
        </w:rPr>
        <w:t>Finishing the work: How to save a Configuration Plan</w:t>
      </w:r>
      <w:r>
        <w:rPr>
          <w:noProof/>
        </w:rPr>
        <w:tab/>
      </w:r>
      <w:r>
        <w:rPr>
          <w:noProof/>
        </w:rPr>
        <w:fldChar w:fldCharType="begin"/>
      </w:r>
      <w:r>
        <w:rPr>
          <w:noProof/>
        </w:rPr>
        <w:instrText xml:space="preserve"> PAGEREF _Toc316215846 \h </w:instrText>
      </w:r>
      <w:r>
        <w:rPr>
          <w:noProof/>
        </w:rPr>
      </w:r>
      <w:r>
        <w:rPr>
          <w:noProof/>
        </w:rPr>
        <w:fldChar w:fldCharType="separate"/>
      </w:r>
      <w:r>
        <w:rPr>
          <w:noProof/>
        </w:rPr>
        <w:t>44</w:t>
      </w:r>
      <w:r>
        <w:rPr>
          <w:noProof/>
        </w:rPr>
        <w:fldChar w:fldCharType="end"/>
      </w:r>
    </w:p>
    <w:p w14:paraId="0D611D47" w14:textId="77777777" w:rsidR="001D63B1" w:rsidRPr="006E6981" w:rsidRDefault="00AE28EB">
      <w:pPr>
        <w:rPr>
          <w:color w:val="000000"/>
          <w:sz w:val="24"/>
          <w:lang w:val="en-US"/>
        </w:rPr>
      </w:pPr>
      <w:r w:rsidRPr="006E6981">
        <w:rPr>
          <w:lang w:val="en-US"/>
        </w:rPr>
        <w:fldChar w:fldCharType="end"/>
      </w:r>
    </w:p>
    <w:p w14:paraId="61ACE716" w14:textId="77777777" w:rsidR="001D63B1" w:rsidRPr="006E6981" w:rsidRDefault="001D63B1">
      <w:pPr>
        <w:rPr>
          <w:color w:val="000000"/>
          <w:lang w:val="en-US"/>
        </w:rPr>
      </w:pPr>
    </w:p>
    <w:p w14:paraId="412A1CF8" w14:textId="77777777" w:rsidR="001D63B1" w:rsidRPr="006E6981" w:rsidRDefault="001D63B1">
      <w:pPr>
        <w:pStyle w:val="Heading1"/>
        <w:pageBreakBefore/>
        <w:numPr>
          <w:ilvl w:val="0"/>
          <w:numId w:val="19"/>
        </w:numPr>
        <w:tabs>
          <w:tab w:val="left" w:pos="432"/>
          <w:tab w:val="left" w:pos="540"/>
        </w:tabs>
        <w:rPr>
          <w:lang w:val="en-US"/>
        </w:rPr>
      </w:pPr>
      <w:bookmarkStart w:id="1" w:name="__RefHeading__2135_237050463"/>
      <w:bookmarkEnd w:id="1"/>
      <w:r w:rsidRPr="006E6981">
        <w:rPr>
          <w:rFonts w:cs="Times New Roman"/>
          <w:color w:val="000000"/>
          <w:lang w:val="en-US"/>
        </w:rPr>
        <w:lastRenderedPageBreak/>
        <w:t xml:space="preserve"> </w:t>
      </w:r>
      <w:bookmarkStart w:id="2" w:name="_Toc316215809"/>
      <w:r w:rsidRPr="006E6981">
        <w:rPr>
          <w:color w:val="000000"/>
          <w:lang w:val="en-US"/>
        </w:rPr>
        <w:t>SUMMARY AND FMAT SCOPE</w:t>
      </w:r>
      <w:bookmarkEnd w:id="2"/>
    </w:p>
    <w:p w14:paraId="07A6381B" w14:textId="77777777" w:rsidR="001D63B1" w:rsidRPr="006E6981" w:rsidRDefault="001D63B1">
      <w:pPr>
        <w:rPr>
          <w:lang w:val="en-US"/>
        </w:rPr>
      </w:pPr>
      <w:r w:rsidRPr="006E6981">
        <w:rPr>
          <w:lang w:val="en-US"/>
        </w:rPr>
        <w:t>This document contains the User Manual of the MEGARA Fiber MOS Assignment Tool (FMAT). The manual will allow the user to install the FMAT in his computer, to understand the FMAT functionality and to learn how to use th</w:t>
      </w:r>
      <w:r w:rsidR="00FD4C0E" w:rsidRPr="006E6981">
        <w:rPr>
          <w:lang w:val="en-US"/>
        </w:rPr>
        <w:t>e tool step by step in all its</w:t>
      </w:r>
      <w:r w:rsidRPr="006E6981">
        <w:rPr>
          <w:lang w:val="en-US"/>
        </w:rPr>
        <w:t xml:space="preserve"> modes. </w:t>
      </w:r>
    </w:p>
    <w:p w14:paraId="0EC30767" w14:textId="77777777" w:rsidR="001D63B1" w:rsidRPr="006E6981" w:rsidRDefault="001D63B1">
      <w:pPr>
        <w:rPr>
          <w:lang w:val="en-US"/>
        </w:rPr>
      </w:pPr>
      <w:r w:rsidRPr="006E6981">
        <w:rPr>
          <w:lang w:val="en-US"/>
        </w:rPr>
        <w:t>The FMAT will allow the user to prepare a Configuration Plan</w:t>
      </w:r>
      <w:r w:rsidR="007E218B" w:rsidRPr="006E6981">
        <w:rPr>
          <w:lang w:val="en-US"/>
        </w:rPr>
        <w:t xml:space="preserve"> (CP)</w:t>
      </w:r>
      <w:r w:rsidRPr="006E6981">
        <w:rPr>
          <w:lang w:val="en-US"/>
        </w:rPr>
        <w:t xml:space="preserve"> composed for several Configuration Blocks</w:t>
      </w:r>
      <w:r w:rsidR="007E218B" w:rsidRPr="006E6981">
        <w:rPr>
          <w:lang w:val="en-US"/>
        </w:rPr>
        <w:t xml:space="preserve"> (CBs)</w:t>
      </w:r>
      <w:r w:rsidRPr="006E6981">
        <w:rPr>
          <w:lang w:val="en-US"/>
        </w:rPr>
        <w:t xml:space="preserve"> for the MEGARA MOS mode by assisting the user in the assignment of their sources to the different in-use robotic positioners of the MEGARA MOS (up to 92 positioners). </w:t>
      </w:r>
      <w:r w:rsidR="00AC46C1" w:rsidRPr="006E6981">
        <w:rPr>
          <w:lang w:val="en-US"/>
        </w:rPr>
        <w:t>The current release supports both manual and automatic assignment through a user-friendly GUI</w:t>
      </w:r>
      <w:r w:rsidRPr="006E6981">
        <w:rPr>
          <w:lang w:val="en-US"/>
        </w:rPr>
        <w:t>.</w:t>
      </w:r>
    </w:p>
    <w:p w14:paraId="6AFFB89B" w14:textId="77777777" w:rsidR="001D63B1" w:rsidRPr="006E6981" w:rsidRDefault="001D63B1">
      <w:pPr>
        <w:rPr>
          <w:lang w:val="en-US"/>
        </w:rPr>
      </w:pPr>
      <w:r w:rsidRPr="006E6981">
        <w:rPr>
          <w:lang w:val="en-US"/>
        </w:rPr>
        <w:t xml:space="preserve">The input for FMAT is a text/ASCII file with the information of the sky sources to be observed with </w:t>
      </w:r>
      <w:r w:rsidR="005265D9" w:rsidRPr="006E6981">
        <w:rPr>
          <w:lang w:val="en-US"/>
        </w:rPr>
        <w:t xml:space="preserve">the </w:t>
      </w:r>
      <w:r w:rsidRPr="006E6981">
        <w:rPr>
          <w:lang w:val="en-US"/>
        </w:rPr>
        <w:t xml:space="preserve">MEGARA MOS mode. This file can be the user catalog (without any positioner information) if the astronomer uses FMAT for the first time on a specific catalog or project. The input file can also be a preliminary output file generated previously by the user, in which part of the assignment work had been previously done but was not completed or the resulting Configuration Blocks were not validated. The description of the FMAT input file is given in section </w:t>
      </w:r>
      <w:r w:rsidR="00AE28EB" w:rsidRPr="006E6981">
        <w:rPr>
          <w:lang w:val="en-US"/>
        </w:rPr>
        <w:fldChar w:fldCharType="begin"/>
      </w:r>
      <w:r w:rsidRPr="006E6981">
        <w:rPr>
          <w:lang w:val="en-US"/>
        </w:rPr>
        <w:instrText xml:space="preserve"> </w:instrText>
      </w:r>
      <w:r w:rsidR="00B71A3D" w:rsidRPr="006E6981">
        <w:rPr>
          <w:lang w:val="en-US"/>
        </w:rPr>
        <w:instrText>REF</w:instrText>
      </w:r>
      <w:r w:rsidRPr="006E6981">
        <w:rPr>
          <w:lang w:val="en-US"/>
        </w:rPr>
        <w:instrText xml:space="preserve"> _Ref409551736 \r \h </w:instrText>
      </w:r>
      <w:r w:rsidR="00AE28EB" w:rsidRPr="006E6981">
        <w:rPr>
          <w:lang w:val="en-US"/>
        </w:rPr>
      </w:r>
      <w:r w:rsidR="00AE28EB" w:rsidRPr="006E6981">
        <w:rPr>
          <w:lang w:val="en-US"/>
        </w:rPr>
        <w:fldChar w:fldCharType="separate"/>
      </w:r>
      <w:r w:rsidR="001F4F48">
        <w:rPr>
          <w:lang w:val="en-US"/>
        </w:rPr>
        <w:t>3.2.1</w:t>
      </w:r>
      <w:r w:rsidR="00AE28EB" w:rsidRPr="006E6981">
        <w:rPr>
          <w:lang w:val="en-US"/>
        </w:rPr>
        <w:fldChar w:fldCharType="end"/>
      </w:r>
      <w:r w:rsidRPr="006E6981">
        <w:rPr>
          <w:lang w:val="en-US"/>
        </w:rPr>
        <w:t>.</w:t>
      </w:r>
    </w:p>
    <w:p w14:paraId="6F5A095E" w14:textId="77777777" w:rsidR="001D63B1" w:rsidRPr="006E6981" w:rsidRDefault="001D63B1">
      <w:pPr>
        <w:rPr>
          <w:lang w:val="en-US"/>
        </w:rPr>
      </w:pPr>
      <w:r w:rsidRPr="006E6981">
        <w:rPr>
          <w:lang w:val="en-US"/>
        </w:rPr>
        <w:t>The final output of the FMAT is a set of files (one per</w:t>
      </w:r>
      <w:r w:rsidR="00B34470" w:rsidRPr="006E6981">
        <w:rPr>
          <w:lang w:val="en-US"/>
        </w:rPr>
        <w:t xml:space="preserve"> Configuration Block). Each</w:t>
      </w:r>
      <w:r w:rsidRPr="006E6981">
        <w:rPr>
          <w:lang w:val="en-US"/>
        </w:rPr>
        <w:t xml:space="preserve"> (text/ASCII</w:t>
      </w:r>
      <w:r w:rsidR="00B34470" w:rsidRPr="006E6981">
        <w:rPr>
          <w:lang w:val="en-US"/>
        </w:rPr>
        <w:t>) file</w:t>
      </w:r>
      <w:r w:rsidRPr="006E6981">
        <w:rPr>
          <w:lang w:val="en-US"/>
        </w:rPr>
        <w:t xml:space="preserve"> contains the information of a set of sources that can be observed simultaneously in a single exposure with the MEGARA MOS and therefore is characterized by a common telescope pointing: Right Ascension (J2000.0), Declination (J2000.0) and Position Angle (PA). The telescope is supposed to point </w:t>
      </w:r>
      <w:r w:rsidR="00FD7651" w:rsidRPr="006E6981">
        <w:rPr>
          <w:lang w:val="en-US"/>
        </w:rPr>
        <w:t xml:space="preserve">at </w:t>
      </w:r>
      <w:r w:rsidRPr="006E6981">
        <w:rPr>
          <w:lang w:val="en-US"/>
        </w:rPr>
        <w:t>the center of the MEGARA FOV (at the optical axis of the Folded-Cass</w:t>
      </w:r>
      <w:r w:rsidR="00B34470" w:rsidRPr="006E6981">
        <w:rPr>
          <w:lang w:val="en-US"/>
        </w:rPr>
        <w:t>egrain</w:t>
      </w:r>
      <w:r w:rsidRPr="006E6981">
        <w:rPr>
          <w:lang w:val="en-US"/>
        </w:rPr>
        <w:t xml:space="preserve"> station) to these sky coordinates and then rotate the </w:t>
      </w:r>
      <w:r w:rsidR="00B34470" w:rsidRPr="006E6981">
        <w:rPr>
          <w:lang w:val="en-US"/>
        </w:rPr>
        <w:t>FC</w:t>
      </w:r>
      <w:r w:rsidRPr="006E6981">
        <w:rPr>
          <w:lang w:val="en-US"/>
        </w:rPr>
        <w:t xml:space="preserve"> rotator to the PA of each CB to allow the requested orientation of the MEGARA FOV. Each file containing the information of a particular Configuration Block will be the input for the Fiber MOS Positioning Tool (FMPT). The description of the FMAT output file is given in section </w:t>
      </w:r>
      <w:r w:rsidR="00AE28EB" w:rsidRPr="006E6981">
        <w:rPr>
          <w:lang w:val="en-US"/>
        </w:rPr>
        <w:fldChar w:fldCharType="begin"/>
      </w:r>
      <w:r w:rsidRPr="006E6981">
        <w:rPr>
          <w:lang w:val="en-US"/>
        </w:rPr>
        <w:instrText xml:space="preserve"> </w:instrText>
      </w:r>
      <w:r w:rsidR="00B71A3D" w:rsidRPr="006E6981">
        <w:rPr>
          <w:lang w:val="en-US"/>
        </w:rPr>
        <w:instrText>REF</w:instrText>
      </w:r>
      <w:r w:rsidRPr="006E6981">
        <w:rPr>
          <w:lang w:val="en-US"/>
        </w:rPr>
        <w:instrText xml:space="preserve"> _Ref409551774 \r \h </w:instrText>
      </w:r>
      <w:r w:rsidR="00AE28EB" w:rsidRPr="006E6981">
        <w:rPr>
          <w:lang w:val="en-US"/>
        </w:rPr>
      </w:r>
      <w:r w:rsidR="00AE28EB" w:rsidRPr="006E6981">
        <w:rPr>
          <w:lang w:val="en-US"/>
        </w:rPr>
        <w:fldChar w:fldCharType="separate"/>
      </w:r>
      <w:r w:rsidR="001F4F48">
        <w:rPr>
          <w:lang w:val="en-US"/>
        </w:rPr>
        <w:t>3.2.2</w:t>
      </w:r>
      <w:r w:rsidR="00AE28EB" w:rsidRPr="006E6981">
        <w:rPr>
          <w:lang w:val="en-US"/>
        </w:rPr>
        <w:fldChar w:fldCharType="end"/>
      </w:r>
      <w:r w:rsidRPr="006E6981">
        <w:rPr>
          <w:lang w:val="en-US"/>
        </w:rPr>
        <w:t>.</w:t>
      </w:r>
    </w:p>
    <w:p w14:paraId="6C264D1D" w14:textId="02679B85" w:rsidR="001D63B1" w:rsidRPr="006E6981" w:rsidRDefault="001D63B1">
      <w:pPr>
        <w:rPr>
          <w:shd w:val="clear" w:color="auto" w:fill="FFFF00"/>
          <w:lang w:val="en-US"/>
        </w:rPr>
      </w:pPr>
      <w:r w:rsidRPr="006E6981">
        <w:rPr>
          <w:lang w:val="en-US"/>
        </w:rPr>
        <w:t xml:space="preserve">The </w:t>
      </w:r>
      <w:r w:rsidR="00073B4E" w:rsidRPr="006E6981">
        <w:rPr>
          <w:lang w:val="en-US"/>
        </w:rPr>
        <w:t>calculation</w:t>
      </w:r>
      <w:r w:rsidRPr="006E6981">
        <w:rPr>
          <w:lang w:val="en-US"/>
        </w:rPr>
        <w:t xml:space="preserve"> for the creation of the positioning/de-positioning files is out of the scope of the FMAT and is included as part of the FMPT functionality and documentation.</w:t>
      </w:r>
    </w:p>
    <w:p w14:paraId="14693604" w14:textId="77777777" w:rsidR="001D63B1" w:rsidRPr="006E6981" w:rsidRDefault="001D63B1">
      <w:pPr>
        <w:rPr>
          <w:shd w:val="clear" w:color="auto" w:fill="FFFF00"/>
          <w:lang w:val="en-US"/>
        </w:rPr>
      </w:pPr>
    </w:p>
    <w:p w14:paraId="234A0142" w14:textId="77777777" w:rsidR="001D63B1" w:rsidRPr="006E6981" w:rsidRDefault="001D63B1">
      <w:pPr>
        <w:pStyle w:val="Heading1"/>
        <w:numPr>
          <w:ilvl w:val="0"/>
          <w:numId w:val="19"/>
        </w:numPr>
        <w:tabs>
          <w:tab w:val="left" w:pos="432"/>
          <w:tab w:val="left" w:pos="540"/>
        </w:tabs>
        <w:rPr>
          <w:lang w:val="en-US" w:eastAsia="en-US"/>
        </w:rPr>
      </w:pPr>
      <w:bookmarkStart w:id="3" w:name="_Toc316215810"/>
      <w:r w:rsidRPr="006E6981">
        <w:rPr>
          <w:color w:val="000000"/>
          <w:lang w:val="en-US"/>
        </w:rPr>
        <w:t>MEGARA FIBER MOS INTRODUCTION</w:t>
      </w:r>
      <w:bookmarkEnd w:id="3"/>
    </w:p>
    <w:p w14:paraId="691F1797" w14:textId="77777777" w:rsidR="001D63B1" w:rsidRPr="006E6981" w:rsidRDefault="001D63B1">
      <w:pPr>
        <w:rPr>
          <w:lang w:val="en-US" w:eastAsia="en-US"/>
        </w:rPr>
      </w:pPr>
      <w:r w:rsidRPr="006E6981">
        <w:rPr>
          <w:lang w:val="en-US" w:eastAsia="en-US"/>
        </w:rPr>
        <w:t>The MEGARA Instrume</w:t>
      </w:r>
      <w:r w:rsidR="00150DBD" w:rsidRPr="006E6981">
        <w:rPr>
          <w:lang w:val="en-US" w:eastAsia="en-US"/>
        </w:rPr>
        <w:t>nt is composed of two modes, an</w:t>
      </w:r>
      <w:r w:rsidRPr="006E6981">
        <w:rPr>
          <w:lang w:val="en-US" w:eastAsia="en-US"/>
        </w:rPr>
        <w:t xml:space="preserve"> Integr</w:t>
      </w:r>
      <w:r w:rsidR="00150DBD" w:rsidRPr="006E6981">
        <w:rPr>
          <w:lang w:val="en-US" w:eastAsia="en-US"/>
        </w:rPr>
        <w:t>al Field Unit (IFU) mode and a</w:t>
      </w:r>
      <w:r w:rsidRPr="006E6981">
        <w:rPr>
          <w:lang w:val="en-US" w:eastAsia="en-US"/>
        </w:rPr>
        <w:t xml:space="preserve"> multi-object spectrograph (MOS) mode, that correspond to the two fiber bundles available: the Large Compact Bundle</w:t>
      </w:r>
      <w:r w:rsidR="00150DBD" w:rsidRPr="006E6981">
        <w:rPr>
          <w:lang w:val="en-US" w:eastAsia="en-US"/>
        </w:rPr>
        <w:t xml:space="preserve"> (LCB) and the Dispersed Bundle, or simply MOS bundle </w:t>
      </w:r>
      <w:r w:rsidRPr="006E6981">
        <w:rPr>
          <w:lang w:val="en-US" w:eastAsia="en-US"/>
        </w:rPr>
        <w:t>(see</w:t>
      </w:r>
      <w:r w:rsidR="00C12211" w:rsidRPr="006E6981">
        <w:rPr>
          <w:lang w:val="en-US" w:eastAsia="en-US"/>
        </w:rPr>
        <w:t xml:space="preserve"> </w:t>
      </w:r>
      <w:r w:rsidR="00AE28EB" w:rsidRPr="006E6981">
        <w:rPr>
          <w:lang w:val="en-US" w:eastAsia="en-US"/>
        </w:rPr>
        <w:fldChar w:fldCharType="begin"/>
      </w:r>
      <w:r w:rsidR="00C12211" w:rsidRPr="006E6981">
        <w:rPr>
          <w:lang w:val="en-US" w:eastAsia="en-US"/>
        </w:rPr>
        <w:instrText xml:space="preserve"> REF _Ref300493475 \h </w:instrText>
      </w:r>
      <w:r w:rsidR="00AE28EB" w:rsidRPr="006E6981">
        <w:rPr>
          <w:lang w:val="en-US" w:eastAsia="en-US"/>
        </w:rPr>
      </w:r>
      <w:r w:rsidR="00AE28EB" w:rsidRPr="006E6981">
        <w:rPr>
          <w:lang w:val="en-US" w:eastAsia="en-US"/>
        </w:rPr>
        <w:fldChar w:fldCharType="separate"/>
      </w:r>
      <w:r w:rsidR="001F4F48" w:rsidRPr="006E6981">
        <w:rPr>
          <w:lang w:val="en-US"/>
        </w:rPr>
        <w:t xml:space="preserve">Figure </w:t>
      </w:r>
      <w:r w:rsidR="001F4F48">
        <w:rPr>
          <w:noProof/>
          <w:lang w:val="en-US"/>
        </w:rPr>
        <w:t>1</w:t>
      </w:r>
      <w:r w:rsidR="00AE28EB" w:rsidRPr="006E6981">
        <w:rPr>
          <w:lang w:val="en-US" w:eastAsia="en-US"/>
        </w:rPr>
        <w:fldChar w:fldCharType="end"/>
      </w:r>
      <w:r w:rsidRPr="006E6981">
        <w:rPr>
          <w:lang w:val="en-US" w:eastAsia="en-US"/>
        </w:rPr>
        <w:t xml:space="preserve">). </w:t>
      </w:r>
    </w:p>
    <w:p w14:paraId="68D8FB28" w14:textId="77777777" w:rsidR="001D63B1" w:rsidRPr="006E6981" w:rsidRDefault="001D63B1">
      <w:pPr>
        <w:rPr>
          <w:lang w:val="en-US"/>
        </w:rPr>
      </w:pPr>
      <w:r w:rsidRPr="006E6981">
        <w:rPr>
          <w:lang w:val="en-US" w:eastAsia="en-US"/>
        </w:rPr>
        <w:t xml:space="preserve">The fibers that constitute the </w:t>
      </w:r>
      <w:r w:rsidRPr="006E6981">
        <w:rPr>
          <w:b/>
          <w:lang w:val="en-US" w:eastAsia="en-US"/>
        </w:rPr>
        <w:t>Large Compact Bundle (LCB)</w:t>
      </w:r>
      <w:r w:rsidRPr="006E6981">
        <w:rPr>
          <w:lang w:val="en-US" w:eastAsia="en-US"/>
        </w:rPr>
        <w:t xml:space="preserve"> (100 </w:t>
      </w:r>
      <w:r w:rsidRPr="006E6981">
        <w:rPr>
          <w:rFonts w:ascii="Symbol" w:hAnsi="Symbol" w:cs="Symbol"/>
          <w:lang w:val="en-US" w:eastAsia="en-US"/>
        </w:rPr>
        <w:t></w:t>
      </w:r>
      <w:r w:rsidRPr="006E6981">
        <w:rPr>
          <w:lang w:val="en-US" w:eastAsia="en-US"/>
        </w:rPr>
        <w:t xml:space="preserve">m in </w:t>
      </w:r>
      <w:r w:rsidR="00150DBD" w:rsidRPr="006E6981">
        <w:rPr>
          <w:lang w:val="en-US" w:eastAsia="en-US"/>
        </w:rPr>
        <w:t xml:space="preserve">core </w:t>
      </w:r>
      <w:r w:rsidRPr="006E6981">
        <w:rPr>
          <w:lang w:val="en-US" w:eastAsia="en-US"/>
        </w:rPr>
        <w:t xml:space="preserve">size) are arranged on a square area of </w:t>
      </w:r>
      <w:r w:rsidRPr="006E6981">
        <w:rPr>
          <w:lang w:val="en-US"/>
        </w:rPr>
        <w:t>12.5 x 11.3 arcsec</w:t>
      </w:r>
      <w:r w:rsidR="007E218B" w:rsidRPr="006E6981">
        <w:rPr>
          <w:vertAlign w:val="superscript"/>
          <w:lang w:val="en-US"/>
        </w:rPr>
        <w:t>2</w:t>
      </w:r>
      <w:r w:rsidRPr="006E6981">
        <w:rPr>
          <w:lang w:val="en-US"/>
        </w:rPr>
        <w:t xml:space="preserve"> </w:t>
      </w:r>
      <w:r w:rsidRPr="006E6981">
        <w:rPr>
          <w:lang w:val="en-US" w:eastAsia="en-US"/>
        </w:rPr>
        <w:t xml:space="preserve">near the optical axis of the instrument. The fibers belonging to the dispersed bundle </w:t>
      </w:r>
      <w:r w:rsidRPr="006E6981">
        <w:rPr>
          <w:b/>
          <w:lang w:val="en-US" w:eastAsia="en-US"/>
        </w:rPr>
        <w:t>(MOS mode)</w:t>
      </w:r>
      <w:r w:rsidRPr="006E6981">
        <w:rPr>
          <w:lang w:val="en-US" w:eastAsia="en-US"/>
        </w:rPr>
        <w:t xml:space="preserve"> (also 100 </w:t>
      </w:r>
      <w:r w:rsidRPr="006E6981">
        <w:rPr>
          <w:rFonts w:ascii="Symbol" w:hAnsi="Symbol" w:cs="Symbol"/>
          <w:lang w:val="en-US" w:eastAsia="en-US"/>
        </w:rPr>
        <w:t></w:t>
      </w:r>
      <w:r w:rsidRPr="006E6981">
        <w:rPr>
          <w:lang w:val="en-US" w:eastAsia="en-US"/>
        </w:rPr>
        <w:t xml:space="preserve">m in core diameter) can be positioned in the central 3.5 arcmin x 3.5 arcmin around the LCB IFU bundle by means of positioner robots </w:t>
      </w:r>
      <w:r w:rsidRPr="006E6981">
        <w:rPr>
          <w:lang w:val="en-US"/>
        </w:rPr>
        <w:t xml:space="preserve">(also referred here as Robotic Positioners or RPs). </w:t>
      </w:r>
    </w:p>
    <w:p w14:paraId="67281EAC" w14:textId="77777777" w:rsidR="001D63B1" w:rsidRPr="006E6981" w:rsidRDefault="001D63B1">
      <w:pPr>
        <w:rPr>
          <w:lang w:val="en-US" w:eastAsia="en-US"/>
        </w:rPr>
      </w:pPr>
      <w:r w:rsidRPr="006E6981">
        <w:rPr>
          <w:lang w:val="en-US"/>
        </w:rPr>
        <w:lastRenderedPageBreak/>
        <w:t>Note that a total of 8 robotic positioners (orange hexagons in</w:t>
      </w:r>
      <w:r w:rsidR="008F2236" w:rsidRPr="006E6981">
        <w:rPr>
          <w:lang w:val="en-US"/>
        </w:rPr>
        <w:t xml:space="preserve"> </w:t>
      </w:r>
      <w:r w:rsidR="00AE28EB" w:rsidRPr="006E6981">
        <w:rPr>
          <w:lang w:val="en-US"/>
        </w:rPr>
        <w:fldChar w:fldCharType="begin"/>
      </w:r>
      <w:r w:rsidR="008F2236" w:rsidRPr="006E6981">
        <w:rPr>
          <w:lang w:val="en-US"/>
        </w:rPr>
        <w:instrText xml:space="preserve"> REF _Ref300493475 \h </w:instrText>
      </w:r>
      <w:r w:rsidR="00AE28EB" w:rsidRPr="006E6981">
        <w:rPr>
          <w:lang w:val="en-US"/>
        </w:rPr>
      </w:r>
      <w:r w:rsidR="00AE28EB" w:rsidRPr="006E6981">
        <w:rPr>
          <w:lang w:val="en-US"/>
        </w:rPr>
        <w:fldChar w:fldCharType="separate"/>
      </w:r>
      <w:r w:rsidR="001F4F48" w:rsidRPr="006E6981">
        <w:rPr>
          <w:lang w:val="en-US"/>
        </w:rPr>
        <w:t xml:space="preserve">Figure </w:t>
      </w:r>
      <w:r w:rsidR="001F4F48">
        <w:rPr>
          <w:noProof/>
          <w:lang w:val="en-US"/>
        </w:rPr>
        <w:t>1</w:t>
      </w:r>
      <w:r w:rsidR="00AE28EB" w:rsidRPr="006E6981">
        <w:rPr>
          <w:lang w:val="en-US"/>
        </w:rPr>
        <w:fldChar w:fldCharType="end"/>
      </w:r>
      <w:r w:rsidRPr="006E6981">
        <w:rPr>
          <w:lang w:val="en-US"/>
        </w:rPr>
        <w:t xml:space="preserve">) located </w:t>
      </w:r>
      <w:r w:rsidR="007E218B" w:rsidRPr="006E6981">
        <w:rPr>
          <w:lang w:val="en-US"/>
        </w:rPr>
        <w:t>at the</w:t>
      </w:r>
      <w:r w:rsidRPr="006E6981">
        <w:rPr>
          <w:lang w:val="en-US"/>
        </w:rPr>
        <w:t xml:space="preserve"> edge of the instrument FOV are kept fixed in order to be used for measuring the sky background simultaneously with the observations with the LCB. The layout of the </w:t>
      </w:r>
      <w:proofErr w:type="gramStart"/>
      <w:r w:rsidRPr="006E6981">
        <w:rPr>
          <w:lang w:val="en-US"/>
        </w:rPr>
        <w:t>hexagonally-packed</w:t>
      </w:r>
      <w:proofErr w:type="gramEnd"/>
      <w:r w:rsidRPr="006E6981">
        <w:rPr>
          <w:lang w:val="en-US"/>
        </w:rPr>
        <w:t xml:space="preserve"> (and shaped) microlens array of the LCB IFU is also shown.</w:t>
      </w:r>
    </w:p>
    <w:p w14:paraId="092D90F8" w14:textId="77777777" w:rsidR="001D63B1" w:rsidRPr="006E6981" w:rsidRDefault="001D63B1">
      <w:pPr>
        <w:rPr>
          <w:lang w:val="en-US" w:eastAsia="en-US"/>
        </w:rPr>
      </w:pPr>
    </w:p>
    <w:p w14:paraId="341F1D76" w14:textId="77777777" w:rsidR="001D63B1" w:rsidRPr="006E6981" w:rsidRDefault="00602F2E">
      <w:pPr>
        <w:spacing w:line="240" w:lineRule="auto"/>
        <w:jc w:val="center"/>
        <w:rPr>
          <w:lang w:val="en-US"/>
        </w:rPr>
      </w:pPr>
      <w:r w:rsidRPr="006E6981">
        <w:rPr>
          <w:noProof/>
          <w:lang w:val="en-US" w:eastAsia="en-US"/>
        </w:rPr>
        <w:drawing>
          <wp:inline distT="0" distB="0" distL="0" distR="0" wp14:anchorId="4B22EC25" wp14:editId="15CA20D5">
            <wp:extent cx="5357495" cy="3563620"/>
            <wp:effectExtent l="0" t="0" r="1905" b="0"/>
            <wp:docPr id="2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extLst>
                        <a:ext uri="{28A0092B-C50C-407E-A947-70E740481C1C}">
                          <a14:useLocalDpi xmlns:a14="http://schemas.microsoft.com/office/drawing/2010/main" val="0"/>
                        </a:ext>
                      </a:extLst>
                    </a:blip>
                    <a:srcRect b="623"/>
                    <a:stretch>
                      <a:fillRect/>
                    </a:stretch>
                  </pic:blipFill>
                  <pic:spPr bwMode="auto">
                    <a:xfrm>
                      <a:off x="0" y="0"/>
                      <a:ext cx="5357495" cy="3563620"/>
                    </a:xfrm>
                    <a:prstGeom prst="rect">
                      <a:avLst/>
                    </a:prstGeom>
                    <a:solidFill>
                      <a:srgbClr val="FFFFFF"/>
                    </a:solidFill>
                    <a:ln>
                      <a:noFill/>
                    </a:ln>
                  </pic:spPr>
                </pic:pic>
              </a:graphicData>
            </a:graphic>
          </wp:inline>
        </w:drawing>
      </w:r>
    </w:p>
    <w:p w14:paraId="28BA0785" w14:textId="77777777" w:rsidR="001D63B1" w:rsidRPr="006E6981" w:rsidRDefault="00C12211" w:rsidP="00C12211">
      <w:pPr>
        <w:pStyle w:val="Caption"/>
        <w:rPr>
          <w:sz w:val="22"/>
          <w:lang w:val="en-US"/>
        </w:rPr>
      </w:pPr>
      <w:bookmarkStart w:id="4" w:name="_Ref300493475"/>
      <w:r w:rsidRPr="006E6981">
        <w:rPr>
          <w:sz w:val="22"/>
          <w:lang w:val="en-US"/>
        </w:rPr>
        <w:t xml:space="preserve">Figure </w:t>
      </w:r>
      <w:r w:rsidR="00AE28EB" w:rsidRPr="006E6981">
        <w:rPr>
          <w:sz w:val="22"/>
          <w:lang w:val="en-US"/>
        </w:rPr>
        <w:fldChar w:fldCharType="begin"/>
      </w:r>
      <w:r w:rsidRPr="006E6981">
        <w:rPr>
          <w:sz w:val="22"/>
          <w:lang w:val="en-US"/>
        </w:rPr>
        <w:instrText xml:space="preserve"> SEQ Figure \* ARABIC </w:instrText>
      </w:r>
      <w:r w:rsidR="00AE28EB" w:rsidRPr="006E6981">
        <w:rPr>
          <w:sz w:val="22"/>
          <w:lang w:val="en-US"/>
        </w:rPr>
        <w:fldChar w:fldCharType="separate"/>
      </w:r>
      <w:r w:rsidR="001F4F48">
        <w:rPr>
          <w:noProof/>
          <w:sz w:val="22"/>
          <w:lang w:val="en-US"/>
        </w:rPr>
        <w:t>1</w:t>
      </w:r>
      <w:r w:rsidR="00AE28EB" w:rsidRPr="006E6981">
        <w:rPr>
          <w:sz w:val="22"/>
          <w:lang w:val="en-US"/>
        </w:rPr>
        <w:fldChar w:fldCharType="end"/>
      </w:r>
      <w:bookmarkEnd w:id="4"/>
      <w:proofErr w:type="gramStart"/>
      <w:r w:rsidRPr="006E6981">
        <w:rPr>
          <w:sz w:val="22"/>
          <w:lang w:val="en-US"/>
        </w:rPr>
        <w:t xml:space="preserve"> </w:t>
      </w:r>
      <w:r w:rsidR="00CB1762" w:rsidRPr="006E6981">
        <w:rPr>
          <w:sz w:val="22"/>
          <w:lang w:val="en-US"/>
        </w:rPr>
        <w:t>:</w:t>
      </w:r>
      <w:proofErr w:type="gramEnd"/>
      <w:r w:rsidR="00CB1762" w:rsidRPr="006E6981">
        <w:rPr>
          <w:sz w:val="22"/>
          <w:lang w:val="en-US"/>
        </w:rPr>
        <w:t xml:space="preserve"> Layout of the Large Compact (LCB) and Dispersed fiber bundles (MOS mode) of MEGARA.</w:t>
      </w:r>
    </w:p>
    <w:p w14:paraId="03BF3005" w14:textId="77777777" w:rsidR="001D63B1" w:rsidRPr="006E6981" w:rsidRDefault="001D63B1">
      <w:pPr>
        <w:rPr>
          <w:lang w:val="en-US"/>
        </w:rPr>
      </w:pPr>
    </w:p>
    <w:p w14:paraId="58A1D3DB" w14:textId="77777777" w:rsidR="007E218B" w:rsidRPr="006E6981" w:rsidRDefault="001D63B1">
      <w:pPr>
        <w:rPr>
          <w:color w:val="000000"/>
          <w:lang w:val="en-US"/>
        </w:rPr>
      </w:pPr>
      <w:r w:rsidRPr="006E6981">
        <w:rPr>
          <w:lang w:val="en-US"/>
        </w:rPr>
        <w:t xml:space="preserve">The </w:t>
      </w:r>
      <w:r w:rsidRPr="006E6981">
        <w:rPr>
          <w:b/>
          <w:lang w:val="en-US"/>
        </w:rPr>
        <w:t>MEGARA MOS Mode</w:t>
      </w:r>
      <w:r w:rsidRPr="006E6981">
        <w:rPr>
          <w:lang w:val="en-US"/>
        </w:rPr>
        <w:t xml:space="preserve"> (Dispersed bundle) is composed by a number of dispersed individual sets/mini-bundles of fibers (7 fibers each) that could be positioned within the central 3.5 arcmin x 3.5 arcmin around the LCB bundle thanks to the use of the RPs. Each RP </w:t>
      </w:r>
      <w:r w:rsidRPr="006E6981">
        <w:rPr>
          <w:rStyle w:val="hps"/>
          <w:color w:val="000000"/>
          <w:lang w:val="en-US"/>
        </w:rPr>
        <w:t xml:space="preserve">has the functionality of positioning the 7-fiber minibundle anywhere within the corresponding positioner patrol area. </w:t>
      </w:r>
      <w:r w:rsidRPr="006E6981">
        <w:rPr>
          <w:lang w:val="en-US"/>
        </w:rPr>
        <w:t>The reference position for each positioner is the center of the central fiber of the 7-fiber mini-bundle.</w:t>
      </w:r>
    </w:p>
    <w:p w14:paraId="5349608F" w14:textId="77777777" w:rsidR="001D63B1" w:rsidRPr="006E6981" w:rsidRDefault="001D63B1">
      <w:pPr>
        <w:rPr>
          <w:lang w:val="en-US"/>
        </w:rPr>
      </w:pPr>
      <w:r w:rsidRPr="006E6981">
        <w:rPr>
          <w:lang w:val="en-US"/>
        </w:rPr>
        <w:t>These fibers go all together to a pseudo-slit, different from the one containing the LCB fibers. The current detailed-design configuration includes a total of 100 positioners, 92 of them dedicated to MOS observations, which yields a total of 644 fibers in the MOS pseudo-slit. The rest of positioners (8) would be evenly distributed along the pseudo-slit of the LCB IFU. Note that these 8 positioners, since are devoted to measuring the sky background, are not required to move, so they will be always kept in parking position. In</w:t>
      </w:r>
      <w:r w:rsidR="00162FFE" w:rsidRPr="006E6981">
        <w:rPr>
          <w:lang w:val="en-US"/>
        </w:rPr>
        <w:t xml:space="preserve"> </w:t>
      </w:r>
      <w:r w:rsidR="00AE28EB" w:rsidRPr="006E6981">
        <w:rPr>
          <w:lang w:val="en-US"/>
        </w:rPr>
        <w:fldChar w:fldCharType="begin"/>
      </w:r>
      <w:r w:rsidR="00203218" w:rsidRPr="006E6981">
        <w:rPr>
          <w:lang w:val="en-US"/>
        </w:rPr>
        <w:instrText xml:space="preserve"> REF _Ref300529668 \h </w:instrText>
      </w:r>
      <w:r w:rsidR="00AE28EB" w:rsidRPr="006E6981">
        <w:rPr>
          <w:lang w:val="en-US"/>
        </w:rPr>
      </w:r>
      <w:r w:rsidR="00AE28EB" w:rsidRPr="006E6981">
        <w:rPr>
          <w:lang w:val="en-US"/>
        </w:rPr>
        <w:fldChar w:fldCharType="separate"/>
      </w:r>
      <w:r w:rsidR="001F4F48" w:rsidRPr="006E6981">
        <w:rPr>
          <w:lang w:val="en-US"/>
        </w:rPr>
        <w:t xml:space="preserve">Figure </w:t>
      </w:r>
      <w:r w:rsidR="001F4F48">
        <w:rPr>
          <w:noProof/>
          <w:lang w:val="en-US"/>
        </w:rPr>
        <w:t>2</w:t>
      </w:r>
      <w:r w:rsidR="00AE28EB" w:rsidRPr="006E6981">
        <w:rPr>
          <w:lang w:val="en-US"/>
        </w:rPr>
        <w:fldChar w:fldCharType="end"/>
      </w:r>
      <w:r w:rsidR="00203218" w:rsidRPr="006E6981">
        <w:rPr>
          <w:lang w:val="en-US"/>
        </w:rPr>
        <w:t xml:space="preserve"> </w:t>
      </w:r>
      <w:r w:rsidRPr="006E6981">
        <w:rPr>
          <w:lang w:val="en-US"/>
        </w:rPr>
        <w:t xml:space="preserve">we show the 3D view of the positioners system with the two original IFU bundles in the center (only the LCB bundle will be </w:t>
      </w:r>
      <w:r w:rsidR="00150DBD" w:rsidRPr="006E6981">
        <w:rPr>
          <w:lang w:val="en-US"/>
        </w:rPr>
        <w:t xml:space="preserve">finally </w:t>
      </w:r>
      <w:r w:rsidRPr="006E6981">
        <w:rPr>
          <w:lang w:val="en-US"/>
        </w:rPr>
        <w:t>included in MEGARA).</w:t>
      </w:r>
    </w:p>
    <w:p w14:paraId="410A2C49" w14:textId="77777777" w:rsidR="008C1E26" w:rsidRPr="006E6981" w:rsidRDefault="00602F2E" w:rsidP="002236B3">
      <w:pPr>
        <w:spacing w:line="240" w:lineRule="auto"/>
        <w:jc w:val="center"/>
        <w:rPr>
          <w:lang w:val="en-US"/>
        </w:rPr>
      </w:pPr>
      <w:r w:rsidRPr="006E6981">
        <w:rPr>
          <w:noProof/>
          <w:lang w:val="en-US" w:eastAsia="en-US"/>
        </w:rPr>
        <w:lastRenderedPageBreak/>
        <w:drawing>
          <wp:inline distT="0" distB="0" distL="0" distR="0" wp14:anchorId="065A599C" wp14:editId="532C5B0F">
            <wp:extent cx="3710305" cy="3950970"/>
            <wp:effectExtent l="0" t="0" r="0" b="0"/>
            <wp:docPr id="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t="1930"/>
                    <a:stretch/>
                  </pic:blipFill>
                  <pic:spPr bwMode="auto">
                    <a:xfrm>
                      <a:off x="0" y="0"/>
                      <a:ext cx="3710305" cy="3950970"/>
                    </a:xfrm>
                    <a:prstGeom prst="rect">
                      <a:avLst/>
                    </a:prstGeom>
                    <a:solidFill>
                      <a:srgbClr val="FFFFFF"/>
                    </a:solidFill>
                    <a:ln>
                      <a:noFill/>
                    </a:ln>
                    <a:extLst>
                      <a:ext uri="{53640926-AAD7-44d8-BBD7-CCE9431645EC}">
                        <a14:shadowObscured xmlns:a14="http://schemas.microsoft.com/office/drawing/2010/main"/>
                      </a:ext>
                    </a:extLst>
                  </pic:spPr>
                </pic:pic>
              </a:graphicData>
            </a:graphic>
          </wp:inline>
        </w:drawing>
      </w:r>
      <w:bookmarkStart w:id="5" w:name="_Ref409541291"/>
    </w:p>
    <w:p w14:paraId="3E51BA4C" w14:textId="77777777" w:rsidR="001D63B1" w:rsidRPr="006E6981" w:rsidRDefault="00381F69" w:rsidP="00381F69">
      <w:pPr>
        <w:pStyle w:val="Caption"/>
        <w:rPr>
          <w:color w:val="000000"/>
          <w:sz w:val="22"/>
          <w:lang w:val="en-US" w:eastAsia="en-US"/>
        </w:rPr>
      </w:pPr>
      <w:bookmarkStart w:id="6" w:name="_Ref300529668"/>
      <w:bookmarkEnd w:id="5"/>
      <w:r w:rsidRPr="006E6981">
        <w:rPr>
          <w:sz w:val="22"/>
          <w:lang w:val="en-US"/>
        </w:rPr>
        <w:t xml:space="preserve">Figure </w:t>
      </w:r>
      <w:r w:rsidR="00AE28EB" w:rsidRPr="006E6981">
        <w:rPr>
          <w:sz w:val="22"/>
          <w:lang w:val="en-US"/>
        </w:rPr>
        <w:fldChar w:fldCharType="begin"/>
      </w:r>
      <w:r w:rsidRPr="006E6981">
        <w:rPr>
          <w:sz w:val="22"/>
          <w:lang w:val="en-US"/>
        </w:rPr>
        <w:instrText xml:space="preserve"> SEQ Figure \* ARABIC </w:instrText>
      </w:r>
      <w:r w:rsidR="00AE28EB" w:rsidRPr="006E6981">
        <w:rPr>
          <w:sz w:val="22"/>
          <w:lang w:val="en-US"/>
        </w:rPr>
        <w:fldChar w:fldCharType="separate"/>
      </w:r>
      <w:r w:rsidR="001F4F48">
        <w:rPr>
          <w:noProof/>
          <w:sz w:val="22"/>
          <w:lang w:val="en-US"/>
        </w:rPr>
        <w:t>2</w:t>
      </w:r>
      <w:r w:rsidR="00AE28EB" w:rsidRPr="006E6981">
        <w:rPr>
          <w:sz w:val="22"/>
          <w:lang w:val="en-US"/>
        </w:rPr>
        <w:fldChar w:fldCharType="end"/>
      </w:r>
      <w:bookmarkEnd w:id="6"/>
      <w:r w:rsidRPr="006E6981">
        <w:rPr>
          <w:sz w:val="22"/>
          <w:lang w:val="en-US"/>
        </w:rPr>
        <w:t xml:space="preserve">: </w:t>
      </w:r>
      <w:r w:rsidR="00CB1762" w:rsidRPr="006E6981">
        <w:rPr>
          <w:sz w:val="22"/>
          <w:lang w:val="en-US"/>
        </w:rPr>
        <w:t>3D view of the Fiber MOS system. The LCB frame is identified</w:t>
      </w:r>
      <w:r w:rsidR="00150DBD" w:rsidRPr="006E6981">
        <w:rPr>
          <w:sz w:val="22"/>
          <w:lang w:val="en-US"/>
        </w:rPr>
        <w:t xml:space="preserve"> and referred to drawing IN-MG-RA-100</w:t>
      </w:r>
      <w:r w:rsidR="00CB1762" w:rsidRPr="006E6981">
        <w:rPr>
          <w:sz w:val="22"/>
          <w:lang w:val="en-US"/>
        </w:rPr>
        <w:t xml:space="preserve">. All positioners are identical. </w:t>
      </w:r>
    </w:p>
    <w:p w14:paraId="6064BDEA" w14:textId="77777777" w:rsidR="001D63B1" w:rsidRPr="006E6981" w:rsidRDefault="001D63B1">
      <w:pPr>
        <w:rPr>
          <w:color w:val="000000"/>
          <w:lang w:val="en-US" w:eastAsia="en-US"/>
        </w:rPr>
      </w:pPr>
    </w:p>
    <w:p w14:paraId="13D69EB7" w14:textId="77777777" w:rsidR="001D63B1" w:rsidRPr="006E6981" w:rsidRDefault="001D63B1">
      <w:pPr>
        <w:pStyle w:val="Heading2"/>
        <w:numPr>
          <w:ilvl w:val="1"/>
          <w:numId w:val="19"/>
        </w:numPr>
      </w:pPr>
      <w:bookmarkStart w:id="7" w:name="_Toc316215811"/>
      <w:r w:rsidRPr="006E6981">
        <w:t>The Fiber MOS Geometry: Coordinate systems and MOS view on FMAT</w:t>
      </w:r>
      <w:bookmarkEnd w:id="7"/>
    </w:p>
    <w:p w14:paraId="2B938AC1" w14:textId="77777777" w:rsidR="001D63B1" w:rsidRPr="006E6981" w:rsidRDefault="001D63B1">
      <w:pPr>
        <w:pStyle w:val="Heading3"/>
        <w:numPr>
          <w:ilvl w:val="2"/>
          <w:numId w:val="19"/>
        </w:numPr>
        <w:tabs>
          <w:tab w:val="left" w:pos="432"/>
          <w:tab w:val="left" w:pos="540"/>
        </w:tabs>
        <w:rPr>
          <w:color w:val="000000"/>
          <w:szCs w:val="22"/>
          <w:lang w:val="en-US" w:eastAsia="es-ES_tradnl"/>
        </w:rPr>
      </w:pPr>
      <w:bookmarkStart w:id="8" w:name="_Ref232759736"/>
      <w:bookmarkStart w:id="9" w:name="_Toc316215812"/>
      <w:r w:rsidRPr="006E6981">
        <w:rPr>
          <w:lang w:val="en-US"/>
        </w:rPr>
        <w:t>Fiber MOS focal frame coordinate system</w:t>
      </w:r>
      <w:bookmarkEnd w:id="8"/>
      <w:bookmarkEnd w:id="9"/>
    </w:p>
    <w:p w14:paraId="563ED166" w14:textId="77777777" w:rsidR="001D63B1" w:rsidRPr="006E6981" w:rsidRDefault="00BF4493">
      <w:pPr>
        <w:rPr>
          <w:szCs w:val="22"/>
          <w:lang w:val="en-US"/>
        </w:rPr>
      </w:pPr>
      <w:r w:rsidRPr="006E6981">
        <w:rPr>
          <w:color w:val="000000"/>
          <w:szCs w:val="22"/>
          <w:lang w:val="en-US" w:eastAsia="es-ES_tradnl"/>
        </w:rPr>
        <w:t xml:space="preserve">The Fiber MOS focal frame coordinate system is defined as follows (see </w:t>
      </w:r>
      <w:r w:rsidR="00AE28EB" w:rsidRPr="006E6981">
        <w:rPr>
          <w:color w:val="000000"/>
          <w:szCs w:val="22"/>
          <w:lang w:val="en-US" w:eastAsia="es-ES_tradnl"/>
        </w:rPr>
        <w:fldChar w:fldCharType="begin"/>
      </w:r>
      <w:r w:rsidRPr="006E6981">
        <w:rPr>
          <w:color w:val="000000"/>
          <w:szCs w:val="22"/>
          <w:lang w:val="en-US" w:eastAsia="es-ES_tradnl"/>
        </w:rPr>
        <w:instrText xml:space="preserve"> REF _Ref300536106 \h </w:instrText>
      </w:r>
      <w:r w:rsidR="00AE28EB" w:rsidRPr="006E6981">
        <w:rPr>
          <w:color w:val="000000"/>
          <w:szCs w:val="22"/>
          <w:lang w:val="en-US" w:eastAsia="es-ES_tradnl"/>
        </w:rPr>
      </w:r>
      <w:r w:rsidR="00AE28EB" w:rsidRPr="006E6981">
        <w:rPr>
          <w:color w:val="000000"/>
          <w:szCs w:val="22"/>
          <w:lang w:val="en-US" w:eastAsia="es-ES_tradnl"/>
        </w:rPr>
        <w:fldChar w:fldCharType="separate"/>
      </w:r>
      <w:r w:rsidR="001F4F48" w:rsidRPr="006E6981">
        <w:rPr>
          <w:lang w:val="en-US"/>
        </w:rPr>
        <w:t xml:space="preserve">Figure </w:t>
      </w:r>
      <w:r w:rsidR="001F4F48">
        <w:rPr>
          <w:noProof/>
          <w:lang w:val="en-US"/>
        </w:rPr>
        <w:t>3</w:t>
      </w:r>
      <w:r w:rsidR="00AE28EB" w:rsidRPr="006E6981">
        <w:rPr>
          <w:color w:val="000000"/>
          <w:szCs w:val="22"/>
          <w:lang w:val="en-US" w:eastAsia="es-ES_tradnl"/>
        </w:rPr>
        <w:fldChar w:fldCharType="end"/>
      </w:r>
      <w:r w:rsidRPr="006E6981">
        <w:rPr>
          <w:color w:val="000000"/>
          <w:szCs w:val="22"/>
          <w:lang w:val="en-US" w:eastAsia="es-ES_tradnl"/>
        </w:rPr>
        <w:t>).</w:t>
      </w:r>
    </w:p>
    <w:p w14:paraId="42F4143D" w14:textId="77777777" w:rsidR="001D63B1" w:rsidRPr="006E6981" w:rsidRDefault="001D63B1">
      <w:pPr>
        <w:numPr>
          <w:ilvl w:val="0"/>
          <w:numId w:val="12"/>
        </w:numPr>
        <w:rPr>
          <w:lang w:val="en-US"/>
        </w:rPr>
      </w:pPr>
      <w:r w:rsidRPr="006E6981">
        <w:rPr>
          <w:szCs w:val="22"/>
          <w:lang w:val="en-US"/>
        </w:rPr>
        <w:t xml:space="preserve">The origin is in the center of the frame, coincident with the center of the FC FOV. </w:t>
      </w:r>
    </w:p>
    <w:p w14:paraId="28B94E5D" w14:textId="77777777" w:rsidR="001D63B1" w:rsidRPr="006E6981" w:rsidRDefault="001D63B1">
      <w:pPr>
        <w:numPr>
          <w:ilvl w:val="0"/>
          <w:numId w:val="12"/>
        </w:numPr>
        <w:rPr>
          <w:lang w:val="en-US"/>
        </w:rPr>
      </w:pPr>
      <w:r w:rsidRPr="006E6981">
        <w:rPr>
          <w:lang w:val="en-US"/>
        </w:rPr>
        <w:t>The Z-axis runs in direction of the Z-axis of the GFCC</w:t>
      </w:r>
      <w:r w:rsidR="00217AB8" w:rsidRPr="006E6981">
        <w:rPr>
          <w:lang w:val="en-US"/>
        </w:rPr>
        <w:t>S</w:t>
      </w:r>
      <w:r w:rsidRPr="006E6981">
        <w:rPr>
          <w:rStyle w:val="Refdecomentario1"/>
          <w:vanish/>
          <w:lang w:val="en-US"/>
        </w:rPr>
        <w:t>S</w:t>
      </w:r>
      <w:r w:rsidRPr="006E6981">
        <w:rPr>
          <w:lang w:val="en-US"/>
        </w:rPr>
        <w:t xml:space="preserve"> against the incoming light.</w:t>
      </w:r>
    </w:p>
    <w:p w14:paraId="68001655" w14:textId="77777777" w:rsidR="001D63B1" w:rsidRPr="006E6981" w:rsidRDefault="001D63B1">
      <w:pPr>
        <w:numPr>
          <w:ilvl w:val="0"/>
          <w:numId w:val="12"/>
        </w:numPr>
        <w:rPr>
          <w:lang w:val="en-US"/>
        </w:rPr>
      </w:pPr>
      <w:r w:rsidRPr="006E6981">
        <w:rPr>
          <w:lang w:val="en-US"/>
        </w:rPr>
        <w:t>The Y-axis runs in direction of the Y-axis of the GFCCS, positive sense of Y-axis going away from the base plate.</w:t>
      </w:r>
    </w:p>
    <w:p w14:paraId="66659ED5" w14:textId="77777777" w:rsidR="001D63B1" w:rsidRPr="006E6981" w:rsidRDefault="001D63B1">
      <w:pPr>
        <w:numPr>
          <w:ilvl w:val="0"/>
          <w:numId w:val="12"/>
        </w:numPr>
        <w:rPr>
          <w:lang w:val="en-US"/>
        </w:rPr>
      </w:pPr>
      <w:r w:rsidRPr="006E6981">
        <w:rPr>
          <w:lang w:val="en-US"/>
        </w:rPr>
        <w:t>The X-axis forms a right-handed system with the two previous.</w:t>
      </w:r>
    </w:p>
    <w:p w14:paraId="638B370E" w14:textId="77777777" w:rsidR="001D63B1" w:rsidRPr="006E6981" w:rsidRDefault="001D63B1">
      <w:pPr>
        <w:rPr>
          <w:lang w:val="en-US"/>
        </w:rPr>
      </w:pPr>
      <w:r w:rsidRPr="006E6981">
        <w:rPr>
          <w:lang w:val="en-US"/>
        </w:rPr>
        <w:t>The Fiber MOS focal frame shall be used to define the position of the each positioner and, therefore, locate the origin of each individual Fiber MOS positioner coordinate system.</w:t>
      </w:r>
    </w:p>
    <w:p w14:paraId="6ECC0094" w14:textId="77777777" w:rsidR="00DC4CCE" w:rsidRPr="006E6981" w:rsidRDefault="00602F2E" w:rsidP="002236B3">
      <w:pPr>
        <w:spacing w:before="0" w:line="240" w:lineRule="auto"/>
        <w:jc w:val="center"/>
        <w:rPr>
          <w:lang w:val="en-US"/>
        </w:rPr>
      </w:pPr>
      <w:r w:rsidRPr="006E6981">
        <w:rPr>
          <w:noProof/>
          <w:lang w:val="en-US" w:eastAsia="en-US"/>
        </w:rPr>
        <w:lastRenderedPageBreak/>
        <w:drawing>
          <wp:inline distT="0" distB="0" distL="0" distR="0" wp14:anchorId="67AE40CA" wp14:editId="22F86644">
            <wp:extent cx="5398770" cy="4354830"/>
            <wp:effectExtent l="0" t="0" r="11430" b="0"/>
            <wp:docPr id="1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98770" cy="4354830"/>
                    </a:xfrm>
                    <a:prstGeom prst="rect">
                      <a:avLst/>
                    </a:prstGeom>
                    <a:solidFill>
                      <a:srgbClr val="FFFFFF"/>
                    </a:solidFill>
                    <a:ln>
                      <a:noFill/>
                    </a:ln>
                  </pic:spPr>
                </pic:pic>
              </a:graphicData>
            </a:graphic>
          </wp:inline>
        </w:drawing>
      </w:r>
      <w:bookmarkStart w:id="10" w:name="_Ref300494890"/>
    </w:p>
    <w:p w14:paraId="233F2E92" w14:textId="77777777" w:rsidR="001D63B1" w:rsidRPr="006E6981" w:rsidRDefault="003C20F3" w:rsidP="003C20F3">
      <w:pPr>
        <w:pStyle w:val="Caption"/>
        <w:jc w:val="center"/>
        <w:rPr>
          <w:color w:val="000000"/>
          <w:sz w:val="22"/>
          <w:szCs w:val="22"/>
          <w:lang w:val="en-US" w:eastAsia="es-ES_tradnl"/>
        </w:rPr>
      </w:pPr>
      <w:bookmarkStart w:id="11" w:name="_Ref300536106"/>
      <w:r w:rsidRPr="006E6981">
        <w:rPr>
          <w:sz w:val="22"/>
          <w:lang w:val="en-US"/>
        </w:rPr>
        <w:t xml:space="preserve">Figure </w:t>
      </w:r>
      <w:r w:rsidR="00AE28EB" w:rsidRPr="006E6981">
        <w:rPr>
          <w:sz w:val="22"/>
          <w:lang w:val="en-US"/>
        </w:rPr>
        <w:fldChar w:fldCharType="begin"/>
      </w:r>
      <w:r w:rsidRPr="006E6981">
        <w:rPr>
          <w:sz w:val="22"/>
          <w:lang w:val="en-US"/>
        </w:rPr>
        <w:instrText xml:space="preserve"> SEQ Figure \* ARABIC </w:instrText>
      </w:r>
      <w:r w:rsidR="00AE28EB" w:rsidRPr="006E6981">
        <w:rPr>
          <w:sz w:val="22"/>
          <w:lang w:val="en-US"/>
        </w:rPr>
        <w:fldChar w:fldCharType="separate"/>
      </w:r>
      <w:r w:rsidR="001F4F48">
        <w:rPr>
          <w:noProof/>
          <w:sz w:val="22"/>
          <w:lang w:val="en-US"/>
        </w:rPr>
        <w:t>3</w:t>
      </w:r>
      <w:r w:rsidR="00AE28EB" w:rsidRPr="006E6981">
        <w:rPr>
          <w:sz w:val="22"/>
          <w:lang w:val="en-US"/>
        </w:rPr>
        <w:fldChar w:fldCharType="end"/>
      </w:r>
      <w:bookmarkEnd w:id="10"/>
      <w:bookmarkEnd w:id="11"/>
      <w:r w:rsidRPr="006E6981">
        <w:rPr>
          <w:sz w:val="22"/>
          <w:lang w:val="en-US"/>
        </w:rPr>
        <w:t xml:space="preserve">: </w:t>
      </w:r>
      <w:r w:rsidR="00CB1762" w:rsidRPr="006E6981">
        <w:rPr>
          <w:sz w:val="22"/>
          <w:lang w:val="en-US"/>
        </w:rPr>
        <w:t>Fiber MOS Focal Frame coordinate system.</w:t>
      </w:r>
    </w:p>
    <w:p w14:paraId="49EA53CE" w14:textId="77777777" w:rsidR="001D63B1" w:rsidRPr="006E6981" w:rsidRDefault="001D63B1">
      <w:pPr>
        <w:rPr>
          <w:color w:val="000000"/>
          <w:szCs w:val="22"/>
          <w:lang w:val="en-US" w:eastAsia="es-ES_tradnl"/>
        </w:rPr>
      </w:pPr>
    </w:p>
    <w:p w14:paraId="3D9DEB97" w14:textId="77777777" w:rsidR="001D63B1" w:rsidRPr="006E6981" w:rsidRDefault="001D63B1">
      <w:pPr>
        <w:rPr>
          <w:color w:val="000000"/>
          <w:szCs w:val="22"/>
          <w:lang w:val="en-US" w:eastAsia="es-ES_tradnl"/>
        </w:rPr>
      </w:pPr>
      <w:r w:rsidRPr="006E6981">
        <w:rPr>
          <w:color w:val="000000"/>
          <w:szCs w:val="22"/>
          <w:lang w:val="en-US" w:eastAsia="es-ES_tradnl"/>
        </w:rPr>
        <w:t>This coordinate system is the one called S0 coordinate system in the FMPT and is the one in which the FMAT generates the x, y coordinates for the final positions where the RP has to go in a given CB.</w:t>
      </w:r>
    </w:p>
    <w:p w14:paraId="6E63CCF4" w14:textId="77777777" w:rsidR="003D69DC" w:rsidRPr="006E6981" w:rsidRDefault="00240208" w:rsidP="00240208">
      <w:pPr>
        <w:pStyle w:val="Heading3"/>
        <w:numPr>
          <w:ilvl w:val="2"/>
          <w:numId w:val="19"/>
        </w:numPr>
        <w:tabs>
          <w:tab w:val="left" w:pos="432"/>
          <w:tab w:val="left" w:pos="540"/>
        </w:tabs>
        <w:rPr>
          <w:lang w:val="en-US"/>
        </w:rPr>
      </w:pPr>
      <w:bookmarkStart w:id="12" w:name="_Ref300394833"/>
      <w:bookmarkStart w:id="13" w:name="_Toc316215813"/>
      <w:r w:rsidRPr="006E6981">
        <w:rPr>
          <w:lang w:val="en-US"/>
        </w:rPr>
        <w:t>Coordinate system transformation</w:t>
      </w:r>
      <w:bookmarkEnd w:id="12"/>
      <w:bookmarkEnd w:id="13"/>
    </w:p>
    <w:p w14:paraId="05BAA953" w14:textId="77777777" w:rsidR="001D63B1" w:rsidRPr="006E6981" w:rsidRDefault="003D69DC" w:rsidP="003D69DC">
      <w:pPr>
        <w:rPr>
          <w:lang w:val="en-US"/>
        </w:rPr>
      </w:pPr>
      <w:r w:rsidRPr="006E6981">
        <w:rPr>
          <w:lang w:val="en-US"/>
        </w:rPr>
        <w:t xml:space="preserve">The following </w:t>
      </w:r>
      <w:r w:rsidRPr="006E6981">
        <w:rPr>
          <w:lang w:val="en-US" w:eastAsia="es-ES_tradnl"/>
        </w:rPr>
        <w:t>formulae give the transformation between the cartesian</w:t>
      </w:r>
      <w:r w:rsidRPr="006E6981">
        <w:rPr>
          <w:lang w:val="en-US"/>
        </w:rPr>
        <w:t xml:space="preserve"> </w:t>
      </w:r>
      <w:r w:rsidRPr="006E6981">
        <w:rPr>
          <w:rFonts w:ascii="Courier" w:hAnsi="Courier"/>
          <w:lang w:val="en-US"/>
        </w:rPr>
        <w:t>(x</w:t>
      </w:r>
      <w:proofErr w:type="gramStart"/>
      <w:r w:rsidRPr="006E6981">
        <w:rPr>
          <w:rFonts w:ascii="Courier" w:hAnsi="Courier"/>
          <w:lang w:val="en-US"/>
        </w:rPr>
        <w:t>,y</w:t>
      </w:r>
      <w:proofErr w:type="gramEnd"/>
      <w:r w:rsidRPr="006E6981">
        <w:rPr>
          <w:rFonts w:ascii="Courier" w:hAnsi="Courier"/>
          <w:lang w:val="en-US"/>
        </w:rPr>
        <w:t>)</w:t>
      </w:r>
      <w:r w:rsidRPr="006E6981">
        <w:rPr>
          <w:lang w:val="en-US"/>
        </w:rPr>
        <w:t xml:space="preserve"> </w:t>
      </w:r>
      <w:r w:rsidRPr="006E6981">
        <w:rPr>
          <w:lang w:val="en-US" w:eastAsia="es-ES_tradnl"/>
        </w:rPr>
        <w:t>coordinates of the focal plane and the angles</w:t>
      </w:r>
      <w:r w:rsidRPr="006E6981">
        <w:rPr>
          <w:lang w:val="en-US"/>
        </w:rPr>
        <w:t xml:space="preserve"> </w:t>
      </w:r>
      <w:r w:rsidRPr="006E6981">
        <w:rPr>
          <w:rFonts w:ascii="Courier" w:hAnsi="Courier"/>
          <w:lang w:val="en-US"/>
        </w:rPr>
        <w:t>(</w:t>
      </w:r>
      <w:r w:rsidRPr="006E6981">
        <w:rPr>
          <w:lang w:val="en-US"/>
        </w:rPr>
        <w:t>α</w:t>
      </w:r>
      <w:r w:rsidRPr="006E6981">
        <w:rPr>
          <w:rFonts w:ascii="Courier" w:hAnsi="Courier"/>
          <w:lang w:val="en-US"/>
        </w:rPr>
        <w:t>,</w:t>
      </w:r>
      <w:r w:rsidRPr="006E6981">
        <w:rPr>
          <w:lang w:val="en-US"/>
        </w:rPr>
        <w:t>β</w:t>
      </w:r>
      <w:r w:rsidRPr="006E6981">
        <w:rPr>
          <w:lang w:val="en-US" w:eastAsia="es-ES_tradnl"/>
        </w:rPr>
        <w:t xml:space="preserve">) as seen in </w:t>
      </w:r>
      <w:r w:rsidR="00AE28EB" w:rsidRPr="006E6981">
        <w:rPr>
          <w:lang w:val="en-US" w:eastAsia="es-ES_tradnl"/>
        </w:rPr>
        <w:fldChar w:fldCharType="begin"/>
      </w:r>
      <w:r w:rsidRPr="006E6981">
        <w:rPr>
          <w:lang w:val="en-US" w:eastAsia="es-ES_tradnl"/>
        </w:rPr>
        <w:instrText xml:space="preserve"> REF _Ref300492557 \h </w:instrText>
      </w:r>
      <w:r w:rsidR="00AE28EB" w:rsidRPr="006E6981">
        <w:rPr>
          <w:lang w:val="en-US" w:eastAsia="es-ES_tradnl"/>
        </w:rPr>
      </w:r>
      <w:r w:rsidR="00AE28EB" w:rsidRPr="006E6981">
        <w:rPr>
          <w:lang w:val="en-US" w:eastAsia="es-ES_tradnl"/>
        </w:rPr>
        <w:fldChar w:fldCharType="separate"/>
      </w:r>
      <w:r w:rsidR="001F4F48" w:rsidRPr="006E6981">
        <w:rPr>
          <w:lang w:val="en-US"/>
        </w:rPr>
        <w:t xml:space="preserve">Equation </w:t>
      </w:r>
      <w:r w:rsidR="001F4F48">
        <w:rPr>
          <w:noProof/>
          <w:lang w:val="en-US"/>
        </w:rPr>
        <w:t>1</w:t>
      </w:r>
      <w:r w:rsidR="00AE28EB" w:rsidRPr="006E6981">
        <w:rPr>
          <w:lang w:val="en-US" w:eastAsia="es-ES_tradnl"/>
        </w:rPr>
        <w:fldChar w:fldCharType="end"/>
      </w:r>
      <w:r w:rsidRPr="006E6981">
        <w:rPr>
          <w:lang w:val="en-US" w:eastAsia="es-ES_tradnl"/>
        </w:rPr>
        <w:t xml:space="preserve"> and </w:t>
      </w:r>
      <w:r w:rsidR="00AE28EB" w:rsidRPr="006E6981">
        <w:rPr>
          <w:lang w:val="en-US" w:eastAsia="es-ES_tradnl"/>
        </w:rPr>
        <w:fldChar w:fldCharType="begin"/>
      </w:r>
      <w:r w:rsidRPr="006E6981">
        <w:rPr>
          <w:lang w:val="en-US" w:eastAsia="es-ES_tradnl"/>
        </w:rPr>
        <w:instrText xml:space="preserve"> REF _Ref300531274 \h </w:instrText>
      </w:r>
      <w:r w:rsidR="00AE28EB" w:rsidRPr="006E6981">
        <w:rPr>
          <w:lang w:val="en-US" w:eastAsia="es-ES_tradnl"/>
        </w:rPr>
      </w:r>
      <w:r w:rsidR="00AE28EB" w:rsidRPr="006E6981">
        <w:rPr>
          <w:lang w:val="en-US" w:eastAsia="es-ES_tradnl"/>
        </w:rPr>
        <w:fldChar w:fldCharType="separate"/>
      </w:r>
      <w:r w:rsidR="001F4F48" w:rsidRPr="006E6981">
        <w:rPr>
          <w:lang w:val="en-US"/>
        </w:rPr>
        <w:t xml:space="preserve">Figure </w:t>
      </w:r>
      <w:r w:rsidR="001F4F48">
        <w:rPr>
          <w:noProof/>
          <w:lang w:val="en-US"/>
        </w:rPr>
        <w:t>4</w:t>
      </w:r>
      <w:r w:rsidR="00AE28EB" w:rsidRPr="006E6981">
        <w:rPr>
          <w:lang w:val="en-US" w:eastAsia="es-ES_tradnl"/>
        </w:rPr>
        <w:fldChar w:fldCharType="end"/>
      </w:r>
      <w:r w:rsidRPr="006E6981">
        <w:rPr>
          <w:lang w:val="en-US" w:eastAsia="es-ES_tradnl"/>
        </w:rPr>
        <w:t>.</w:t>
      </w:r>
    </w:p>
    <w:p w14:paraId="64FE9238" w14:textId="77777777" w:rsidR="00C35C65" w:rsidRPr="006E6981" w:rsidRDefault="003D2002" w:rsidP="00240208">
      <w:pPr>
        <w:rPr>
          <w:lang w:val="en-US"/>
        </w:rPr>
      </w:pPr>
      <w:r w:rsidRPr="006E6981">
        <w:rPr>
          <w:noProof/>
          <w:lang w:val="en-US" w:eastAsia="en-US"/>
        </w:rPr>
        <w:drawing>
          <wp:anchor distT="0" distB="0" distL="114300" distR="114300" simplePos="0" relativeHeight="251663872" behindDoc="0" locked="0" layoutInCell="1" allowOverlap="1" wp14:anchorId="2E781339" wp14:editId="4F864759">
            <wp:simplePos x="0" y="0"/>
            <wp:positionH relativeFrom="column">
              <wp:posOffset>357585</wp:posOffset>
            </wp:positionH>
            <wp:positionV relativeFrom="paragraph">
              <wp:posOffset>125095</wp:posOffset>
            </wp:positionV>
            <wp:extent cx="5269230" cy="760730"/>
            <wp:effectExtent l="0" t="0" r="0" b="1270"/>
            <wp:wrapNone/>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269230" cy="760730"/>
                    </a:xfrm>
                    <a:prstGeom prst="rect">
                      <a:avLst/>
                    </a:prstGeom>
                    <a:noFill/>
                    <a:ln>
                      <a:noFill/>
                    </a:ln>
                    <a:extLst>
                      <a:ext uri="{FAA26D3D-D897-4be2-8F04-BA451C77F1D7}">
                        <ma14:placeholderFlag xmlns:ma14="http://schemas.microsoft.com/office/mac/drawingml/2011/main"/>
                      </a:ext>
                    </a:extLst>
                  </pic:spPr>
                </pic:pic>
              </a:graphicData>
            </a:graphic>
          </wp:anchor>
        </w:drawing>
      </w:r>
    </w:p>
    <w:p w14:paraId="153C499C" w14:textId="77777777" w:rsidR="00240208" w:rsidRPr="006E6981" w:rsidRDefault="00240208" w:rsidP="00240208">
      <w:pPr>
        <w:rPr>
          <w:lang w:val="en-US"/>
        </w:rPr>
      </w:pPr>
    </w:p>
    <w:p w14:paraId="44E0A24A" w14:textId="77777777" w:rsidR="003D2002" w:rsidRPr="006E6981" w:rsidRDefault="003D2002" w:rsidP="00240208">
      <w:pPr>
        <w:rPr>
          <w:lang w:val="en-US"/>
        </w:rPr>
      </w:pPr>
    </w:p>
    <w:p w14:paraId="78BEC8B2" w14:textId="77777777" w:rsidR="003D2002" w:rsidRPr="006E6981" w:rsidRDefault="002E3297" w:rsidP="002E3297">
      <w:pPr>
        <w:pStyle w:val="Caption"/>
        <w:jc w:val="center"/>
        <w:rPr>
          <w:sz w:val="22"/>
          <w:lang w:val="en-US"/>
        </w:rPr>
      </w:pPr>
      <w:bookmarkStart w:id="14" w:name="_Ref300492557"/>
      <w:r w:rsidRPr="006E6981">
        <w:rPr>
          <w:sz w:val="22"/>
          <w:lang w:val="en-US"/>
        </w:rPr>
        <w:t xml:space="preserve">Equation </w:t>
      </w:r>
      <w:r w:rsidR="00AE28EB" w:rsidRPr="006E6981">
        <w:rPr>
          <w:sz w:val="22"/>
          <w:lang w:val="en-US"/>
        </w:rPr>
        <w:fldChar w:fldCharType="begin"/>
      </w:r>
      <w:r w:rsidRPr="006E6981">
        <w:rPr>
          <w:sz w:val="22"/>
          <w:lang w:val="en-US"/>
        </w:rPr>
        <w:instrText xml:space="preserve"> SEQ Equation \* ARABIC </w:instrText>
      </w:r>
      <w:r w:rsidR="00AE28EB" w:rsidRPr="006E6981">
        <w:rPr>
          <w:sz w:val="22"/>
          <w:lang w:val="en-US"/>
        </w:rPr>
        <w:fldChar w:fldCharType="separate"/>
      </w:r>
      <w:r w:rsidR="001F4F48">
        <w:rPr>
          <w:noProof/>
          <w:sz w:val="22"/>
          <w:lang w:val="en-US"/>
        </w:rPr>
        <w:t>1</w:t>
      </w:r>
      <w:r w:rsidR="00AE28EB" w:rsidRPr="006E6981">
        <w:rPr>
          <w:sz w:val="22"/>
          <w:lang w:val="en-US"/>
        </w:rPr>
        <w:fldChar w:fldCharType="end"/>
      </w:r>
      <w:bookmarkEnd w:id="14"/>
      <w:r w:rsidRPr="006E6981">
        <w:rPr>
          <w:sz w:val="22"/>
          <w:lang w:val="en-US"/>
        </w:rPr>
        <w:t>: Cartesian and polar transformations.</w:t>
      </w:r>
    </w:p>
    <w:p w14:paraId="4A26505F" w14:textId="77777777" w:rsidR="003D2002" w:rsidRPr="006E6981" w:rsidRDefault="003D2002" w:rsidP="00240208">
      <w:pPr>
        <w:rPr>
          <w:lang w:val="en-US"/>
        </w:rPr>
      </w:pPr>
    </w:p>
    <w:p w14:paraId="3AE62228" w14:textId="77777777" w:rsidR="003D2002" w:rsidRPr="006E6981" w:rsidRDefault="00AF33D8" w:rsidP="00240208">
      <w:pPr>
        <w:rPr>
          <w:lang w:val="en-US"/>
        </w:rPr>
      </w:pPr>
      <w:r w:rsidRPr="006E6981">
        <w:rPr>
          <w:noProof/>
          <w:lang w:val="en-US" w:eastAsia="en-US"/>
        </w:rPr>
        <w:lastRenderedPageBreak/>
        <w:drawing>
          <wp:anchor distT="0" distB="0" distL="114300" distR="114300" simplePos="0" relativeHeight="251664896" behindDoc="0" locked="0" layoutInCell="1" allowOverlap="1" wp14:anchorId="6D6C12C5" wp14:editId="66190FEB">
            <wp:simplePos x="0" y="0"/>
            <wp:positionH relativeFrom="column">
              <wp:posOffset>967105</wp:posOffset>
            </wp:positionH>
            <wp:positionV relativeFrom="paragraph">
              <wp:posOffset>38100</wp:posOffset>
            </wp:positionV>
            <wp:extent cx="3860800" cy="2552700"/>
            <wp:effectExtent l="25400" t="0" r="0" b="0"/>
            <wp:wrapTight wrapText="bothSides">
              <wp:wrapPolygon edited="0">
                <wp:start x="-142" y="0"/>
                <wp:lineTo x="-142" y="21493"/>
                <wp:lineTo x="21600" y="21493"/>
                <wp:lineTo x="21600" y="0"/>
                <wp:lineTo x="-142" y="0"/>
              </wp:wrapPolygon>
            </wp:wrapTight>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860800" cy="2552700"/>
                    </a:xfrm>
                    <a:prstGeom prst="rect">
                      <a:avLst/>
                    </a:prstGeom>
                    <a:noFill/>
                    <a:ln>
                      <a:noFill/>
                    </a:ln>
                    <a:extLst>
                      <a:ext uri="{FAA26D3D-D897-4be2-8F04-BA451C77F1D7}">
                        <ma14:placeholderFlag xmlns:ma14="http://schemas.microsoft.com/office/mac/drawingml/2011/main"/>
                      </a:ext>
                    </a:extLst>
                  </pic:spPr>
                </pic:pic>
              </a:graphicData>
            </a:graphic>
          </wp:anchor>
        </w:drawing>
      </w:r>
    </w:p>
    <w:p w14:paraId="29B9239C" w14:textId="77777777" w:rsidR="003D2002" w:rsidRPr="006E6981" w:rsidRDefault="003D2002" w:rsidP="00240208">
      <w:pPr>
        <w:rPr>
          <w:lang w:val="en-US"/>
        </w:rPr>
      </w:pPr>
    </w:p>
    <w:p w14:paraId="3E97F1A9" w14:textId="77777777" w:rsidR="003D2002" w:rsidRPr="006E6981" w:rsidRDefault="003D2002" w:rsidP="00240208">
      <w:pPr>
        <w:rPr>
          <w:lang w:val="en-US"/>
        </w:rPr>
      </w:pPr>
    </w:p>
    <w:p w14:paraId="661EC000" w14:textId="77777777" w:rsidR="003D2002" w:rsidRPr="006E6981" w:rsidRDefault="003D2002" w:rsidP="00240208">
      <w:pPr>
        <w:rPr>
          <w:lang w:val="en-US"/>
        </w:rPr>
      </w:pPr>
    </w:p>
    <w:p w14:paraId="44B8B783" w14:textId="77777777" w:rsidR="003D2002" w:rsidRPr="006E6981" w:rsidRDefault="003D2002" w:rsidP="00240208">
      <w:pPr>
        <w:rPr>
          <w:lang w:val="en-US"/>
        </w:rPr>
      </w:pPr>
    </w:p>
    <w:p w14:paraId="7D64EB90" w14:textId="77777777" w:rsidR="00B612AC" w:rsidRPr="006E6981" w:rsidRDefault="00B612AC" w:rsidP="00240208">
      <w:pPr>
        <w:rPr>
          <w:lang w:val="en-US"/>
        </w:rPr>
      </w:pPr>
    </w:p>
    <w:p w14:paraId="23ADDE63" w14:textId="77777777" w:rsidR="00B612AC" w:rsidRPr="006E6981" w:rsidRDefault="00B612AC" w:rsidP="00240208">
      <w:pPr>
        <w:rPr>
          <w:lang w:val="en-US"/>
        </w:rPr>
      </w:pPr>
    </w:p>
    <w:p w14:paraId="6039452B" w14:textId="77777777" w:rsidR="00B612AC" w:rsidRPr="006E6981" w:rsidRDefault="00B612AC" w:rsidP="00240208">
      <w:pPr>
        <w:rPr>
          <w:lang w:val="en-US"/>
        </w:rPr>
      </w:pPr>
    </w:p>
    <w:p w14:paraId="101F6E39" w14:textId="77777777" w:rsidR="003B2F1F" w:rsidRPr="006E6981" w:rsidRDefault="003B2F1F" w:rsidP="002236B3">
      <w:pPr>
        <w:pStyle w:val="Caption"/>
        <w:rPr>
          <w:sz w:val="22"/>
          <w:lang w:val="en-US"/>
        </w:rPr>
      </w:pPr>
      <w:bookmarkStart w:id="15" w:name="_Ref300493888"/>
    </w:p>
    <w:p w14:paraId="20D42DE4" w14:textId="77777777" w:rsidR="003D2002" w:rsidRPr="006E6981" w:rsidRDefault="00651EFE" w:rsidP="00651EFE">
      <w:pPr>
        <w:pStyle w:val="Caption"/>
        <w:jc w:val="center"/>
        <w:rPr>
          <w:sz w:val="22"/>
          <w:lang w:val="en-US"/>
        </w:rPr>
      </w:pPr>
      <w:bookmarkStart w:id="16" w:name="_Ref300531274"/>
      <w:r w:rsidRPr="006E6981">
        <w:rPr>
          <w:sz w:val="22"/>
          <w:lang w:val="en-US"/>
        </w:rPr>
        <w:t xml:space="preserve">Figure </w:t>
      </w:r>
      <w:r w:rsidR="00AE28EB" w:rsidRPr="006E6981">
        <w:rPr>
          <w:sz w:val="22"/>
          <w:lang w:val="en-US"/>
        </w:rPr>
        <w:fldChar w:fldCharType="begin"/>
      </w:r>
      <w:r w:rsidRPr="006E6981">
        <w:rPr>
          <w:sz w:val="22"/>
          <w:lang w:val="en-US"/>
        </w:rPr>
        <w:instrText xml:space="preserve"> SEQ Figure \* ARABIC </w:instrText>
      </w:r>
      <w:r w:rsidR="00AE28EB" w:rsidRPr="006E6981">
        <w:rPr>
          <w:sz w:val="22"/>
          <w:lang w:val="en-US"/>
        </w:rPr>
        <w:fldChar w:fldCharType="separate"/>
      </w:r>
      <w:r w:rsidR="001F4F48">
        <w:rPr>
          <w:noProof/>
          <w:sz w:val="22"/>
          <w:lang w:val="en-US"/>
        </w:rPr>
        <w:t>4</w:t>
      </w:r>
      <w:r w:rsidR="00AE28EB" w:rsidRPr="006E6981">
        <w:rPr>
          <w:sz w:val="22"/>
          <w:lang w:val="en-US"/>
        </w:rPr>
        <w:fldChar w:fldCharType="end"/>
      </w:r>
      <w:bookmarkEnd w:id="15"/>
      <w:bookmarkEnd w:id="16"/>
      <w:r w:rsidRPr="006E6981">
        <w:rPr>
          <w:sz w:val="22"/>
          <w:lang w:val="en-US"/>
        </w:rPr>
        <w:t xml:space="preserve">: </w:t>
      </w:r>
      <w:r w:rsidR="00FB1112" w:rsidRPr="006E6981">
        <w:rPr>
          <w:sz w:val="22"/>
          <w:lang w:val="en-US"/>
        </w:rPr>
        <w:t xml:space="preserve">MEGARA </w:t>
      </w:r>
      <w:proofErr w:type="gramStart"/>
      <w:r w:rsidR="00FB1112" w:rsidRPr="006E6981">
        <w:rPr>
          <w:sz w:val="22"/>
          <w:lang w:val="en-US"/>
        </w:rPr>
        <w:t>cartesian</w:t>
      </w:r>
      <w:proofErr w:type="gramEnd"/>
      <w:r w:rsidR="00FB1112" w:rsidRPr="006E6981">
        <w:rPr>
          <w:sz w:val="22"/>
          <w:lang w:val="en-US"/>
        </w:rPr>
        <w:t xml:space="preserve"> and polar coordinates.</w:t>
      </w:r>
    </w:p>
    <w:p w14:paraId="06F14B9D" w14:textId="77777777" w:rsidR="00240208" w:rsidRPr="006E6981" w:rsidRDefault="00240208" w:rsidP="00240208">
      <w:pPr>
        <w:rPr>
          <w:i/>
          <w:lang w:val="en-US"/>
        </w:rPr>
      </w:pPr>
    </w:p>
    <w:p w14:paraId="71EE79F5" w14:textId="77777777" w:rsidR="001D63B1" w:rsidRPr="006E6981" w:rsidRDefault="001D63B1">
      <w:pPr>
        <w:pStyle w:val="Heading3"/>
        <w:numPr>
          <w:ilvl w:val="2"/>
          <w:numId w:val="19"/>
        </w:numPr>
        <w:tabs>
          <w:tab w:val="left" w:pos="432"/>
          <w:tab w:val="left" w:pos="540"/>
        </w:tabs>
        <w:rPr>
          <w:lang w:val="en-US"/>
        </w:rPr>
      </w:pPr>
      <w:bookmarkStart w:id="17" w:name="_Toc316215814"/>
      <w:r w:rsidRPr="006E6981">
        <w:rPr>
          <w:lang w:val="en-US"/>
        </w:rPr>
        <w:t>Fiber MOS “Hexmap” coordinate system</w:t>
      </w:r>
      <w:bookmarkEnd w:id="17"/>
    </w:p>
    <w:p w14:paraId="64C9A77C" w14:textId="77777777" w:rsidR="001D63B1" w:rsidRPr="006E6981" w:rsidRDefault="001D63B1">
      <w:pPr>
        <w:rPr>
          <w:lang w:val="en-US"/>
        </w:rPr>
      </w:pPr>
      <w:r w:rsidRPr="006E6981">
        <w:rPr>
          <w:lang w:val="en-US"/>
        </w:rPr>
        <w:t xml:space="preserve">The MEGARA focal plane arrangement is a Hexagonal pattern, which makes convenient to define a discrete Hexagonal reference system, with two </w:t>
      </w:r>
      <w:r w:rsidR="00AC46C1" w:rsidRPr="006E6981">
        <w:rPr>
          <w:lang w:val="en-US"/>
        </w:rPr>
        <w:t>axes</w:t>
      </w:r>
      <w:r w:rsidRPr="006E6981">
        <w:rPr>
          <w:lang w:val="en-US"/>
        </w:rPr>
        <w:t xml:space="preserve"> at 120 degrees (</w:t>
      </w:r>
      <w:r w:rsidR="000E0EEE" w:rsidRPr="006E6981">
        <w:rPr>
          <w:lang w:val="en-US"/>
        </w:rPr>
        <w:t>s</w:t>
      </w:r>
      <w:r w:rsidRPr="006E6981">
        <w:rPr>
          <w:lang w:val="en-US"/>
        </w:rPr>
        <w:t>ee</w:t>
      </w:r>
      <w:r w:rsidR="0008007B" w:rsidRPr="006E6981">
        <w:rPr>
          <w:lang w:val="en-US"/>
        </w:rPr>
        <w:t xml:space="preserve"> </w:t>
      </w:r>
      <w:r w:rsidR="00AE28EB" w:rsidRPr="006E6981">
        <w:rPr>
          <w:lang w:val="en-US"/>
        </w:rPr>
        <w:fldChar w:fldCharType="begin"/>
      </w:r>
      <w:r w:rsidR="002B7F89" w:rsidRPr="006E6981">
        <w:rPr>
          <w:lang w:val="en-US"/>
        </w:rPr>
        <w:instrText xml:space="preserve"> REF _Ref300530266 \h </w:instrText>
      </w:r>
      <w:r w:rsidR="00AE28EB" w:rsidRPr="006E6981">
        <w:rPr>
          <w:lang w:val="en-US"/>
        </w:rPr>
      </w:r>
      <w:r w:rsidR="00AE28EB" w:rsidRPr="006E6981">
        <w:rPr>
          <w:lang w:val="en-US"/>
        </w:rPr>
        <w:fldChar w:fldCharType="separate"/>
      </w:r>
      <w:r w:rsidR="001F4F48" w:rsidRPr="006E6981">
        <w:rPr>
          <w:lang w:val="en-US"/>
        </w:rPr>
        <w:t xml:space="preserve">Figure </w:t>
      </w:r>
      <w:r w:rsidR="001F4F48">
        <w:rPr>
          <w:noProof/>
          <w:lang w:val="en-US"/>
        </w:rPr>
        <w:t>5</w:t>
      </w:r>
      <w:r w:rsidR="00AE28EB" w:rsidRPr="006E6981">
        <w:rPr>
          <w:lang w:val="en-US"/>
        </w:rPr>
        <w:fldChar w:fldCharType="end"/>
      </w:r>
      <w:r w:rsidR="00EE264F" w:rsidRPr="006E6981">
        <w:rPr>
          <w:lang w:val="en-US"/>
        </w:rPr>
        <w:t>)</w:t>
      </w:r>
      <w:r w:rsidR="00FF3ED5" w:rsidRPr="006E6981">
        <w:rPr>
          <w:lang w:val="en-US"/>
        </w:rPr>
        <w:t>;</w:t>
      </w:r>
      <w:r w:rsidRPr="006E6981">
        <w:rPr>
          <w:lang w:val="en-US"/>
        </w:rPr>
        <w:t xml:space="preserve"> an arbitrary cell near the center is taken as </w:t>
      </w:r>
      <w:r w:rsidRPr="006E6981">
        <w:rPr>
          <w:rFonts w:ascii="Courier" w:hAnsi="Courier" w:cs="Courier"/>
          <w:lang w:val="en-US"/>
        </w:rPr>
        <w:t>[i=0,j=0].</w:t>
      </w:r>
    </w:p>
    <w:p w14:paraId="272B2713" w14:textId="77777777" w:rsidR="001D63B1" w:rsidRPr="006E6981" w:rsidRDefault="001D63B1">
      <w:pPr>
        <w:rPr>
          <w:lang w:val="en-US"/>
        </w:rPr>
      </w:pPr>
      <w:r w:rsidRPr="006E6981">
        <w:rPr>
          <w:lang w:val="en-US"/>
        </w:rPr>
        <w:t xml:space="preserve">The cartesian position of a hexmap index </w:t>
      </w:r>
      <w:r w:rsidRPr="006E6981">
        <w:rPr>
          <w:rFonts w:ascii="Courier" w:hAnsi="Courier" w:cs="Courier"/>
          <w:lang w:val="en-US"/>
        </w:rPr>
        <w:t>[i</w:t>
      </w:r>
      <w:proofErr w:type="gramStart"/>
      <w:r w:rsidRPr="006E6981">
        <w:rPr>
          <w:rFonts w:ascii="Courier" w:hAnsi="Courier" w:cs="Courier"/>
          <w:lang w:val="en-US"/>
        </w:rPr>
        <w:t>,j</w:t>
      </w:r>
      <w:proofErr w:type="gramEnd"/>
      <w:r w:rsidRPr="006E6981">
        <w:rPr>
          <w:rFonts w:ascii="Courier" w:hAnsi="Courier" w:cs="Courier"/>
          <w:lang w:val="en-US"/>
        </w:rPr>
        <w:t>]</w:t>
      </w:r>
      <w:r w:rsidRPr="006E6981">
        <w:rPr>
          <w:lang w:val="en-US"/>
        </w:rPr>
        <w:t xml:space="preserve"> is calculated by: </w:t>
      </w:r>
    </w:p>
    <w:p w14:paraId="3D86D460" w14:textId="77777777" w:rsidR="001D63B1" w:rsidRPr="006E6981" w:rsidRDefault="001D63B1">
      <w:pPr>
        <w:rPr>
          <w:rFonts w:ascii="Courier" w:eastAsia="Courier" w:hAnsi="Courier" w:cs="Courier"/>
          <w:lang w:val="en-US"/>
        </w:rPr>
      </w:pPr>
      <w:r w:rsidRPr="006E6981">
        <w:rPr>
          <w:lang w:val="en-US"/>
        </w:rPr>
        <w:t xml:space="preserve">                </w:t>
      </w:r>
      <w:proofErr w:type="gramStart"/>
      <w:r w:rsidRPr="006E6981">
        <w:rPr>
          <w:rFonts w:ascii="Courier" w:hAnsi="Courier" w:cs="Courier"/>
          <w:lang w:val="en-US"/>
        </w:rPr>
        <w:t>x</w:t>
      </w:r>
      <w:proofErr w:type="gramEnd"/>
      <w:r w:rsidRPr="006E6981">
        <w:rPr>
          <w:rFonts w:ascii="Courier" w:hAnsi="Courier" w:cs="Courier"/>
          <w:lang w:val="en-US"/>
        </w:rPr>
        <w:t xml:space="preserve"> = </w:t>
      </w:r>
      <w:r w:rsidRPr="006E6981">
        <w:rPr>
          <w:rFonts w:ascii="Courier" w:hAnsi="Courier" w:cs="Courier"/>
          <w:b/>
          <w:bCs/>
          <w:i/>
          <w:iCs/>
          <w:lang w:val="en-US"/>
        </w:rPr>
        <w:t>d</w:t>
      </w:r>
      <w:r w:rsidR="00AF33D8" w:rsidRPr="006E6981">
        <w:rPr>
          <w:rFonts w:ascii="Courier" w:hAnsi="Courier" w:cs="Courier"/>
          <w:b/>
          <w:bCs/>
          <w:i/>
          <w:iCs/>
          <w:lang w:val="en-US"/>
        </w:rPr>
        <w:t xml:space="preserve"> </w:t>
      </w:r>
      <w:r w:rsidRPr="006E6981">
        <w:rPr>
          <w:rFonts w:ascii="Courier" w:hAnsi="Courier" w:cs="Courier"/>
          <w:lang w:val="en-US"/>
        </w:rPr>
        <w:t>* (i - (j + 1) / 2)</w:t>
      </w:r>
    </w:p>
    <w:p w14:paraId="788E43DC" w14:textId="77777777" w:rsidR="001D63B1" w:rsidRPr="006E6981" w:rsidRDefault="001D63B1">
      <w:pPr>
        <w:rPr>
          <w:lang w:val="en-US"/>
        </w:rPr>
      </w:pPr>
      <w:r w:rsidRPr="006E6981">
        <w:rPr>
          <w:rFonts w:ascii="Courier" w:eastAsia="Courier" w:hAnsi="Courier" w:cs="Courier"/>
          <w:lang w:val="en-US"/>
        </w:rPr>
        <w:t xml:space="preserve">       </w:t>
      </w:r>
      <w:proofErr w:type="gramStart"/>
      <w:r w:rsidRPr="006E6981">
        <w:rPr>
          <w:rFonts w:ascii="Courier" w:hAnsi="Courier" w:cs="Courier"/>
          <w:lang w:val="en-US"/>
        </w:rPr>
        <w:t>y</w:t>
      </w:r>
      <w:proofErr w:type="gramEnd"/>
      <w:r w:rsidRPr="006E6981">
        <w:rPr>
          <w:rFonts w:ascii="Courier" w:hAnsi="Courier" w:cs="Courier"/>
          <w:lang w:val="en-US"/>
        </w:rPr>
        <w:t xml:space="preserve"> = </w:t>
      </w:r>
      <w:r w:rsidRPr="006E6981">
        <w:rPr>
          <w:rFonts w:ascii="Courier" w:hAnsi="Courier" w:cs="Courier"/>
          <w:b/>
          <w:bCs/>
          <w:i/>
          <w:iCs/>
          <w:lang w:val="en-US"/>
        </w:rPr>
        <w:t>d</w:t>
      </w:r>
      <w:r w:rsidRPr="006E6981">
        <w:rPr>
          <w:rFonts w:ascii="Courier" w:hAnsi="Courier" w:cs="Courier"/>
          <w:lang w:val="en-US"/>
        </w:rPr>
        <w:t xml:space="preserve"> * sqrt(3) * j / 2</w:t>
      </w:r>
    </w:p>
    <w:p w14:paraId="04CE38B9" w14:textId="77777777" w:rsidR="001D63B1" w:rsidRPr="006E6981" w:rsidRDefault="001D63B1">
      <w:pPr>
        <w:rPr>
          <w:lang w:val="en-US"/>
        </w:rPr>
      </w:pPr>
      <w:r w:rsidRPr="006E6981">
        <w:rPr>
          <w:lang w:val="en-US"/>
        </w:rPr>
        <w:t xml:space="preserve">Being </w:t>
      </w:r>
      <w:r w:rsidRPr="006E6981">
        <w:rPr>
          <w:b/>
          <w:lang w:val="en-US"/>
        </w:rPr>
        <w:t>d</w:t>
      </w:r>
      <w:r w:rsidRPr="006E6981">
        <w:rPr>
          <w:lang w:val="en-US"/>
        </w:rPr>
        <w:t xml:space="preserve"> the distance between the </w:t>
      </w:r>
      <w:proofErr w:type="gramStart"/>
      <w:r w:rsidRPr="006E6981">
        <w:rPr>
          <w:lang w:val="en-US"/>
        </w:rPr>
        <w:t>center</w:t>
      </w:r>
      <w:proofErr w:type="gramEnd"/>
      <w:r w:rsidRPr="006E6981">
        <w:rPr>
          <w:lang w:val="en-US"/>
        </w:rPr>
        <w:t xml:space="preserve"> of the positioners</w:t>
      </w:r>
      <w:r w:rsidR="005043A1" w:rsidRPr="006E6981">
        <w:rPr>
          <w:lang w:val="en-US"/>
        </w:rPr>
        <w:t>.</w:t>
      </w:r>
    </w:p>
    <w:p w14:paraId="7662D6F6" w14:textId="77777777" w:rsidR="001D63B1" w:rsidRPr="006E6981" w:rsidRDefault="001D63B1">
      <w:pPr>
        <w:rPr>
          <w:lang w:val="en-US"/>
        </w:rPr>
      </w:pPr>
      <w:r w:rsidRPr="006E6981">
        <w:rPr>
          <w:lang w:val="en-US"/>
        </w:rPr>
        <w:t xml:space="preserve">This coordinate system makes easy to determine the neighbors of a given positioner </w:t>
      </w:r>
      <w:r w:rsidRPr="006E6981">
        <w:rPr>
          <w:rFonts w:ascii="Courier" w:hAnsi="Courier" w:cs="Courier"/>
          <w:lang w:val="en-US"/>
        </w:rPr>
        <w:t>[i</w:t>
      </w:r>
      <w:proofErr w:type="gramStart"/>
      <w:r w:rsidRPr="006E6981">
        <w:rPr>
          <w:rFonts w:ascii="Courier" w:hAnsi="Courier" w:cs="Courier"/>
          <w:lang w:val="en-US"/>
        </w:rPr>
        <w:t>,j</w:t>
      </w:r>
      <w:proofErr w:type="gramEnd"/>
      <w:r w:rsidRPr="006E6981">
        <w:rPr>
          <w:rFonts w:ascii="Courier" w:hAnsi="Courier" w:cs="Courier"/>
          <w:lang w:val="en-US"/>
        </w:rPr>
        <w:t>]</w:t>
      </w:r>
      <w:r w:rsidRPr="006E6981">
        <w:rPr>
          <w:lang w:val="en-US"/>
        </w:rPr>
        <w:t xml:space="preserve">: </w:t>
      </w:r>
    </w:p>
    <w:p w14:paraId="48DD9FB1" w14:textId="77777777" w:rsidR="001D63B1" w:rsidRPr="006E6981" w:rsidRDefault="001D63B1" w:rsidP="00FF3ED5">
      <w:pPr>
        <w:rPr>
          <w:rFonts w:ascii="Courier" w:eastAsia="Baoli SC Regular" w:hAnsi="Courier"/>
          <w:lang w:val="en-US"/>
        </w:rPr>
      </w:pPr>
      <w:r w:rsidRPr="006E6981">
        <w:rPr>
          <w:rFonts w:ascii="Courier" w:eastAsia="Baoli SC Regular" w:hAnsi="Courier"/>
          <w:lang w:val="en-US"/>
        </w:rPr>
        <w:t xml:space="preserve"> [</w:t>
      </w:r>
      <w:proofErr w:type="gramStart"/>
      <w:r w:rsidRPr="006E6981">
        <w:rPr>
          <w:rFonts w:ascii="Courier" w:eastAsia="Baoli SC Regular" w:hAnsi="Courier"/>
          <w:lang w:val="en-US"/>
        </w:rPr>
        <w:t>i</w:t>
      </w:r>
      <w:proofErr w:type="gramEnd"/>
      <w:r w:rsidRPr="006E6981">
        <w:rPr>
          <w:rFonts w:ascii="Courier" w:eastAsia="Baoli SC Regular" w:hAnsi="Courier"/>
          <w:lang w:val="en-US"/>
        </w:rPr>
        <w:t>, j+1],[i+1, j+1],[i+1,j],[i, j-1],[i-1, j-1],[i-1, j]</w:t>
      </w:r>
    </w:p>
    <w:p w14:paraId="79441ABF" w14:textId="77777777" w:rsidR="001D63B1" w:rsidRPr="006E6981" w:rsidRDefault="001D63B1">
      <w:pPr>
        <w:rPr>
          <w:lang w:val="en-US"/>
        </w:rPr>
      </w:pPr>
      <w:r w:rsidRPr="006E6981">
        <w:rPr>
          <w:lang w:val="en-US"/>
        </w:rPr>
        <w:t xml:space="preserve">This information is encoded in the configuration file </w:t>
      </w:r>
      <w:r w:rsidRPr="006E6981">
        <w:rPr>
          <w:rFonts w:ascii="Courier" w:hAnsi="Courier" w:cs="Courier"/>
          <w:lang w:val="en-US"/>
        </w:rPr>
        <w:t>fmatPositionerIds.dat</w:t>
      </w:r>
      <w:r w:rsidR="00AE28EB" w:rsidRPr="006E6981">
        <w:rPr>
          <w:vertAlign w:val="superscript"/>
          <w:lang w:val="en-US"/>
        </w:rPr>
        <w:fldChar w:fldCharType="begin"/>
      </w:r>
      <w:r w:rsidR="00FF3ED5" w:rsidRPr="006E6981">
        <w:rPr>
          <w:vertAlign w:val="superscript"/>
          <w:lang w:val="en-US"/>
        </w:rPr>
        <w:instrText xml:space="preserve"> </w:instrText>
      </w:r>
      <w:r w:rsidR="00B71A3D" w:rsidRPr="006E6981">
        <w:rPr>
          <w:vertAlign w:val="superscript"/>
          <w:lang w:val="en-US"/>
        </w:rPr>
        <w:instrText>NOTEREF</w:instrText>
      </w:r>
      <w:r w:rsidR="00FF3ED5" w:rsidRPr="006E6981">
        <w:rPr>
          <w:vertAlign w:val="superscript"/>
          <w:lang w:val="en-US"/>
        </w:rPr>
        <w:instrText xml:space="preserve"> _Ref289811049 \h </w:instrText>
      </w:r>
      <w:r w:rsidR="00AE28EB" w:rsidRPr="006E6981">
        <w:rPr>
          <w:vertAlign w:val="superscript"/>
          <w:lang w:val="en-US"/>
        </w:rPr>
      </w:r>
      <w:r w:rsidR="00AE28EB" w:rsidRPr="006E6981">
        <w:rPr>
          <w:vertAlign w:val="superscript"/>
          <w:lang w:val="en-US"/>
        </w:rPr>
        <w:fldChar w:fldCharType="separate"/>
      </w:r>
      <w:r w:rsidR="001F4F48">
        <w:rPr>
          <w:vertAlign w:val="superscript"/>
          <w:lang w:val="en-US"/>
        </w:rPr>
        <w:t>1</w:t>
      </w:r>
      <w:r w:rsidR="00AE28EB" w:rsidRPr="006E6981">
        <w:rPr>
          <w:vertAlign w:val="superscript"/>
          <w:lang w:val="en-US"/>
        </w:rPr>
        <w:fldChar w:fldCharType="end"/>
      </w:r>
      <w:r w:rsidRPr="006E6981">
        <w:rPr>
          <w:rFonts w:ascii="Courier" w:hAnsi="Courier" w:cs="Courier"/>
          <w:lang w:val="en-US"/>
        </w:rPr>
        <w:t xml:space="preserve"> </w:t>
      </w:r>
      <w:r w:rsidRPr="006E6981">
        <w:rPr>
          <w:lang w:val="en-US"/>
        </w:rPr>
        <w:t>where the correspondence between the positioner Ids and HexIds is performed</w:t>
      </w:r>
      <w:r w:rsidR="005043A1" w:rsidRPr="006E6981">
        <w:rPr>
          <w:lang w:val="en-US"/>
        </w:rPr>
        <w:t>.</w:t>
      </w:r>
    </w:p>
    <w:p w14:paraId="44C2FC3C" w14:textId="77777777" w:rsidR="00557A4B" w:rsidRPr="006E6981" w:rsidRDefault="00557A4B">
      <w:pPr>
        <w:rPr>
          <w:lang w:val="en-US"/>
        </w:rPr>
      </w:pPr>
    </w:p>
    <w:p w14:paraId="0753648A" w14:textId="77777777" w:rsidR="00557A4B" w:rsidRPr="006E6981" w:rsidRDefault="00557A4B">
      <w:pPr>
        <w:rPr>
          <w:lang w:val="en-US"/>
        </w:rPr>
      </w:pPr>
    </w:p>
    <w:p w14:paraId="2544B456" w14:textId="77777777" w:rsidR="00557A4B" w:rsidRPr="006E6981" w:rsidRDefault="00557A4B">
      <w:pPr>
        <w:rPr>
          <w:lang w:val="en-US"/>
        </w:rPr>
      </w:pPr>
    </w:p>
    <w:p w14:paraId="57C7158B" w14:textId="77777777" w:rsidR="00557A4B" w:rsidRPr="006E6981" w:rsidRDefault="00557A4B">
      <w:pPr>
        <w:rPr>
          <w:lang w:val="en-US"/>
        </w:rPr>
      </w:pPr>
    </w:p>
    <w:p w14:paraId="0B924838" w14:textId="77777777" w:rsidR="00967490" w:rsidRPr="006E6981" w:rsidRDefault="00967490" w:rsidP="008C7E0B">
      <w:pPr>
        <w:pStyle w:val="Caption"/>
        <w:rPr>
          <w:sz w:val="22"/>
          <w:lang w:val="en-US"/>
        </w:rPr>
      </w:pPr>
      <w:bookmarkStart w:id="18" w:name="f4"/>
      <w:bookmarkStart w:id="19" w:name="_Ref300525193"/>
      <w:bookmarkEnd w:id="18"/>
    </w:p>
    <w:p w14:paraId="05E95434" w14:textId="77777777" w:rsidR="00967490" w:rsidRPr="006E6981" w:rsidRDefault="00967490" w:rsidP="008C7E0B">
      <w:pPr>
        <w:pStyle w:val="Caption"/>
        <w:rPr>
          <w:sz w:val="22"/>
          <w:lang w:val="en-US"/>
        </w:rPr>
      </w:pPr>
      <w:r w:rsidRPr="006E6981">
        <w:rPr>
          <w:noProof/>
          <w:sz w:val="22"/>
          <w:lang w:val="en-US" w:eastAsia="en-US"/>
        </w:rPr>
        <w:lastRenderedPageBreak/>
        <w:drawing>
          <wp:anchor distT="0" distB="0" distL="114300" distR="114300" simplePos="0" relativeHeight="251666944" behindDoc="0" locked="0" layoutInCell="1" allowOverlap="1" wp14:anchorId="6A848A0D" wp14:editId="79B11333">
            <wp:simplePos x="0" y="0"/>
            <wp:positionH relativeFrom="column">
              <wp:posOffset>991235</wp:posOffset>
            </wp:positionH>
            <wp:positionV relativeFrom="paragraph">
              <wp:posOffset>-34925</wp:posOffset>
            </wp:positionV>
            <wp:extent cx="3465830" cy="3313430"/>
            <wp:effectExtent l="25400" t="0" r="0" b="0"/>
            <wp:wrapTight wrapText="bothSides">
              <wp:wrapPolygon edited="0">
                <wp:start x="-158" y="0"/>
                <wp:lineTo x="-158" y="21525"/>
                <wp:lineTo x="21529" y="21525"/>
                <wp:lineTo x="21529" y="0"/>
                <wp:lineTo x="-158" y="0"/>
              </wp:wrapPolygon>
            </wp:wrapTight>
            <wp:docPr id="43" name="Picture 43" descr="Captura de pantalla 2015-08-07 a la(s) 01.27.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ptura de pantalla 2015-08-07 a la(s) 01.27.12.png"/>
                    <pic:cNvPicPr/>
                  </pic:nvPicPr>
                  <pic:blipFill>
                    <a:blip r:embed="rId15"/>
                    <a:stretch>
                      <a:fillRect/>
                    </a:stretch>
                  </pic:blipFill>
                  <pic:spPr>
                    <a:xfrm>
                      <a:off x="0" y="0"/>
                      <a:ext cx="3465830" cy="3313430"/>
                    </a:xfrm>
                    <a:prstGeom prst="rect">
                      <a:avLst/>
                    </a:prstGeom>
                  </pic:spPr>
                </pic:pic>
              </a:graphicData>
            </a:graphic>
          </wp:anchor>
        </w:drawing>
      </w:r>
    </w:p>
    <w:p w14:paraId="635009C8" w14:textId="77777777" w:rsidR="00967490" w:rsidRPr="006E6981" w:rsidRDefault="00967490" w:rsidP="008C7E0B">
      <w:pPr>
        <w:pStyle w:val="Caption"/>
        <w:rPr>
          <w:sz w:val="22"/>
          <w:lang w:val="en-US"/>
        </w:rPr>
      </w:pPr>
    </w:p>
    <w:p w14:paraId="10943505" w14:textId="77777777" w:rsidR="00967490" w:rsidRPr="006E6981" w:rsidRDefault="00967490" w:rsidP="008C7E0B">
      <w:pPr>
        <w:pStyle w:val="Caption"/>
        <w:rPr>
          <w:sz w:val="22"/>
          <w:lang w:val="en-US"/>
        </w:rPr>
      </w:pPr>
    </w:p>
    <w:p w14:paraId="20C2C1DB" w14:textId="77777777" w:rsidR="00967490" w:rsidRPr="006E6981" w:rsidRDefault="00967490" w:rsidP="008C7E0B">
      <w:pPr>
        <w:pStyle w:val="Caption"/>
        <w:rPr>
          <w:sz w:val="22"/>
          <w:lang w:val="en-US"/>
        </w:rPr>
      </w:pPr>
    </w:p>
    <w:p w14:paraId="6A93BB82" w14:textId="77777777" w:rsidR="00967490" w:rsidRPr="006E6981" w:rsidRDefault="00967490" w:rsidP="008C7E0B">
      <w:pPr>
        <w:pStyle w:val="Caption"/>
        <w:rPr>
          <w:sz w:val="22"/>
          <w:lang w:val="en-US"/>
        </w:rPr>
      </w:pPr>
    </w:p>
    <w:p w14:paraId="408D58F9" w14:textId="77777777" w:rsidR="00967490" w:rsidRPr="006E6981" w:rsidRDefault="00967490" w:rsidP="008C7E0B">
      <w:pPr>
        <w:pStyle w:val="Caption"/>
        <w:rPr>
          <w:sz w:val="22"/>
          <w:lang w:val="en-US"/>
        </w:rPr>
      </w:pPr>
    </w:p>
    <w:p w14:paraId="099B0DC5" w14:textId="77777777" w:rsidR="00967490" w:rsidRPr="006E6981" w:rsidRDefault="00967490" w:rsidP="008C7E0B">
      <w:pPr>
        <w:pStyle w:val="Caption"/>
        <w:rPr>
          <w:sz w:val="22"/>
          <w:lang w:val="en-US"/>
        </w:rPr>
      </w:pPr>
    </w:p>
    <w:p w14:paraId="1C6BF2B8" w14:textId="77777777" w:rsidR="00967490" w:rsidRPr="006E6981" w:rsidRDefault="00967490" w:rsidP="008C7E0B">
      <w:pPr>
        <w:pStyle w:val="Caption"/>
        <w:rPr>
          <w:sz w:val="22"/>
          <w:lang w:val="en-US"/>
        </w:rPr>
      </w:pPr>
    </w:p>
    <w:p w14:paraId="744B4080" w14:textId="77777777" w:rsidR="00967490" w:rsidRPr="006E6981" w:rsidRDefault="00967490" w:rsidP="008C7E0B">
      <w:pPr>
        <w:pStyle w:val="Caption"/>
        <w:rPr>
          <w:sz w:val="22"/>
          <w:lang w:val="en-US"/>
        </w:rPr>
      </w:pPr>
    </w:p>
    <w:p w14:paraId="05F66F88" w14:textId="77777777" w:rsidR="007C1D21" w:rsidRPr="006E6981" w:rsidRDefault="007C1D21" w:rsidP="008C7E0B">
      <w:pPr>
        <w:pStyle w:val="Caption"/>
        <w:rPr>
          <w:sz w:val="22"/>
          <w:lang w:val="en-US"/>
        </w:rPr>
      </w:pPr>
    </w:p>
    <w:p w14:paraId="5A215FCA" w14:textId="77777777" w:rsidR="00967490" w:rsidRPr="006E6981" w:rsidRDefault="00967490" w:rsidP="00256578">
      <w:pPr>
        <w:pStyle w:val="Caption"/>
        <w:jc w:val="center"/>
        <w:rPr>
          <w:sz w:val="22"/>
          <w:lang w:val="en-US"/>
        </w:rPr>
      </w:pPr>
      <w:bookmarkStart w:id="20" w:name="_Ref300529987"/>
    </w:p>
    <w:p w14:paraId="4D64A8BD" w14:textId="77777777" w:rsidR="00967490" w:rsidRPr="006E6981" w:rsidRDefault="00967490" w:rsidP="00256578">
      <w:pPr>
        <w:pStyle w:val="Caption"/>
        <w:jc w:val="center"/>
        <w:rPr>
          <w:sz w:val="22"/>
          <w:lang w:val="en-US"/>
        </w:rPr>
      </w:pPr>
    </w:p>
    <w:p w14:paraId="29AA4B21" w14:textId="77777777" w:rsidR="0028258E" w:rsidRPr="006E6981" w:rsidRDefault="0028258E" w:rsidP="00F17750">
      <w:pPr>
        <w:pStyle w:val="Caption"/>
        <w:rPr>
          <w:sz w:val="22"/>
          <w:lang w:val="en-US"/>
        </w:rPr>
      </w:pPr>
    </w:p>
    <w:p w14:paraId="0510FD1F" w14:textId="77777777" w:rsidR="001D63B1" w:rsidRPr="006E6981" w:rsidRDefault="0008007B" w:rsidP="0008007B">
      <w:pPr>
        <w:pStyle w:val="Caption"/>
        <w:jc w:val="center"/>
        <w:rPr>
          <w:sz w:val="22"/>
          <w:lang w:val="en-US"/>
        </w:rPr>
      </w:pPr>
      <w:bookmarkStart w:id="21" w:name="_Ref300530266"/>
      <w:bookmarkEnd w:id="19"/>
      <w:bookmarkEnd w:id="20"/>
      <w:r w:rsidRPr="006E6981">
        <w:rPr>
          <w:sz w:val="22"/>
          <w:lang w:val="en-US"/>
        </w:rPr>
        <w:t xml:space="preserve">Figure </w:t>
      </w:r>
      <w:r w:rsidR="00AE28EB" w:rsidRPr="006E6981">
        <w:rPr>
          <w:sz w:val="22"/>
          <w:lang w:val="en-US"/>
        </w:rPr>
        <w:fldChar w:fldCharType="begin"/>
      </w:r>
      <w:r w:rsidRPr="006E6981">
        <w:rPr>
          <w:sz w:val="22"/>
          <w:lang w:val="en-US"/>
        </w:rPr>
        <w:instrText xml:space="preserve"> SEQ Figure \* ARABIC </w:instrText>
      </w:r>
      <w:r w:rsidR="00AE28EB" w:rsidRPr="006E6981">
        <w:rPr>
          <w:sz w:val="22"/>
          <w:lang w:val="en-US"/>
        </w:rPr>
        <w:fldChar w:fldCharType="separate"/>
      </w:r>
      <w:r w:rsidR="001F4F48">
        <w:rPr>
          <w:noProof/>
          <w:sz w:val="22"/>
          <w:lang w:val="en-US"/>
        </w:rPr>
        <w:t>5</w:t>
      </w:r>
      <w:r w:rsidR="00AE28EB" w:rsidRPr="006E6981">
        <w:rPr>
          <w:sz w:val="22"/>
          <w:lang w:val="en-US"/>
        </w:rPr>
        <w:fldChar w:fldCharType="end"/>
      </w:r>
      <w:bookmarkEnd w:id="21"/>
      <w:r w:rsidRPr="006E6981">
        <w:rPr>
          <w:sz w:val="22"/>
          <w:lang w:val="en-US"/>
        </w:rPr>
        <w:t xml:space="preserve">: </w:t>
      </w:r>
      <w:r w:rsidR="00CB1762" w:rsidRPr="006E6981">
        <w:rPr>
          <w:sz w:val="22"/>
          <w:lang w:val="en-US"/>
        </w:rPr>
        <w:t>Fiber MOS Hexmap coordinate system. The hex indexes are in blue.</w:t>
      </w:r>
    </w:p>
    <w:p w14:paraId="77CB305A" w14:textId="77777777" w:rsidR="00FA4911" w:rsidRPr="006E6981" w:rsidRDefault="00FA4911" w:rsidP="00FA4911">
      <w:pPr>
        <w:rPr>
          <w:lang w:val="en-US"/>
        </w:rPr>
      </w:pPr>
    </w:p>
    <w:p w14:paraId="490ADF56" w14:textId="77777777" w:rsidR="001D63B1" w:rsidRPr="006E6981" w:rsidRDefault="001D63B1">
      <w:pPr>
        <w:pStyle w:val="Heading3"/>
        <w:numPr>
          <w:ilvl w:val="2"/>
          <w:numId w:val="19"/>
        </w:numPr>
        <w:tabs>
          <w:tab w:val="left" w:pos="432"/>
          <w:tab w:val="left" w:pos="540"/>
        </w:tabs>
        <w:rPr>
          <w:lang w:val="en-US"/>
        </w:rPr>
      </w:pPr>
      <w:bookmarkStart w:id="22" w:name="_Ref423014071"/>
      <w:bookmarkStart w:id="23" w:name="_Ref423014095"/>
      <w:bookmarkStart w:id="24" w:name="_Ref423014109"/>
      <w:bookmarkStart w:id="25" w:name="_Toc316215815"/>
      <w:r w:rsidRPr="006E6981">
        <w:rPr>
          <w:lang w:val="en-US"/>
        </w:rPr>
        <w:t>Fiber MOS layout in the FMAT</w:t>
      </w:r>
      <w:bookmarkEnd w:id="22"/>
      <w:bookmarkEnd w:id="23"/>
      <w:bookmarkEnd w:id="24"/>
      <w:bookmarkEnd w:id="25"/>
    </w:p>
    <w:p w14:paraId="4126BCC9" w14:textId="77777777" w:rsidR="001D63B1" w:rsidRPr="006E6981" w:rsidRDefault="001D63B1">
      <w:pPr>
        <w:rPr>
          <w:lang w:val="en-US"/>
        </w:rPr>
      </w:pPr>
      <w:r w:rsidRPr="006E6981">
        <w:rPr>
          <w:lang w:val="en-US"/>
        </w:rPr>
        <w:t xml:space="preserve">FMAT displays on the Sky Panel, for each CB, the MEGARA MOS FOV centered in the equatorial coordinates defined for the CB and oriented with the PA defined for that CB. The corresponding layout shows the MEGARA RPs as follows: </w:t>
      </w:r>
    </w:p>
    <w:p w14:paraId="06253CFF" w14:textId="77777777" w:rsidR="001D63B1" w:rsidRPr="006E6981" w:rsidRDefault="001D63B1">
      <w:pPr>
        <w:numPr>
          <w:ilvl w:val="0"/>
          <w:numId w:val="15"/>
        </w:numPr>
        <w:rPr>
          <w:lang w:val="en-US"/>
        </w:rPr>
      </w:pPr>
      <w:r w:rsidRPr="006E6981">
        <w:rPr>
          <w:lang w:val="en-US"/>
        </w:rPr>
        <w:t>RPs</w:t>
      </w:r>
      <w:r w:rsidR="00B612AC" w:rsidRPr="006E6981">
        <w:rPr>
          <w:lang w:val="en-US"/>
        </w:rPr>
        <w:t xml:space="preserve"> that are devoted to measure the sky background and hence </w:t>
      </w:r>
      <w:r w:rsidRPr="006E6981">
        <w:rPr>
          <w:lang w:val="en-US"/>
        </w:rPr>
        <w:t>are not mounted on the MOS pseudo-slit (or, simply, do not belong to the MOS), but on the LCB pseudo-slit instead, are painted in orange</w:t>
      </w:r>
      <w:r w:rsidR="006C4DFD" w:rsidRPr="006E6981">
        <w:rPr>
          <w:lang w:val="en-US"/>
        </w:rPr>
        <w:t xml:space="preserve"> </w:t>
      </w:r>
      <w:r w:rsidR="00D66756" w:rsidRPr="006E6981">
        <w:rPr>
          <w:lang w:val="en-US"/>
        </w:rPr>
        <w:t>(the patrol</w:t>
      </w:r>
      <w:r w:rsidR="006C4DFD" w:rsidRPr="006E6981">
        <w:rPr>
          <w:lang w:val="en-US"/>
        </w:rPr>
        <w:t xml:space="preserve"> areas</w:t>
      </w:r>
      <w:r w:rsidR="00D66756" w:rsidRPr="006E6981">
        <w:rPr>
          <w:lang w:val="en-US"/>
        </w:rPr>
        <w:t>)</w:t>
      </w:r>
      <w:r w:rsidRPr="006E6981">
        <w:rPr>
          <w:lang w:val="en-US"/>
        </w:rPr>
        <w:t>.</w:t>
      </w:r>
    </w:p>
    <w:p w14:paraId="5DA1AB2C" w14:textId="77777777" w:rsidR="00421C7F" w:rsidRPr="006E6981" w:rsidRDefault="001D63B1" w:rsidP="001C0E0F">
      <w:pPr>
        <w:numPr>
          <w:ilvl w:val="0"/>
          <w:numId w:val="15"/>
        </w:numPr>
        <w:rPr>
          <w:lang w:val="en-US"/>
        </w:rPr>
      </w:pPr>
      <w:r w:rsidRPr="006E6981">
        <w:rPr>
          <w:lang w:val="en-US"/>
        </w:rPr>
        <w:t xml:space="preserve">RPs that belong to the MOS but are disabled due to any reason (e.g., a mechanical failure, RP to be repaired, maintenance task, etc.) </w:t>
      </w:r>
      <w:proofErr w:type="gramStart"/>
      <w:r w:rsidRPr="006E6981">
        <w:rPr>
          <w:lang w:val="en-US"/>
        </w:rPr>
        <w:t>are</w:t>
      </w:r>
      <w:proofErr w:type="gramEnd"/>
      <w:r w:rsidRPr="006E6981">
        <w:rPr>
          <w:lang w:val="en-US"/>
        </w:rPr>
        <w:t xml:space="preserve"> painted in red</w:t>
      </w:r>
      <w:r w:rsidR="00D66756" w:rsidRPr="006E6981">
        <w:rPr>
          <w:lang w:val="en-US"/>
        </w:rPr>
        <w:t xml:space="preserve"> (the patrol areas)</w:t>
      </w:r>
      <w:r w:rsidRPr="006E6981">
        <w:rPr>
          <w:lang w:val="en-US"/>
        </w:rPr>
        <w:t>. The list of the</w:t>
      </w:r>
      <w:r w:rsidR="000E0EEE" w:rsidRPr="006E6981">
        <w:rPr>
          <w:lang w:val="en-US"/>
        </w:rPr>
        <w:t xml:space="preserve"> </w:t>
      </w:r>
      <w:r w:rsidRPr="006E6981">
        <w:rPr>
          <w:lang w:val="en-US"/>
        </w:rPr>
        <w:t>disable</w:t>
      </w:r>
      <w:r w:rsidR="00FF3ED5" w:rsidRPr="006E6981">
        <w:rPr>
          <w:lang w:val="en-US"/>
        </w:rPr>
        <w:t>d</w:t>
      </w:r>
      <w:r w:rsidR="000E0EEE" w:rsidRPr="006E6981">
        <w:rPr>
          <w:lang w:val="en-US"/>
        </w:rPr>
        <w:t xml:space="preserve"> RPs</w:t>
      </w:r>
      <w:r w:rsidR="00FF3ED5" w:rsidRPr="006E6981">
        <w:rPr>
          <w:lang w:val="en-US"/>
        </w:rPr>
        <w:t xml:space="preserve"> is found in the configuration parameter </w:t>
      </w:r>
      <w:r w:rsidR="00FF3ED5" w:rsidRPr="006E6981">
        <w:rPr>
          <w:rFonts w:ascii="Courier" w:hAnsi="Courier" w:cs="Consolas"/>
          <w:szCs w:val="22"/>
          <w:lang w:val="en-US" w:eastAsia="en-US"/>
        </w:rPr>
        <w:t xml:space="preserve">megara.fmat.out_of_order_positioners </w:t>
      </w:r>
      <w:r w:rsidR="00FF3ED5" w:rsidRPr="006E6981">
        <w:rPr>
          <w:lang w:val="en-US"/>
        </w:rPr>
        <w:t>within   the file</w:t>
      </w:r>
      <w:r w:rsidR="00FF3ED5" w:rsidRPr="006E6981">
        <w:rPr>
          <w:rFonts w:ascii="Calibri" w:hAnsi="Calibri" w:cs="Calibri"/>
          <w:lang w:val="en-US"/>
        </w:rPr>
        <w:t xml:space="preserve"> </w:t>
      </w:r>
      <w:r w:rsidRPr="006E6981">
        <w:rPr>
          <w:rFonts w:ascii="Calibri" w:hAnsi="Calibri" w:cs="Calibri"/>
          <w:lang w:val="en-US"/>
        </w:rPr>
        <w:t>fmat.props</w:t>
      </w:r>
      <w:r w:rsidRPr="006E6981">
        <w:rPr>
          <w:lang w:val="en-US"/>
        </w:rPr>
        <w:t>) included in the FMAT distribution</w:t>
      </w:r>
      <w:bookmarkStart w:id="26" w:name="_Ref289811049"/>
      <w:r w:rsidRPr="006E6981">
        <w:rPr>
          <w:rStyle w:val="Caracteresdenotaalpie"/>
          <w:lang w:val="en-US"/>
        </w:rPr>
        <w:footnoteReference w:id="1"/>
      </w:r>
      <w:bookmarkEnd w:id="26"/>
      <w:r w:rsidRPr="006E6981">
        <w:rPr>
          <w:lang w:val="en-US"/>
        </w:rPr>
        <w:t>. Once the instrument is in operation, we assume that the informa</w:t>
      </w:r>
      <w:r w:rsidR="00FA2424" w:rsidRPr="006E6981">
        <w:rPr>
          <w:lang w:val="en-US"/>
        </w:rPr>
        <w:t xml:space="preserve">tion regarding </w:t>
      </w:r>
      <w:proofErr w:type="gramStart"/>
      <w:r w:rsidR="00FA2424" w:rsidRPr="006E6981">
        <w:rPr>
          <w:lang w:val="en-US"/>
        </w:rPr>
        <w:t>those</w:t>
      </w:r>
      <w:proofErr w:type="gramEnd"/>
      <w:r w:rsidR="00FA2424" w:rsidRPr="006E6981">
        <w:rPr>
          <w:lang w:val="en-US"/>
        </w:rPr>
        <w:t xml:space="preserve"> </w:t>
      </w:r>
      <w:r w:rsidRPr="006E6981">
        <w:rPr>
          <w:lang w:val="en-US"/>
        </w:rPr>
        <w:t>RPs that are enabled will be available to the users at the time of preparing their proposals.</w:t>
      </w:r>
    </w:p>
    <w:p w14:paraId="1E309B17" w14:textId="77777777" w:rsidR="003D49C0" w:rsidRPr="006E6981" w:rsidRDefault="00421C7F" w:rsidP="001C0E0F">
      <w:pPr>
        <w:numPr>
          <w:ilvl w:val="0"/>
          <w:numId w:val="15"/>
        </w:numPr>
        <w:rPr>
          <w:lang w:val="en-US"/>
        </w:rPr>
      </w:pPr>
      <w:r w:rsidRPr="006E6981">
        <w:rPr>
          <w:lang w:val="en-US"/>
        </w:rPr>
        <w:t xml:space="preserve">All others RPs are in the same color as the background. The patrol areas are painted as grey open circles. The positioner headers are painted in green and the margins in orange. The RP identifications, same as shown in MEGARA drawings, are displayed on each RP area (see </w:t>
      </w:r>
      <w:r w:rsidR="00AE28EB" w:rsidRPr="006E6981">
        <w:rPr>
          <w:lang w:val="en-US"/>
        </w:rPr>
        <w:fldChar w:fldCharType="begin"/>
      </w:r>
      <w:r w:rsidRPr="006E6981">
        <w:rPr>
          <w:lang w:val="en-US"/>
        </w:rPr>
        <w:instrText xml:space="preserve"> REF _Ref300532019 \h </w:instrText>
      </w:r>
      <w:r w:rsidR="00AE28EB" w:rsidRPr="006E6981">
        <w:rPr>
          <w:lang w:val="en-US"/>
        </w:rPr>
      </w:r>
      <w:r w:rsidR="00AE28EB" w:rsidRPr="006E6981">
        <w:rPr>
          <w:lang w:val="en-US"/>
        </w:rPr>
        <w:fldChar w:fldCharType="separate"/>
      </w:r>
      <w:r w:rsidR="001F4F48" w:rsidRPr="006E6981">
        <w:rPr>
          <w:lang w:val="en-US"/>
        </w:rPr>
        <w:t xml:space="preserve">Figure </w:t>
      </w:r>
      <w:r w:rsidR="001F4F48">
        <w:rPr>
          <w:noProof/>
          <w:lang w:val="en-US"/>
        </w:rPr>
        <w:t>6</w:t>
      </w:r>
      <w:r w:rsidR="00AE28EB" w:rsidRPr="006E6981">
        <w:rPr>
          <w:lang w:val="en-US"/>
        </w:rPr>
        <w:fldChar w:fldCharType="end"/>
      </w:r>
      <w:r w:rsidRPr="006E6981">
        <w:rPr>
          <w:lang w:val="en-US"/>
        </w:rPr>
        <w:t>).</w:t>
      </w:r>
    </w:p>
    <w:p w14:paraId="49BA8E9B" w14:textId="77777777" w:rsidR="001D63B1" w:rsidRPr="006E6981" w:rsidRDefault="001D63B1" w:rsidP="00B93652">
      <w:pPr>
        <w:rPr>
          <w:lang w:val="en-US"/>
        </w:rPr>
      </w:pPr>
    </w:p>
    <w:p w14:paraId="14FDB491" w14:textId="77777777" w:rsidR="008B43E6" w:rsidRPr="006E6981" w:rsidRDefault="006F5E76" w:rsidP="008F357F">
      <w:pPr>
        <w:spacing w:line="240" w:lineRule="auto"/>
        <w:ind w:left="720"/>
        <w:jc w:val="center"/>
        <w:rPr>
          <w:lang w:val="en-US"/>
        </w:rPr>
      </w:pPr>
      <w:r w:rsidRPr="006E6981">
        <w:rPr>
          <w:noProof/>
          <w:lang w:val="en-US" w:eastAsia="en-US"/>
        </w:rPr>
        <w:drawing>
          <wp:inline distT="0" distB="0" distL="0" distR="0" wp14:anchorId="193A7CBF" wp14:editId="73D0708B">
            <wp:extent cx="4653635" cy="4363200"/>
            <wp:effectExtent l="0" t="0" r="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mos-layout.png"/>
                    <pic:cNvPicPr/>
                  </pic:nvPicPr>
                  <pic:blipFill>
                    <a:blip r:embed="rId16">
                      <a:extLst>
                        <a:ext uri="{28A0092B-C50C-407E-A947-70E740481C1C}">
                          <a14:useLocalDpi xmlns:a14="http://schemas.microsoft.com/office/drawing/2010/main" val="0"/>
                        </a:ext>
                      </a:extLst>
                    </a:blip>
                    <a:stretch>
                      <a:fillRect/>
                    </a:stretch>
                  </pic:blipFill>
                  <pic:spPr>
                    <a:xfrm>
                      <a:off x="0" y="0"/>
                      <a:ext cx="4656788" cy="4366156"/>
                    </a:xfrm>
                    <a:prstGeom prst="rect">
                      <a:avLst/>
                    </a:prstGeom>
                  </pic:spPr>
                </pic:pic>
              </a:graphicData>
            </a:graphic>
          </wp:inline>
        </w:drawing>
      </w:r>
      <w:bookmarkStart w:id="27" w:name="_Ref300494786"/>
    </w:p>
    <w:p w14:paraId="6404D380" w14:textId="77777777" w:rsidR="001D63B1" w:rsidRPr="006E6981" w:rsidRDefault="00EE264F" w:rsidP="001C0E0F">
      <w:pPr>
        <w:pStyle w:val="Caption"/>
        <w:rPr>
          <w:sz w:val="22"/>
          <w:lang w:val="en-US"/>
        </w:rPr>
      </w:pPr>
      <w:bookmarkStart w:id="28" w:name="_Ref300532019"/>
      <w:r w:rsidRPr="006E6981">
        <w:rPr>
          <w:sz w:val="22"/>
          <w:lang w:val="en-US"/>
        </w:rPr>
        <w:t xml:space="preserve">Figure </w:t>
      </w:r>
      <w:r w:rsidR="00AE28EB" w:rsidRPr="006E6981">
        <w:rPr>
          <w:sz w:val="22"/>
          <w:lang w:val="en-US"/>
        </w:rPr>
        <w:fldChar w:fldCharType="begin"/>
      </w:r>
      <w:r w:rsidRPr="006E6981">
        <w:rPr>
          <w:sz w:val="22"/>
          <w:lang w:val="en-US"/>
        </w:rPr>
        <w:instrText xml:space="preserve"> SEQ Figure \* ARABIC </w:instrText>
      </w:r>
      <w:r w:rsidR="00AE28EB" w:rsidRPr="006E6981">
        <w:rPr>
          <w:sz w:val="22"/>
          <w:lang w:val="en-US"/>
        </w:rPr>
        <w:fldChar w:fldCharType="separate"/>
      </w:r>
      <w:r w:rsidR="001F4F48">
        <w:rPr>
          <w:noProof/>
          <w:sz w:val="22"/>
          <w:lang w:val="en-US"/>
        </w:rPr>
        <w:t>6</w:t>
      </w:r>
      <w:r w:rsidR="00AE28EB" w:rsidRPr="006E6981">
        <w:rPr>
          <w:sz w:val="22"/>
          <w:lang w:val="en-US"/>
        </w:rPr>
        <w:fldChar w:fldCharType="end"/>
      </w:r>
      <w:bookmarkEnd w:id="27"/>
      <w:bookmarkEnd w:id="28"/>
      <w:r w:rsidRPr="006E6981">
        <w:rPr>
          <w:sz w:val="22"/>
          <w:lang w:val="en-US"/>
        </w:rPr>
        <w:t xml:space="preserve">: </w:t>
      </w:r>
      <w:r w:rsidR="00CB1762" w:rsidRPr="006E6981">
        <w:rPr>
          <w:sz w:val="22"/>
          <w:lang w:val="en-US"/>
        </w:rPr>
        <w:t>MOS layout at FMAT. The layout shows the patrol areas and identification (number) of each positioner as well as the positioners (in orange) mounted on the LCB pseudo-slit (not usable in MOS mode) and the potential out-of-service positioners (in red, if any).</w:t>
      </w:r>
    </w:p>
    <w:p w14:paraId="2832B184" w14:textId="77777777" w:rsidR="001D63B1" w:rsidRPr="006E6981" w:rsidRDefault="001D63B1">
      <w:pPr>
        <w:rPr>
          <w:lang w:val="en-US"/>
        </w:rPr>
      </w:pPr>
    </w:p>
    <w:p w14:paraId="3BD0CA87" w14:textId="77777777" w:rsidR="001D63B1" w:rsidRPr="006E6981" w:rsidRDefault="001D63B1">
      <w:pPr>
        <w:rPr>
          <w:lang w:val="en-US" w:eastAsia="en-US"/>
        </w:rPr>
      </w:pPr>
      <w:r w:rsidRPr="006E6981">
        <w:rPr>
          <w:lang w:val="en-US"/>
        </w:rPr>
        <w:t xml:space="preserve">The </w:t>
      </w:r>
      <w:r w:rsidR="006F5E76" w:rsidRPr="006E6981">
        <w:rPr>
          <w:lang w:val="en-US"/>
        </w:rPr>
        <w:t>green</w:t>
      </w:r>
      <w:r w:rsidRPr="006E6981">
        <w:rPr>
          <w:lang w:val="en-US"/>
        </w:rPr>
        <w:t xml:space="preserve"> </w:t>
      </w:r>
      <w:r w:rsidR="006F5E76" w:rsidRPr="006E6981">
        <w:rPr>
          <w:lang w:val="en-US"/>
        </w:rPr>
        <w:t>rectangle</w:t>
      </w:r>
      <w:r w:rsidRPr="006E6981">
        <w:rPr>
          <w:lang w:val="en-US"/>
        </w:rPr>
        <w:t xml:space="preserve"> in the center of the FOV is used for moving and rotating the MEGARA focal plane with respect to the sky (in RA and Dec). By clicking and dragging on the </w:t>
      </w:r>
      <w:r w:rsidR="006F5E76" w:rsidRPr="006E6981">
        <w:rPr>
          <w:lang w:val="en-US"/>
        </w:rPr>
        <w:t>rectangle</w:t>
      </w:r>
      <w:r w:rsidRPr="006E6981">
        <w:rPr>
          <w:lang w:val="en-US"/>
        </w:rPr>
        <w:t xml:space="preserve"> we can move the FOV with the mouse while for rotating the FOV the mouse wheel should be used (the keyboard mapping of this function is TBD) or equivalent gestures in Mac</w:t>
      </w:r>
      <w:r w:rsidR="00D55162" w:rsidRPr="006E6981">
        <w:rPr>
          <w:lang w:val="en-US"/>
        </w:rPr>
        <w:t xml:space="preserve"> </w:t>
      </w:r>
      <w:r w:rsidRPr="006E6981">
        <w:rPr>
          <w:lang w:val="en-US"/>
        </w:rPr>
        <w:t>OS</w:t>
      </w:r>
      <w:r w:rsidR="00D55162" w:rsidRPr="006E6981">
        <w:rPr>
          <w:lang w:val="en-US"/>
        </w:rPr>
        <w:t xml:space="preserve"> </w:t>
      </w:r>
      <w:r w:rsidRPr="006E6981">
        <w:rPr>
          <w:lang w:val="en-US"/>
        </w:rPr>
        <w:t>X</w:t>
      </w:r>
      <w:r w:rsidR="004E42B2" w:rsidRPr="006E6981">
        <w:rPr>
          <w:lang w:val="en-US"/>
        </w:rPr>
        <w:t>.</w:t>
      </w:r>
    </w:p>
    <w:p w14:paraId="53F67203" w14:textId="77777777" w:rsidR="001D63B1" w:rsidRPr="006E6981" w:rsidRDefault="001D63B1">
      <w:pPr>
        <w:rPr>
          <w:lang w:val="en-US" w:eastAsia="en-US"/>
        </w:rPr>
      </w:pPr>
    </w:p>
    <w:p w14:paraId="3080B62E" w14:textId="77777777" w:rsidR="001D63B1" w:rsidRPr="006E6981" w:rsidRDefault="001D63B1">
      <w:pPr>
        <w:pStyle w:val="Heading2"/>
        <w:numPr>
          <w:ilvl w:val="1"/>
          <w:numId w:val="19"/>
        </w:numPr>
      </w:pPr>
      <w:bookmarkStart w:id="29" w:name="_Toc316215816"/>
      <w:r w:rsidRPr="006E6981">
        <w:t>MEGARA focal plane cover</w:t>
      </w:r>
      <w:bookmarkEnd w:id="29"/>
    </w:p>
    <w:p w14:paraId="54D9DB6D" w14:textId="77777777" w:rsidR="001D63B1" w:rsidRPr="006E6981" w:rsidRDefault="001D63B1">
      <w:pPr>
        <w:rPr>
          <w:lang w:val="en-US"/>
        </w:rPr>
      </w:pPr>
      <w:r w:rsidRPr="006E6981">
        <w:rPr>
          <w:lang w:val="en-US"/>
        </w:rPr>
        <w:t>The Fiber MOS is equipped with a cover that</w:t>
      </w:r>
      <w:r w:rsidR="00B612AC" w:rsidRPr="006E6981">
        <w:rPr>
          <w:lang w:val="en-US"/>
        </w:rPr>
        <w:t xml:space="preserve"> allows blocking one of the two halves of the focal plane (-X and +X in the focal plane reference frame)</w:t>
      </w:r>
      <w:r w:rsidRPr="006E6981">
        <w:rPr>
          <w:lang w:val="en-US"/>
        </w:rPr>
        <w:t>; thus the optical path towards the microlens of some RPs could be blocked with the aim to reduce cross-talk between the light from fiber spectra that are adjacent on the MOS pseudo-slit and, therefore, on the detector.</w:t>
      </w:r>
    </w:p>
    <w:p w14:paraId="44C3C0D6" w14:textId="77777777" w:rsidR="005E1EFD" w:rsidRPr="006E6981" w:rsidRDefault="007B2E8E" w:rsidP="00C55BF6">
      <w:pPr>
        <w:rPr>
          <w:lang w:val="en-US"/>
        </w:rPr>
      </w:pPr>
      <w:r w:rsidRPr="006E6981">
        <w:rPr>
          <w:lang w:val="en-US"/>
        </w:rPr>
        <w:t>The focal plane c</w:t>
      </w:r>
      <w:r w:rsidR="001D63B1" w:rsidRPr="006E6981">
        <w:rPr>
          <w:lang w:val="en-US"/>
        </w:rPr>
        <w:t xml:space="preserve">over is composed of two plates that can be laterally moved each one independently from the other, in the plane just above the microlens, that is, very close to the </w:t>
      </w:r>
      <w:r w:rsidR="001D63B1" w:rsidRPr="006E6981">
        <w:rPr>
          <w:lang w:val="en-US"/>
        </w:rPr>
        <w:lastRenderedPageBreak/>
        <w:t>focal plane. Each plate covers the corresponding half of the Fiber MOS. The positions for the different mini</w:t>
      </w:r>
      <w:r w:rsidRPr="006E6981">
        <w:rPr>
          <w:lang w:val="en-US"/>
        </w:rPr>
        <w:t>-</w:t>
      </w:r>
      <w:r w:rsidR="001D63B1" w:rsidRPr="006E6981">
        <w:rPr>
          <w:lang w:val="en-US"/>
        </w:rPr>
        <w:t xml:space="preserve">bundles in the MOS pseudo-slit are assigned alternatively to the RPs of both sides of the Fiber MOS, so by covering one side of the Fiber MOS the distance between the </w:t>
      </w:r>
      <w:proofErr w:type="gramStart"/>
      <w:r w:rsidR="001D63B1" w:rsidRPr="006E6981">
        <w:rPr>
          <w:lang w:val="en-US"/>
        </w:rPr>
        <w:t>projection</w:t>
      </w:r>
      <w:proofErr w:type="gramEnd"/>
      <w:r w:rsidR="001D63B1" w:rsidRPr="006E6981">
        <w:rPr>
          <w:lang w:val="en-US"/>
        </w:rPr>
        <w:t xml:space="preserve"> of the spectra of two mini</w:t>
      </w:r>
      <w:r w:rsidR="005E1EFD" w:rsidRPr="006E6981">
        <w:rPr>
          <w:lang w:val="en-US"/>
        </w:rPr>
        <w:t>-</w:t>
      </w:r>
      <w:r w:rsidR="001D63B1" w:rsidRPr="006E6981">
        <w:rPr>
          <w:lang w:val="en-US"/>
        </w:rPr>
        <w:t>bundles becomes as large as the projection of 7 fibers on the CCD. This allows observing (and reducing their spectra) sources covering a wide dynamic range in flux with a very small crosstalk in almost all case</w:t>
      </w:r>
      <w:r w:rsidR="00580397" w:rsidRPr="006E6981">
        <w:rPr>
          <w:lang w:val="en-US"/>
        </w:rPr>
        <w:t>s</w:t>
      </w:r>
      <w:r w:rsidR="00C55BF6" w:rsidRPr="006E6981">
        <w:rPr>
          <w:lang w:val="en-US"/>
        </w:rPr>
        <w:t>.</w:t>
      </w:r>
    </w:p>
    <w:p w14:paraId="24C99C39" w14:textId="77777777" w:rsidR="001D63B1" w:rsidRPr="006E6981" w:rsidRDefault="001D63B1">
      <w:pPr>
        <w:rPr>
          <w:lang w:val="en-US"/>
        </w:rPr>
      </w:pPr>
      <w:r w:rsidRPr="006E6981">
        <w:rPr>
          <w:lang w:val="en-US"/>
        </w:rPr>
        <w:t xml:space="preserve">Those RPs located in the border of the two subsets of RPs of the Fiber MOS will have their observing domain reduced by 50%. Half of </w:t>
      </w:r>
      <w:proofErr w:type="gramStart"/>
      <w:r w:rsidRPr="006E6981">
        <w:rPr>
          <w:lang w:val="en-US"/>
        </w:rPr>
        <w:t>these</w:t>
      </w:r>
      <w:proofErr w:type="gramEnd"/>
      <w:r w:rsidRPr="006E6981">
        <w:rPr>
          <w:lang w:val="en-US"/>
        </w:rPr>
        <w:t xml:space="preserve"> RPs will be assigned to one subset and the other half to the other.</w:t>
      </w:r>
    </w:p>
    <w:p w14:paraId="657AFF50" w14:textId="77777777" w:rsidR="001D63B1" w:rsidRPr="006E6981" w:rsidRDefault="001D63B1">
      <w:pPr>
        <w:rPr>
          <w:lang w:val="en-US"/>
        </w:rPr>
      </w:pPr>
      <w:r w:rsidRPr="006E6981">
        <w:rPr>
          <w:lang w:val="en-US"/>
        </w:rPr>
        <w:t xml:space="preserve">The focal plane cover position shall be taken into account in the generation of the CPs, so that the projection points blocked by the cover shall not be assigned.  </w:t>
      </w:r>
    </w:p>
    <w:p w14:paraId="3AA17A47" w14:textId="77777777" w:rsidR="001D63B1" w:rsidRPr="006E6981" w:rsidRDefault="00C55BF6">
      <w:pPr>
        <w:rPr>
          <w:lang w:val="en-US"/>
        </w:rPr>
      </w:pPr>
      <w:r w:rsidRPr="006E6981">
        <w:rPr>
          <w:lang w:val="en-US"/>
        </w:rPr>
        <w:t xml:space="preserve">For an example of using the cover plate selection functionality, see </w:t>
      </w:r>
      <w:r w:rsidR="00AE28EB" w:rsidRPr="006E6981">
        <w:rPr>
          <w:lang w:val="en-US"/>
        </w:rPr>
        <w:fldChar w:fldCharType="begin"/>
      </w:r>
      <w:r w:rsidR="00C066C4" w:rsidRPr="006E6981">
        <w:rPr>
          <w:lang w:val="en-US"/>
        </w:rPr>
        <w:instrText xml:space="preserve"> </w:instrText>
      </w:r>
      <w:r w:rsidR="00B71A3D" w:rsidRPr="006E6981">
        <w:rPr>
          <w:lang w:val="en-US"/>
        </w:rPr>
        <w:instrText>REF</w:instrText>
      </w:r>
      <w:r w:rsidR="00C066C4" w:rsidRPr="006E6981">
        <w:rPr>
          <w:lang w:val="en-US"/>
        </w:rPr>
        <w:instrText xml:space="preserve"> _Ref289884395 \r \h </w:instrText>
      </w:r>
      <w:r w:rsidR="00AE28EB" w:rsidRPr="006E6981">
        <w:rPr>
          <w:lang w:val="en-US"/>
        </w:rPr>
      </w:r>
      <w:r w:rsidR="00AE28EB" w:rsidRPr="006E6981">
        <w:rPr>
          <w:lang w:val="en-US"/>
        </w:rPr>
        <w:fldChar w:fldCharType="separate"/>
      </w:r>
      <w:r w:rsidR="001F4F48">
        <w:rPr>
          <w:lang w:val="en-US"/>
        </w:rPr>
        <w:t>5.2.5</w:t>
      </w:r>
      <w:r w:rsidR="00AE28EB" w:rsidRPr="006E6981">
        <w:rPr>
          <w:lang w:val="en-US"/>
        </w:rPr>
        <w:fldChar w:fldCharType="end"/>
      </w:r>
      <w:r w:rsidR="00C066C4" w:rsidRPr="006E6981">
        <w:rPr>
          <w:lang w:val="en-US"/>
        </w:rPr>
        <w:t xml:space="preserve"> and</w:t>
      </w:r>
      <w:r w:rsidR="001432CB" w:rsidRPr="006E6981">
        <w:rPr>
          <w:lang w:val="en-US"/>
        </w:rPr>
        <w:t xml:space="preserve"> </w:t>
      </w:r>
      <w:r w:rsidR="00AE28EB" w:rsidRPr="006E6981">
        <w:rPr>
          <w:lang w:val="en-US"/>
        </w:rPr>
        <w:fldChar w:fldCharType="begin"/>
      </w:r>
      <w:r w:rsidR="001432CB" w:rsidRPr="006E6981">
        <w:rPr>
          <w:lang w:val="en-US"/>
        </w:rPr>
        <w:instrText xml:space="preserve"> REF _Ref300538133 \h </w:instrText>
      </w:r>
      <w:r w:rsidR="00AE28EB" w:rsidRPr="006E6981">
        <w:rPr>
          <w:lang w:val="en-US"/>
        </w:rPr>
      </w:r>
      <w:r w:rsidR="00AE28EB" w:rsidRPr="006E6981">
        <w:rPr>
          <w:lang w:val="en-US"/>
        </w:rPr>
        <w:fldChar w:fldCharType="separate"/>
      </w:r>
      <w:r w:rsidR="001F4F48" w:rsidRPr="006E6981">
        <w:rPr>
          <w:lang w:val="en-US"/>
        </w:rPr>
        <w:t xml:space="preserve">Figure </w:t>
      </w:r>
      <w:r w:rsidR="001F4F48">
        <w:rPr>
          <w:noProof/>
          <w:lang w:val="en-US"/>
        </w:rPr>
        <w:t>15</w:t>
      </w:r>
      <w:r w:rsidR="00AE28EB" w:rsidRPr="006E6981">
        <w:rPr>
          <w:lang w:val="en-US"/>
        </w:rPr>
        <w:fldChar w:fldCharType="end"/>
      </w:r>
      <w:r w:rsidR="00D4467A" w:rsidRPr="006E6981">
        <w:rPr>
          <w:lang w:val="en-US"/>
        </w:rPr>
        <w:t>.</w:t>
      </w:r>
    </w:p>
    <w:p w14:paraId="5FDCC3F1" w14:textId="77777777" w:rsidR="001D63B1" w:rsidRPr="006E6981" w:rsidRDefault="001D63B1">
      <w:pPr>
        <w:pStyle w:val="Heading1"/>
        <w:numPr>
          <w:ilvl w:val="0"/>
          <w:numId w:val="19"/>
        </w:numPr>
        <w:tabs>
          <w:tab w:val="left" w:pos="432"/>
          <w:tab w:val="left" w:pos="540"/>
        </w:tabs>
        <w:rPr>
          <w:lang w:val="en-US"/>
        </w:rPr>
      </w:pPr>
      <w:bookmarkStart w:id="30" w:name="_Toc316215817"/>
      <w:r w:rsidRPr="006E6981">
        <w:rPr>
          <w:color w:val="000000"/>
          <w:lang w:val="en-US"/>
        </w:rPr>
        <w:t>FMAT Assignment Tool Overview</w:t>
      </w:r>
      <w:bookmarkEnd w:id="30"/>
    </w:p>
    <w:p w14:paraId="3355DFB3" w14:textId="77777777" w:rsidR="001D63B1" w:rsidRPr="006E6981" w:rsidRDefault="001D63B1">
      <w:pPr>
        <w:rPr>
          <w:lang w:val="en-US"/>
        </w:rPr>
      </w:pPr>
      <w:r w:rsidRPr="006E6981">
        <w:rPr>
          <w:lang w:val="en-US"/>
        </w:rPr>
        <w:t>In summary, the FMAT allows the user to:</w:t>
      </w:r>
    </w:p>
    <w:p w14:paraId="0073A621" w14:textId="77777777" w:rsidR="001D63B1" w:rsidRPr="006E6981" w:rsidRDefault="001D63B1">
      <w:pPr>
        <w:numPr>
          <w:ilvl w:val="0"/>
          <w:numId w:val="6"/>
        </w:numPr>
        <w:ind w:left="709" w:hanging="425"/>
        <w:rPr>
          <w:lang w:val="en-US"/>
        </w:rPr>
      </w:pPr>
      <w:r w:rsidRPr="006E6981">
        <w:rPr>
          <w:lang w:val="en-US"/>
        </w:rPr>
        <w:t xml:space="preserve">Prepare each Configuration Block (that forms part of a Configuration Plan) </w:t>
      </w:r>
      <w:r w:rsidR="00B612AC" w:rsidRPr="006E6981">
        <w:rPr>
          <w:lang w:val="en-US"/>
        </w:rPr>
        <w:t>for</w:t>
      </w:r>
      <w:r w:rsidRPr="006E6981">
        <w:rPr>
          <w:lang w:val="en-US"/>
        </w:rPr>
        <w:t xml:space="preserve"> the MEGARA MOS. Each CB would contain the information of which sources have been assigned to which RPs and also the needed input information for the FMPT in order for this to calculate the positioning/de-positioning programs of the RPs.</w:t>
      </w:r>
    </w:p>
    <w:p w14:paraId="6FB8FA21" w14:textId="77777777" w:rsidR="001D63B1" w:rsidRPr="006E6981" w:rsidRDefault="001D63B1">
      <w:pPr>
        <w:numPr>
          <w:ilvl w:val="0"/>
          <w:numId w:val="6"/>
        </w:numPr>
        <w:ind w:left="709" w:hanging="425"/>
        <w:rPr>
          <w:lang w:val="en-US" w:eastAsia="en-US"/>
        </w:rPr>
      </w:pPr>
      <w:r w:rsidRPr="006E6981">
        <w:rPr>
          <w:lang w:val="en-US"/>
        </w:rPr>
        <w:t>Prepare and validate a Configuration Plan with the MOS mode.</w:t>
      </w:r>
    </w:p>
    <w:p w14:paraId="2660C265" w14:textId="77777777" w:rsidR="001D63B1" w:rsidRPr="006E6981" w:rsidRDefault="001D63B1">
      <w:pPr>
        <w:rPr>
          <w:lang w:val="en-US"/>
        </w:rPr>
      </w:pPr>
      <w:r w:rsidRPr="006E6981">
        <w:rPr>
          <w:lang w:val="en-US" w:eastAsia="en-US"/>
        </w:rPr>
        <w:t>The FMAT is interactive through a user-friendly GUI that assists the user in the process of assigning the sources to the enable RPs. In particular, some examples of the main functionalities are:</w:t>
      </w:r>
    </w:p>
    <w:p w14:paraId="690E6C30" w14:textId="77777777" w:rsidR="001D63B1" w:rsidRPr="006E6981" w:rsidRDefault="001D63B1">
      <w:pPr>
        <w:numPr>
          <w:ilvl w:val="0"/>
          <w:numId w:val="6"/>
        </w:numPr>
        <w:ind w:left="709" w:hanging="425"/>
        <w:rPr>
          <w:lang w:val="en-US"/>
        </w:rPr>
      </w:pPr>
      <w:r w:rsidRPr="006E6981">
        <w:rPr>
          <w:lang w:val="en-US"/>
        </w:rPr>
        <w:t>To prepare the CPs and CBs.</w:t>
      </w:r>
    </w:p>
    <w:p w14:paraId="695962EC" w14:textId="77777777" w:rsidR="001D63B1" w:rsidRPr="006E6981" w:rsidRDefault="001D63B1">
      <w:pPr>
        <w:numPr>
          <w:ilvl w:val="0"/>
          <w:numId w:val="6"/>
        </w:numPr>
        <w:ind w:left="709" w:hanging="425"/>
        <w:rPr>
          <w:lang w:val="en-US"/>
        </w:rPr>
      </w:pPr>
      <w:r w:rsidRPr="006E6981">
        <w:rPr>
          <w:lang w:val="en-US"/>
        </w:rPr>
        <w:t>To create, save and delete CBs.</w:t>
      </w:r>
    </w:p>
    <w:p w14:paraId="2534F0BF" w14:textId="77777777" w:rsidR="001D63B1" w:rsidRPr="006E6981" w:rsidRDefault="001D63B1">
      <w:pPr>
        <w:numPr>
          <w:ilvl w:val="0"/>
          <w:numId w:val="6"/>
        </w:numPr>
        <w:ind w:left="709" w:hanging="425"/>
        <w:rPr>
          <w:lang w:val="en-US"/>
        </w:rPr>
      </w:pPr>
      <w:r w:rsidRPr="006E6981">
        <w:rPr>
          <w:lang w:val="en-US"/>
        </w:rPr>
        <w:t>To show a graphical display of the Sky and the MEGARA focal plane with the MOS footprint on it. The MOS layout for each CB identifies the RPs and their patrol areas. Also, the RPs that either do not belong to the MOS mode or are not enabled at the moment of preparing the CBs are painted in different colors.</w:t>
      </w:r>
    </w:p>
    <w:p w14:paraId="7B049045" w14:textId="77777777" w:rsidR="001D63B1" w:rsidRPr="006E6981" w:rsidRDefault="001D63B1">
      <w:pPr>
        <w:numPr>
          <w:ilvl w:val="0"/>
          <w:numId w:val="6"/>
        </w:numPr>
        <w:ind w:left="709" w:hanging="425"/>
        <w:rPr>
          <w:lang w:val="en-US"/>
        </w:rPr>
      </w:pPr>
      <w:r w:rsidRPr="006E6981">
        <w:rPr>
          <w:lang w:val="en-US"/>
        </w:rPr>
        <w:t>To load user catalogs with astronomical sources to start the creation of CBs.</w:t>
      </w:r>
    </w:p>
    <w:p w14:paraId="791FB2CE" w14:textId="77777777" w:rsidR="001D63B1" w:rsidRPr="006E6981" w:rsidRDefault="001D63B1">
      <w:pPr>
        <w:numPr>
          <w:ilvl w:val="0"/>
          <w:numId w:val="6"/>
        </w:numPr>
        <w:ind w:left="709" w:hanging="425"/>
        <w:rPr>
          <w:lang w:val="en-US"/>
        </w:rPr>
      </w:pPr>
      <w:r w:rsidRPr="006E6981">
        <w:rPr>
          <w:lang w:val="en-US"/>
        </w:rPr>
        <w:t xml:space="preserve">To allow different filters for querying the user’s catalog with several criteria (priority range, magnitude range, label in the comment field etc.). </w:t>
      </w:r>
      <w:r w:rsidR="004B00F4" w:rsidRPr="006E6981">
        <w:rPr>
          <w:lang w:val="en-US"/>
        </w:rPr>
        <w:t xml:space="preserve">The selected sources as result of a modification in these filters </w:t>
      </w:r>
      <w:r w:rsidRPr="006E6981">
        <w:rPr>
          <w:lang w:val="en-US"/>
        </w:rPr>
        <w:t>are simultaneously</w:t>
      </w:r>
      <w:r w:rsidR="004B00F4" w:rsidRPr="006E6981">
        <w:rPr>
          <w:lang w:val="en-US"/>
        </w:rPr>
        <w:t xml:space="preserve"> updated</w:t>
      </w:r>
      <w:r w:rsidRPr="006E6981">
        <w:rPr>
          <w:lang w:val="en-US"/>
        </w:rPr>
        <w:t xml:space="preserve"> in all views (sky panel and source panel).</w:t>
      </w:r>
    </w:p>
    <w:p w14:paraId="501B7FE5" w14:textId="77777777" w:rsidR="001D63B1" w:rsidRPr="006E6981" w:rsidRDefault="001D63B1">
      <w:pPr>
        <w:numPr>
          <w:ilvl w:val="0"/>
          <w:numId w:val="6"/>
        </w:numPr>
        <w:ind w:left="709" w:hanging="425"/>
        <w:rPr>
          <w:lang w:val="en-US"/>
        </w:rPr>
      </w:pPr>
      <w:r w:rsidRPr="006E6981">
        <w:rPr>
          <w:lang w:val="en-US"/>
        </w:rPr>
        <w:t>To display automatically the sky area when selecting a given CB.</w:t>
      </w:r>
    </w:p>
    <w:p w14:paraId="4A066628" w14:textId="77777777" w:rsidR="001D63B1" w:rsidRPr="006E6981" w:rsidRDefault="001D63B1">
      <w:pPr>
        <w:numPr>
          <w:ilvl w:val="0"/>
          <w:numId w:val="6"/>
        </w:numPr>
        <w:ind w:left="709" w:hanging="425"/>
        <w:rPr>
          <w:lang w:val="en-US"/>
        </w:rPr>
      </w:pPr>
      <w:r w:rsidRPr="006E6981">
        <w:rPr>
          <w:lang w:val="en-US"/>
        </w:rPr>
        <w:t>To assign/de-assign sources to positioners and give a graphical view of the assignment.</w:t>
      </w:r>
    </w:p>
    <w:p w14:paraId="7289F0EF" w14:textId="77777777" w:rsidR="001D63B1" w:rsidRPr="006E6981" w:rsidRDefault="001D63B1">
      <w:pPr>
        <w:numPr>
          <w:ilvl w:val="0"/>
          <w:numId w:val="6"/>
        </w:numPr>
        <w:ind w:left="709" w:hanging="425"/>
        <w:rPr>
          <w:lang w:val="en-US"/>
        </w:rPr>
      </w:pPr>
      <w:r w:rsidRPr="006E6981">
        <w:rPr>
          <w:lang w:val="en-US"/>
        </w:rPr>
        <w:lastRenderedPageBreak/>
        <w:t>To allow the user to center and rotate the MEGARA FOV and assist the us</w:t>
      </w:r>
      <w:r w:rsidR="001314ED" w:rsidRPr="006E6981">
        <w:rPr>
          <w:lang w:val="en-US"/>
        </w:rPr>
        <w:t>er by showing which assignments</w:t>
      </w:r>
      <w:r w:rsidRPr="006E6981">
        <w:rPr>
          <w:lang w:val="en-US"/>
        </w:rPr>
        <w:t xml:space="preserve"> would have problems after moving the FOV and/or </w:t>
      </w:r>
      <w:r w:rsidR="00E776D8" w:rsidRPr="006E6981">
        <w:rPr>
          <w:lang w:val="en-US"/>
        </w:rPr>
        <w:t xml:space="preserve">the </w:t>
      </w:r>
      <w:proofErr w:type="gramStart"/>
      <w:r w:rsidRPr="006E6981">
        <w:rPr>
          <w:lang w:val="en-US"/>
        </w:rPr>
        <w:t>PA.</w:t>
      </w:r>
      <w:proofErr w:type="gramEnd"/>
    </w:p>
    <w:p w14:paraId="30ECE9F3" w14:textId="35AE4F8B" w:rsidR="001D63B1" w:rsidRPr="006E6981" w:rsidRDefault="001D63B1">
      <w:pPr>
        <w:numPr>
          <w:ilvl w:val="0"/>
          <w:numId w:val="6"/>
        </w:numPr>
        <w:ind w:left="709" w:hanging="425"/>
        <w:rPr>
          <w:lang w:val="en-US"/>
        </w:rPr>
      </w:pPr>
      <w:r w:rsidRPr="006E6981">
        <w:rPr>
          <w:lang w:val="en-US"/>
        </w:rPr>
        <w:t xml:space="preserve">To </w:t>
      </w:r>
      <w:r w:rsidR="00EE4623" w:rsidRPr="006E6981">
        <w:rPr>
          <w:lang w:val="en-US"/>
        </w:rPr>
        <w:t>resolve</w:t>
      </w:r>
      <w:r w:rsidRPr="006E6981">
        <w:rPr>
          <w:lang w:val="en-US"/>
        </w:rPr>
        <w:t xml:space="preserve"> conflicts when different RPs can access a source.</w:t>
      </w:r>
    </w:p>
    <w:p w14:paraId="0BD7E320" w14:textId="77777777" w:rsidR="001D63B1" w:rsidRPr="006E6981" w:rsidRDefault="00F137C9">
      <w:pPr>
        <w:numPr>
          <w:ilvl w:val="0"/>
          <w:numId w:val="6"/>
        </w:numPr>
        <w:ind w:left="709" w:hanging="425"/>
        <w:rPr>
          <w:lang w:val="en-US"/>
        </w:rPr>
      </w:pPr>
      <w:r w:rsidRPr="006E6981">
        <w:rPr>
          <w:lang w:val="en-US"/>
        </w:rPr>
        <w:t>To allow the user automatically assign</w:t>
      </w:r>
      <w:r w:rsidR="00DC09EE" w:rsidRPr="006E6981">
        <w:rPr>
          <w:lang w:val="en-US"/>
        </w:rPr>
        <w:t>/de-assign</w:t>
      </w:r>
      <w:r w:rsidRPr="006E6981">
        <w:rPr>
          <w:lang w:val="en-US"/>
        </w:rPr>
        <w:t xml:space="preserve"> sources</w:t>
      </w:r>
      <w:r w:rsidR="001D63B1" w:rsidRPr="006E6981">
        <w:rPr>
          <w:lang w:val="en-US"/>
        </w:rPr>
        <w:t xml:space="preserve"> to the CBs.</w:t>
      </w:r>
    </w:p>
    <w:p w14:paraId="7430FFEA" w14:textId="77777777" w:rsidR="001D63B1" w:rsidRPr="006E6981" w:rsidRDefault="001D63B1">
      <w:pPr>
        <w:rPr>
          <w:lang w:val="en-US"/>
        </w:rPr>
      </w:pPr>
    </w:p>
    <w:p w14:paraId="16D6A42E" w14:textId="77777777" w:rsidR="001D63B1" w:rsidRPr="006E6981" w:rsidRDefault="001D63B1">
      <w:pPr>
        <w:pStyle w:val="Heading2"/>
        <w:numPr>
          <w:ilvl w:val="1"/>
          <w:numId w:val="19"/>
        </w:numPr>
      </w:pPr>
      <w:bookmarkStart w:id="31" w:name="_Toc316215818"/>
      <w:r w:rsidRPr="006E6981">
        <w:t>Configuration Block and Configuration Plan concepts</w:t>
      </w:r>
      <w:bookmarkEnd w:id="31"/>
    </w:p>
    <w:p w14:paraId="4365290A" w14:textId="77777777" w:rsidR="001D63B1" w:rsidRPr="006E6981" w:rsidRDefault="001D63B1">
      <w:pPr>
        <w:pStyle w:val="Heading3"/>
        <w:numPr>
          <w:ilvl w:val="2"/>
          <w:numId w:val="19"/>
        </w:numPr>
        <w:tabs>
          <w:tab w:val="left" w:pos="432"/>
          <w:tab w:val="left" w:pos="540"/>
        </w:tabs>
        <w:rPr>
          <w:color w:val="000000"/>
          <w:lang w:val="en-US"/>
        </w:rPr>
      </w:pPr>
      <w:bookmarkStart w:id="32" w:name="_Toc316215819"/>
      <w:r w:rsidRPr="006E6981">
        <w:rPr>
          <w:lang w:val="en-US"/>
        </w:rPr>
        <w:t>Configuration Plan (CP)</w:t>
      </w:r>
      <w:bookmarkEnd w:id="32"/>
    </w:p>
    <w:p w14:paraId="1AE4448B" w14:textId="77777777" w:rsidR="001D63B1" w:rsidRPr="006E6981" w:rsidRDefault="001D63B1">
      <w:pPr>
        <w:rPr>
          <w:lang w:val="en-US"/>
        </w:rPr>
      </w:pPr>
      <w:r w:rsidRPr="006E6981">
        <w:rPr>
          <w:color w:val="000000"/>
          <w:lang w:val="en-US"/>
        </w:rPr>
        <w:t xml:space="preserve">A Configuration Plan (CP) contains a set of MOS observations that the user prepares to submit via the GTC Phase-2 tool. The CP is a data structure consisting in a series of Configuration Blocks (CBs). Each CB </w:t>
      </w:r>
      <w:r w:rsidR="00664CBC" w:rsidRPr="006E6981">
        <w:rPr>
          <w:color w:val="000000"/>
          <w:lang w:val="en-US"/>
        </w:rPr>
        <w:t>will be used to define one (or more)</w:t>
      </w:r>
      <w:r w:rsidRPr="006E6981">
        <w:rPr>
          <w:color w:val="000000"/>
          <w:lang w:val="en-US"/>
        </w:rPr>
        <w:t xml:space="preserve"> OB in the Phase-2 tool with the MOS mode. The OB needs also the spectrograph information to complete this configuration. The provision of the spectrograph configuration information is out of the scope of the FMAT.</w:t>
      </w:r>
    </w:p>
    <w:p w14:paraId="42264F27" w14:textId="77777777" w:rsidR="001D63B1" w:rsidRPr="006E6981" w:rsidRDefault="001D63B1">
      <w:pPr>
        <w:pStyle w:val="Heading3"/>
        <w:numPr>
          <w:ilvl w:val="2"/>
          <w:numId w:val="19"/>
        </w:numPr>
        <w:tabs>
          <w:tab w:val="left" w:pos="432"/>
          <w:tab w:val="left" w:pos="540"/>
        </w:tabs>
        <w:rPr>
          <w:color w:val="000000"/>
          <w:lang w:val="en-US"/>
        </w:rPr>
      </w:pPr>
      <w:bookmarkStart w:id="33" w:name="_Toc316215820"/>
      <w:r w:rsidRPr="006E6981">
        <w:rPr>
          <w:lang w:val="en-US"/>
        </w:rPr>
        <w:t>Configuration Block (CB)</w:t>
      </w:r>
      <w:bookmarkEnd w:id="33"/>
    </w:p>
    <w:p w14:paraId="52B77005" w14:textId="77777777" w:rsidR="001D63B1" w:rsidRPr="006E6981" w:rsidRDefault="001D63B1">
      <w:pPr>
        <w:rPr>
          <w:color w:val="000000"/>
          <w:lang w:val="en-US"/>
        </w:rPr>
      </w:pPr>
      <w:r w:rsidRPr="006E6981">
        <w:rPr>
          <w:color w:val="000000"/>
          <w:lang w:val="en-US"/>
        </w:rPr>
        <w:t xml:space="preserve">A CB is a data structure containing the information required to configure the Fiber MOS in a secure and efficient way, during the execution of an OB in the MEGARA MOS mode. A series of CBs constitutes a configuration plan (CP). The CP must be generated by means of the FMAT. </w:t>
      </w:r>
    </w:p>
    <w:p w14:paraId="62515C63" w14:textId="77777777" w:rsidR="001D63B1" w:rsidRPr="006E6981" w:rsidRDefault="001D63B1">
      <w:pPr>
        <w:rPr>
          <w:lang w:val="en-US"/>
        </w:rPr>
      </w:pPr>
      <w:r w:rsidRPr="006E6981">
        <w:rPr>
          <w:color w:val="000000"/>
          <w:lang w:val="en-US"/>
        </w:rPr>
        <w:t>The CB must contain information to:</w:t>
      </w:r>
    </w:p>
    <w:p w14:paraId="6652235F" w14:textId="77777777" w:rsidR="001D63B1" w:rsidRPr="006E6981" w:rsidRDefault="001D63B1">
      <w:pPr>
        <w:pStyle w:val="Cuadrculamedia1-nfasis21"/>
        <w:numPr>
          <w:ilvl w:val="0"/>
          <w:numId w:val="16"/>
        </w:numPr>
        <w:rPr>
          <w:lang w:val="en-US"/>
        </w:rPr>
      </w:pPr>
      <w:r w:rsidRPr="006E6981">
        <w:rPr>
          <w:lang w:val="en-US"/>
        </w:rPr>
        <w:t>Assign the user catalogue’s sources to the MOS positioners.</w:t>
      </w:r>
    </w:p>
    <w:p w14:paraId="7823D271" w14:textId="77777777" w:rsidR="001D63B1" w:rsidRPr="006E6981" w:rsidRDefault="001D63B1">
      <w:pPr>
        <w:pStyle w:val="Cuadrculamedia1-nfasis21"/>
        <w:numPr>
          <w:ilvl w:val="0"/>
          <w:numId w:val="16"/>
        </w:numPr>
        <w:rPr>
          <w:lang w:val="en-US"/>
        </w:rPr>
      </w:pPr>
      <w:r w:rsidRPr="006E6981">
        <w:rPr>
          <w:lang w:val="en-US"/>
        </w:rPr>
        <w:t>Configure the Fiber MOS during the execution of the corresponding OB in the MEGARA MOS mode.</w:t>
      </w:r>
    </w:p>
    <w:p w14:paraId="114D3E94" w14:textId="77777777" w:rsidR="001D63B1" w:rsidRPr="006E6981" w:rsidRDefault="001D63B1">
      <w:pPr>
        <w:pStyle w:val="Cuadrculamedia1-nfasis21"/>
        <w:numPr>
          <w:ilvl w:val="0"/>
          <w:numId w:val="16"/>
        </w:numPr>
        <w:rPr>
          <w:lang w:val="en-US"/>
        </w:rPr>
      </w:pPr>
      <w:r w:rsidRPr="006E6981">
        <w:rPr>
          <w:lang w:val="en-US"/>
        </w:rPr>
        <w:t xml:space="preserve">Validate it given a set of predefined </w:t>
      </w:r>
      <w:r w:rsidR="00664CBC" w:rsidRPr="006E6981">
        <w:rPr>
          <w:lang w:val="en-US"/>
        </w:rPr>
        <w:t>criteria:</w:t>
      </w:r>
      <w:r w:rsidRPr="006E6981">
        <w:rPr>
          <w:lang w:val="en-US"/>
        </w:rPr>
        <w:t xml:space="preserve"> both general to the instrument (no collisions) and specific </w:t>
      </w:r>
      <w:r w:rsidR="00664CBC" w:rsidRPr="006E6981">
        <w:rPr>
          <w:lang w:val="en-US"/>
        </w:rPr>
        <w:t>(</w:t>
      </w:r>
      <w:r w:rsidRPr="006E6981">
        <w:rPr>
          <w:lang w:val="en-US"/>
        </w:rPr>
        <w:t>number of sources as</w:t>
      </w:r>
      <w:r w:rsidR="00664CBC" w:rsidRPr="006E6981">
        <w:rPr>
          <w:lang w:val="en-US"/>
        </w:rPr>
        <w:t>signed, combined priority, etc</w:t>
      </w:r>
      <w:r w:rsidRPr="006E6981">
        <w:rPr>
          <w:lang w:val="en-US"/>
        </w:rPr>
        <w:t>.</w:t>
      </w:r>
      <w:r w:rsidR="00664CBC" w:rsidRPr="006E6981">
        <w:rPr>
          <w:lang w:val="en-US"/>
        </w:rPr>
        <w:t>).</w:t>
      </w:r>
    </w:p>
    <w:p w14:paraId="5B665B40" w14:textId="77777777" w:rsidR="001D63B1" w:rsidRPr="006E6981" w:rsidRDefault="001D63B1">
      <w:pPr>
        <w:pStyle w:val="Cuadrculamedia1-nfasis21"/>
        <w:rPr>
          <w:lang w:val="en-US"/>
        </w:rPr>
      </w:pPr>
      <w:r w:rsidRPr="006E6981">
        <w:rPr>
          <w:lang w:val="en-US"/>
        </w:rPr>
        <w:t xml:space="preserve">In addition, each CB has to have </w:t>
      </w:r>
      <w:r w:rsidR="00553B3A" w:rsidRPr="006E6981">
        <w:rPr>
          <w:lang w:val="en-US"/>
        </w:rPr>
        <w:t xml:space="preserve">an associated file with the information </w:t>
      </w:r>
      <w:r w:rsidRPr="006E6981">
        <w:rPr>
          <w:lang w:val="en-US"/>
        </w:rPr>
        <w:t xml:space="preserve">for positioning the robots in the assigned position and </w:t>
      </w:r>
      <w:r w:rsidR="00963ACF" w:rsidRPr="006E6981">
        <w:rPr>
          <w:lang w:val="en-US"/>
        </w:rPr>
        <w:t xml:space="preserve">in the same file the information </w:t>
      </w:r>
      <w:r w:rsidRPr="006E6981">
        <w:rPr>
          <w:lang w:val="en-US"/>
        </w:rPr>
        <w:t>to allow the MEGARA Control System to bring the positioners back to the parking positions without any damage. The functionality of creating th</w:t>
      </w:r>
      <w:r w:rsidR="00963ACF" w:rsidRPr="006E6981">
        <w:rPr>
          <w:lang w:val="en-US"/>
        </w:rPr>
        <w:t>is</w:t>
      </w:r>
      <w:r w:rsidRPr="006E6981">
        <w:rPr>
          <w:lang w:val="en-US"/>
        </w:rPr>
        <w:t xml:space="preserve"> file for positioning/de-positioning the robots is part of the scope of the FMPT.</w:t>
      </w:r>
    </w:p>
    <w:p w14:paraId="00C79BE4" w14:textId="77777777" w:rsidR="001D63B1" w:rsidRPr="006E6981" w:rsidRDefault="001D63B1">
      <w:pPr>
        <w:pStyle w:val="Heading2"/>
        <w:numPr>
          <w:ilvl w:val="1"/>
          <w:numId w:val="19"/>
        </w:numPr>
      </w:pPr>
      <w:bookmarkStart w:id="34" w:name="_Toc316215821"/>
      <w:r w:rsidRPr="006E6981">
        <w:t>The interface files: input and output files description</w:t>
      </w:r>
      <w:bookmarkEnd w:id="34"/>
    </w:p>
    <w:p w14:paraId="04B4340D" w14:textId="2D7D88E2" w:rsidR="001D63B1" w:rsidRPr="006E6981" w:rsidRDefault="001D63B1">
      <w:pPr>
        <w:rPr>
          <w:lang w:val="en-US"/>
        </w:rPr>
      </w:pPr>
      <w:r w:rsidRPr="006E6981">
        <w:rPr>
          <w:lang w:val="en-US"/>
        </w:rPr>
        <w:t xml:space="preserve">There are two types of files of similar formats: the input file, which is the format used by the tool for loading and saving FMAT sessions, i.e. using the </w:t>
      </w:r>
      <w:r w:rsidRPr="006E6981">
        <w:rPr>
          <w:rFonts w:ascii="Courier" w:hAnsi="Courier" w:cs="Courier"/>
          <w:lang w:val="en-US"/>
        </w:rPr>
        <w:t xml:space="preserve">File-&gt;Load </w:t>
      </w:r>
      <w:r w:rsidRPr="006E6981">
        <w:rPr>
          <w:lang w:val="en-US"/>
        </w:rPr>
        <w:t xml:space="preserve">and </w:t>
      </w:r>
      <w:r w:rsidRPr="006E6981">
        <w:rPr>
          <w:rFonts w:ascii="Courier" w:hAnsi="Courier" w:cs="Courier"/>
          <w:lang w:val="en-US"/>
        </w:rPr>
        <w:t>File-&gt;Save</w:t>
      </w:r>
      <w:r w:rsidR="000710DB" w:rsidRPr="006E6981">
        <w:rPr>
          <w:rFonts w:ascii="Courier" w:hAnsi="Courier" w:cs="Courier"/>
          <w:lang w:val="en-US"/>
        </w:rPr>
        <w:t>,</w:t>
      </w:r>
      <w:r w:rsidRPr="006E6981">
        <w:rPr>
          <w:lang w:val="en-US"/>
        </w:rPr>
        <w:t xml:space="preserve"> and the output file format </w:t>
      </w:r>
      <w:r w:rsidR="000710DB" w:rsidRPr="006E6981">
        <w:rPr>
          <w:lang w:val="en-US"/>
        </w:rPr>
        <w:t>(</w:t>
      </w:r>
      <w:r w:rsidRPr="006E6981">
        <w:rPr>
          <w:lang w:val="en-US"/>
        </w:rPr>
        <w:t>which contains information to be consumed by the FMPT</w:t>
      </w:r>
      <w:r w:rsidR="000710DB" w:rsidRPr="006E6981">
        <w:rPr>
          <w:lang w:val="en-US"/>
        </w:rPr>
        <w:t>)</w:t>
      </w:r>
      <w:r w:rsidRPr="006E6981">
        <w:rPr>
          <w:lang w:val="en-US"/>
        </w:rPr>
        <w:t xml:space="preserve"> by using the option </w:t>
      </w:r>
      <w:r w:rsidRPr="006E6981">
        <w:rPr>
          <w:rFonts w:ascii="Courier" w:hAnsi="Courier" w:cs="Courier"/>
          <w:lang w:val="en-US"/>
        </w:rPr>
        <w:t>File-&gt;Generate configuration Plan</w:t>
      </w:r>
      <w:r w:rsidRPr="006E6981">
        <w:rPr>
          <w:lang w:val="en-US"/>
        </w:rPr>
        <w:t>.</w:t>
      </w:r>
    </w:p>
    <w:p w14:paraId="103D8F5F" w14:textId="77777777" w:rsidR="001D63B1" w:rsidRPr="006E6981" w:rsidRDefault="001D63B1">
      <w:pPr>
        <w:pStyle w:val="Heading3"/>
        <w:numPr>
          <w:ilvl w:val="2"/>
          <w:numId w:val="19"/>
        </w:numPr>
        <w:tabs>
          <w:tab w:val="left" w:pos="432"/>
          <w:tab w:val="left" w:pos="540"/>
        </w:tabs>
        <w:rPr>
          <w:lang w:val="en-US"/>
        </w:rPr>
      </w:pPr>
      <w:bookmarkStart w:id="35" w:name="_Ref409551736"/>
      <w:bookmarkStart w:id="36" w:name="_Toc316215822"/>
      <w:r w:rsidRPr="006E6981">
        <w:rPr>
          <w:lang w:val="en-US"/>
        </w:rPr>
        <w:lastRenderedPageBreak/>
        <w:t>Input File for FMAT</w:t>
      </w:r>
      <w:bookmarkEnd w:id="35"/>
      <w:bookmarkEnd w:id="36"/>
    </w:p>
    <w:p w14:paraId="24B1FAC6" w14:textId="77777777" w:rsidR="001D63B1" w:rsidRPr="006E6981" w:rsidRDefault="001D63B1">
      <w:pPr>
        <w:rPr>
          <w:lang w:val="en-US"/>
        </w:rPr>
      </w:pPr>
      <w:r w:rsidRPr="006E6981">
        <w:rPr>
          <w:lang w:val="en-US"/>
        </w:rPr>
        <w:t>The purpose of the FMAT I/O file</w:t>
      </w:r>
      <w:r w:rsidR="00FA44EF" w:rsidRPr="006E6981">
        <w:rPr>
          <w:lang w:val="en-US"/>
        </w:rPr>
        <w:t xml:space="preserve">, normally with extension </w:t>
      </w:r>
      <w:r w:rsidR="00FA44EF" w:rsidRPr="006E6981">
        <w:rPr>
          <w:rFonts w:ascii="Courier" w:hAnsi="Courier"/>
          <w:lang w:val="en-US"/>
        </w:rPr>
        <w:t>.maf</w:t>
      </w:r>
      <w:r w:rsidR="00FA44EF" w:rsidRPr="006E6981">
        <w:rPr>
          <w:lang w:val="en-US"/>
        </w:rPr>
        <w:t xml:space="preserve">, </w:t>
      </w:r>
      <w:r w:rsidRPr="006E6981">
        <w:rPr>
          <w:lang w:val="en-US"/>
        </w:rPr>
        <w:t xml:space="preserve">is to store the </w:t>
      </w:r>
      <w:r w:rsidR="00AE0FA9" w:rsidRPr="006E6981">
        <w:rPr>
          <w:lang w:val="en-US"/>
        </w:rPr>
        <w:t>current state of the assignment</w:t>
      </w:r>
      <w:r w:rsidR="00E12CAD" w:rsidRPr="006E6981">
        <w:rPr>
          <w:lang w:val="en-US"/>
        </w:rPr>
        <w:t xml:space="preserve"> process. It</w:t>
      </w:r>
      <w:r w:rsidRPr="006E6981">
        <w:rPr>
          <w:lang w:val="en-US"/>
        </w:rPr>
        <w:t xml:space="preserve"> </w:t>
      </w:r>
      <w:r w:rsidR="00E12CAD" w:rsidRPr="006E6981">
        <w:rPr>
          <w:lang w:val="en-US"/>
        </w:rPr>
        <w:t xml:space="preserve">comprises </w:t>
      </w:r>
      <w:r w:rsidRPr="006E6981">
        <w:rPr>
          <w:lang w:val="en-US"/>
        </w:rPr>
        <w:t>two sections: The configuration blocks (CBs) and the sources:</w:t>
      </w:r>
    </w:p>
    <w:p w14:paraId="5AEE4E88" w14:textId="77777777" w:rsidR="001D63B1" w:rsidRPr="006E6981" w:rsidRDefault="001D63B1">
      <w:pPr>
        <w:rPr>
          <w:rFonts w:ascii="Courier New" w:hAnsi="Courier New" w:cs="Courier New"/>
          <w:lang w:val="en-US"/>
        </w:rPr>
      </w:pPr>
      <w:r w:rsidRPr="006E6981">
        <w:rPr>
          <w:lang w:val="en-US"/>
        </w:rPr>
        <w:t>The file starts with a</w:t>
      </w:r>
      <w:r w:rsidR="00FF51E5" w:rsidRPr="006E6981">
        <w:rPr>
          <w:lang w:val="en-US"/>
        </w:rPr>
        <w:t xml:space="preserve"> comment row (ignored by the S/W</w:t>
      </w:r>
      <w:r w:rsidRPr="006E6981">
        <w:rPr>
          <w:lang w:val="en-US"/>
        </w:rPr>
        <w:t>) with the column description of the CB:</w:t>
      </w:r>
    </w:p>
    <w:p w14:paraId="0347AA33" w14:textId="77777777" w:rsidR="001D63B1" w:rsidRPr="006E6981" w:rsidRDefault="001D63B1">
      <w:pPr>
        <w:jc w:val="left"/>
        <w:rPr>
          <w:lang w:val="en-US"/>
        </w:rPr>
      </w:pPr>
      <w:r w:rsidRPr="006E6981">
        <w:rPr>
          <w:rFonts w:ascii="Courier New" w:hAnsi="Courier New" w:cs="Courier New"/>
          <w:lang w:val="en-US"/>
        </w:rPr>
        <w:t># Id| Ra| Dec| Pos</w:t>
      </w:r>
    </w:p>
    <w:p w14:paraId="6F59247E" w14:textId="77777777" w:rsidR="001D63B1" w:rsidRPr="006E6981" w:rsidRDefault="001D63B1">
      <w:pPr>
        <w:rPr>
          <w:lang w:val="en-US"/>
        </w:rPr>
      </w:pPr>
      <w:r w:rsidRPr="006E6981">
        <w:rPr>
          <w:lang w:val="en-US"/>
        </w:rPr>
        <w:t>These field names correspond to the Identification number (Id) for the Block, Right Ascension and Declination where the center of the MEGARA MOS FOV (which coinc</w:t>
      </w:r>
      <w:r w:rsidR="008C1145" w:rsidRPr="006E6981">
        <w:rPr>
          <w:lang w:val="en-US"/>
        </w:rPr>
        <w:t>ides with the FC optical axi</w:t>
      </w:r>
      <w:r w:rsidRPr="006E6981">
        <w:rPr>
          <w:lang w:val="en-US"/>
        </w:rPr>
        <w:t xml:space="preserve">s) is pointing along the FC rotator Position Angle (between 0º and 360º). All the angles are in degrees with six decimal positions. </w:t>
      </w:r>
    </w:p>
    <w:p w14:paraId="49D9D7EE" w14:textId="77777777" w:rsidR="001D63B1" w:rsidRPr="006E6981" w:rsidRDefault="001D63B1">
      <w:pPr>
        <w:rPr>
          <w:rFonts w:ascii="Courier New" w:hAnsi="Courier New" w:cs="Courier New"/>
          <w:lang w:val="en-US"/>
        </w:rPr>
      </w:pPr>
      <w:r w:rsidRPr="006E6981">
        <w:rPr>
          <w:lang w:val="en-US"/>
        </w:rPr>
        <w:t>A row indicating that the list of blocks starts:</w:t>
      </w:r>
    </w:p>
    <w:p w14:paraId="453DB46E" w14:textId="77777777" w:rsidR="001D63B1" w:rsidRPr="006E6981" w:rsidRDefault="001D63B1">
      <w:pPr>
        <w:rPr>
          <w:lang w:val="en-US"/>
        </w:rPr>
      </w:pPr>
      <w:r w:rsidRPr="006E6981">
        <w:rPr>
          <w:rFonts w:ascii="Courier New" w:hAnsi="Courier New" w:cs="Courier New"/>
          <w:lang w:val="en-US"/>
        </w:rPr>
        <w:t>@@SOB@@</w:t>
      </w:r>
    </w:p>
    <w:p w14:paraId="6B3FBA2C" w14:textId="77777777" w:rsidR="001D63B1" w:rsidRPr="006E6981" w:rsidRDefault="001D63B1">
      <w:pPr>
        <w:rPr>
          <w:rFonts w:ascii="Courier" w:hAnsi="Courier" w:cs="Courier"/>
          <w:lang w:val="en-US"/>
        </w:rPr>
      </w:pPr>
      <w:r w:rsidRPr="006E6981">
        <w:rPr>
          <w:lang w:val="en-US"/>
        </w:rPr>
        <w:t>A number of lines, each one representing a CB, for example:</w:t>
      </w:r>
    </w:p>
    <w:p w14:paraId="06D61E80" w14:textId="77777777" w:rsidR="001D63B1" w:rsidRPr="006E6981" w:rsidRDefault="001D63B1">
      <w:pPr>
        <w:spacing w:before="0"/>
        <w:rPr>
          <w:rFonts w:ascii="Courier" w:hAnsi="Courier" w:cs="Courier"/>
          <w:lang w:val="en-US"/>
        </w:rPr>
      </w:pPr>
      <w:r w:rsidRPr="006E6981">
        <w:rPr>
          <w:rFonts w:ascii="Courier" w:hAnsi="Courier" w:cs="Courier"/>
          <w:lang w:val="en-US"/>
        </w:rPr>
        <w:t>0   |288.213014799|18.188071449|146.093757802</w:t>
      </w:r>
    </w:p>
    <w:p w14:paraId="5F5CD95C" w14:textId="77777777" w:rsidR="001D63B1" w:rsidRPr="006E6981" w:rsidRDefault="001D63B1">
      <w:pPr>
        <w:spacing w:before="0"/>
        <w:rPr>
          <w:rFonts w:ascii="Courier" w:eastAsia="Courier" w:hAnsi="Courier" w:cs="Courier"/>
          <w:lang w:val="en-US"/>
        </w:rPr>
      </w:pPr>
      <w:r w:rsidRPr="006E6981">
        <w:rPr>
          <w:rFonts w:ascii="Courier" w:hAnsi="Courier" w:cs="Courier"/>
          <w:lang w:val="en-US"/>
        </w:rPr>
        <w:t>1   |8.130439267 |38.485780519|78.149106404</w:t>
      </w:r>
    </w:p>
    <w:p w14:paraId="080B757E" w14:textId="77777777" w:rsidR="001D63B1" w:rsidRPr="006E6981" w:rsidRDefault="001D63B1">
      <w:pPr>
        <w:spacing w:before="0"/>
        <w:rPr>
          <w:lang w:val="en-US"/>
        </w:rPr>
      </w:pPr>
      <w:r w:rsidRPr="006E6981">
        <w:rPr>
          <w:rFonts w:ascii="Courier" w:eastAsia="Courier" w:hAnsi="Courier" w:cs="Courier"/>
          <w:lang w:val="en-US"/>
        </w:rPr>
        <w:t>…</w:t>
      </w:r>
    </w:p>
    <w:p w14:paraId="3AA718CC" w14:textId="77777777" w:rsidR="001D63B1" w:rsidRPr="006E6981" w:rsidRDefault="001D63B1">
      <w:pPr>
        <w:rPr>
          <w:rFonts w:ascii="Courier New" w:hAnsi="Courier New" w:cs="Courier New"/>
          <w:lang w:val="en-US"/>
        </w:rPr>
      </w:pPr>
      <w:r w:rsidRPr="006E6981">
        <w:rPr>
          <w:lang w:val="en-US"/>
        </w:rPr>
        <w:t>A row indicating that the list of blocks ends:</w:t>
      </w:r>
    </w:p>
    <w:p w14:paraId="376F2287" w14:textId="77777777" w:rsidR="001D63B1" w:rsidRPr="006E6981" w:rsidRDefault="001D63B1">
      <w:pPr>
        <w:rPr>
          <w:lang w:val="en-US"/>
        </w:rPr>
      </w:pPr>
      <w:r w:rsidRPr="006E6981">
        <w:rPr>
          <w:rFonts w:ascii="Courier New" w:hAnsi="Courier New" w:cs="Courier New"/>
          <w:lang w:val="en-US"/>
        </w:rPr>
        <w:t>@@EOB@@</w:t>
      </w:r>
    </w:p>
    <w:p w14:paraId="3D8C5568" w14:textId="77777777" w:rsidR="001D63B1" w:rsidRPr="006E6981" w:rsidRDefault="001D63B1">
      <w:pPr>
        <w:rPr>
          <w:rFonts w:ascii="Courier New" w:hAnsi="Courier New" w:cs="Courier New"/>
          <w:szCs w:val="22"/>
          <w:lang w:val="en-US" w:eastAsia="en-US"/>
        </w:rPr>
      </w:pPr>
      <w:r w:rsidRPr="006E6981">
        <w:rPr>
          <w:lang w:val="en-US"/>
        </w:rPr>
        <w:t>A</w:t>
      </w:r>
      <w:r w:rsidR="001F0AD6" w:rsidRPr="006E6981">
        <w:rPr>
          <w:lang w:val="en-US"/>
        </w:rPr>
        <w:t xml:space="preserve"> comment row (ignored by the S/W</w:t>
      </w:r>
      <w:r w:rsidRPr="006E6981">
        <w:rPr>
          <w:lang w:val="en-US"/>
        </w:rPr>
        <w:t>) with the brief indication of the meaning of the different columns for each source to be included in this output file:</w:t>
      </w:r>
    </w:p>
    <w:p w14:paraId="4BB551BE" w14:textId="77777777" w:rsidR="001D63B1" w:rsidRPr="006E6981" w:rsidRDefault="001D63B1">
      <w:pPr>
        <w:rPr>
          <w:lang w:val="en-US"/>
        </w:rPr>
      </w:pPr>
      <w:r w:rsidRPr="006E6981">
        <w:rPr>
          <w:rFonts w:ascii="Courier New" w:hAnsi="Courier New" w:cs="Courier New"/>
          <w:szCs w:val="22"/>
          <w:lang w:val="en-US" w:eastAsia="en-US"/>
        </w:rPr>
        <w:t># Name|Ra|Dec|Mag|Type|Priority|BlockId|PosId|Comment</w:t>
      </w:r>
    </w:p>
    <w:p w14:paraId="060DD37F" w14:textId="77777777" w:rsidR="001D63B1" w:rsidRPr="006E6981" w:rsidRDefault="001D63B1">
      <w:pPr>
        <w:rPr>
          <w:lang w:val="en-US"/>
        </w:rPr>
      </w:pPr>
      <w:r w:rsidRPr="006E6981">
        <w:rPr>
          <w:lang w:val="en-US"/>
        </w:rPr>
        <w:t>These correspond to the Source Name, Right Ascension and Declination of the source, Magnitude, Type of source, Priority, Block Id, Positioner Id and a Comment field. All the angles are in degrees with six decimal positions.</w:t>
      </w:r>
    </w:p>
    <w:p w14:paraId="5B777113" w14:textId="77777777" w:rsidR="001D63B1" w:rsidRPr="006E6981" w:rsidRDefault="001D63B1">
      <w:pPr>
        <w:rPr>
          <w:lang w:val="en-US"/>
        </w:rPr>
      </w:pPr>
      <w:r w:rsidRPr="006E6981">
        <w:rPr>
          <w:lang w:val="en-US"/>
        </w:rPr>
        <w:t xml:space="preserve">A row indicating </w:t>
      </w:r>
      <w:r w:rsidR="00FA44EF" w:rsidRPr="006E6981">
        <w:rPr>
          <w:lang w:val="en-US"/>
        </w:rPr>
        <w:t>the list of sources</w:t>
      </w:r>
      <w:r w:rsidR="005E1367" w:rsidRPr="006E6981">
        <w:rPr>
          <w:lang w:val="en-US"/>
        </w:rPr>
        <w:t xml:space="preserve"> starts</w:t>
      </w:r>
      <w:r w:rsidRPr="006E6981">
        <w:rPr>
          <w:lang w:val="en-US"/>
        </w:rPr>
        <w:t>.</w:t>
      </w:r>
    </w:p>
    <w:p w14:paraId="1039B9C0" w14:textId="77777777" w:rsidR="001D63B1" w:rsidRPr="006E6981" w:rsidRDefault="001D63B1">
      <w:pPr>
        <w:rPr>
          <w:lang w:val="en-US"/>
        </w:rPr>
      </w:pPr>
      <w:r w:rsidRPr="006E6981">
        <w:rPr>
          <w:rFonts w:ascii="Courier New" w:hAnsi="Courier New" w:cs="Courier New"/>
          <w:szCs w:val="22"/>
          <w:lang w:val="en-US" w:eastAsia="en-US"/>
        </w:rPr>
        <w:t>@@SOS@@</w:t>
      </w:r>
    </w:p>
    <w:p w14:paraId="1197B80B" w14:textId="77777777" w:rsidR="001D63B1" w:rsidRPr="006E6981" w:rsidRDefault="001D63B1">
      <w:pPr>
        <w:rPr>
          <w:lang w:val="en-US"/>
        </w:rPr>
      </w:pPr>
      <w:r w:rsidRPr="006E6981">
        <w:rPr>
          <w:lang w:val="en-US"/>
        </w:rPr>
        <w:t>A number of lines, each one representing a source, for example:</w:t>
      </w:r>
    </w:p>
    <w:p w14:paraId="047C47CE" w14:textId="77777777" w:rsidR="001D63B1" w:rsidRPr="006E6981" w:rsidRDefault="001D63B1">
      <w:pPr>
        <w:spacing w:before="0"/>
        <w:rPr>
          <w:rFonts w:ascii="Courier" w:hAnsi="Courier" w:cs="Courier"/>
          <w:lang w:val="en-US"/>
        </w:rPr>
      </w:pPr>
      <w:proofErr w:type="gramStart"/>
      <w:r w:rsidRPr="006E6981">
        <w:rPr>
          <w:rFonts w:ascii="Courier" w:hAnsi="Courier" w:cs="Courier"/>
          <w:lang w:val="en-US"/>
        </w:rPr>
        <w:t>f</w:t>
      </w:r>
      <w:proofErr w:type="gramEnd"/>
      <w:r w:rsidRPr="006E6981">
        <w:rPr>
          <w:rFonts w:ascii="Courier" w:hAnsi="Courier" w:cs="Courier"/>
          <w:lang w:val="en-US"/>
        </w:rPr>
        <w:t xml:space="preserve">:0s:1|288.201412467|18.177383634|22.08|SOURCE|0|||foo comment         </w:t>
      </w:r>
    </w:p>
    <w:p w14:paraId="2EDB5A17" w14:textId="77777777" w:rsidR="001D63B1" w:rsidRPr="006E6981" w:rsidRDefault="001D63B1">
      <w:pPr>
        <w:spacing w:before="0"/>
        <w:rPr>
          <w:rFonts w:ascii="Courier" w:eastAsia="Courier" w:hAnsi="Courier" w:cs="Courier"/>
          <w:lang w:val="en-US"/>
        </w:rPr>
      </w:pPr>
      <w:proofErr w:type="gramStart"/>
      <w:r w:rsidRPr="006E6981">
        <w:rPr>
          <w:rFonts w:ascii="Courier" w:hAnsi="Courier" w:cs="Courier"/>
          <w:lang w:val="en-US"/>
        </w:rPr>
        <w:t>f</w:t>
      </w:r>
      <w:proofErr w:type="gramEnd"/>
      <w:r w:rsidRPr="006E6981">
        <w:rPr>
          <w:rFonts w:ascii="Courier" w:hAnsi="Courier" w:cs="Courier"/>
          <w:lang w:val="en-US"/>
        </w:rPr>
        <w:t>:0s:2|288.211016382|18.154690987|15.98|SOURCE|5|0|2|foo comment</w:t>
      </w:r>
    </w:p>
    <w:p w14:paraId="301BFD4C" w14:textId="77777777" w:rsidR="001D63B1" w:rsidRPr="006E6981" w:rsidRDefault="001D63B1">
      <w:pPr>
        <w:spacing w:before="0"/>
        <w:rPr>
          <w:lang w:val="en-US"/>
        </w:rPr>
      </w:pPr>
      <w:r w:rsidRPr="006E6981">
        <w:rPr>
          <w:rFonts w:ascii="Courier" w:eastAsia="Courier" w:hAnsi="Courier" w:cs="Courier"/>
          <w:lang w:val="en-US"/>
        </w:rPr>
        <w:t>…</w:t>
      </w:r>
    </w:p>
    <w:p w14:paraId="3CD11763" w14:textId="77777777" w:rsidR="001D63B1" w:rsidRPr="006E6981" w:rsidRDefault="001D63B1">
      <w:pPr>
        <w:spacing w:before="0"/>
        <w:rPr>
          <w:lang w:val="en-US"/>
        </w:rPr>
      </w:pPr>
      <w:r w:rsidRPr="006E6981">
        <w:rPr>
          <w:lang w:val="en-US"/>
        </w:rPr>
        <w:t xml:space="preserve">Note that </w:t>
      </w:r>
      <w:r w:rsidR="00FA44EF" w:rsidRPr="006E6981">
        <w:rPr>
          <w:lang w:val="en-US"/>
        </w:rPr>
        <w:t xml:space="preserve">in this example </w:t>
      </w:r>
      <w:r w:rsidRPr="006E6981">
        <w:rPr>
          <w:lang w:val="en-US"/>
        </w:rPr>
        <w:t>the first source is an unassigned source (empty assigned block and positioner), while the second is an assigned one (in this case this source is assigned to the block 0 and positioner 2)</w:t>
      </w:r>
      <w:r w:rsidR="00521DFA" w:rsidRPr="006E6981">
        <w:rPr>
          <w:lang w:val="en-US"/>
        </w:rPr>
        <w:t>.</w:t>
      </w:r>
    </w:p>
    <w:p w14:paraId="3C7B1572" w14:textId="77777777" w:rsidR="001D63B1" w:rsidRPr="006E6981" w:rsidRDefault="001D63B1">
      <w:pPr>
        <w:rPr>
          <w:rFonts w:ascii="Courier New" w:hAnsi="Courier New" w:cs="Courier New"/>
          <w:szCs w:val="22"/>
          <w:lang w:val="en-US" w:eastAsia="en-US"/>
        </w:rPr>
      </w:pPr>
      <w:r w:rsidRPr="006E6981">
        <w:rPr>
          <w:lang w:val="en-US"/>
        </w:rPr>
        <w:t xml:space="preserve">A row indicating </w:t>
      </w:r>
      <w:r w:rsidR="00FA44EF" w:rsidRPr="006E6981">
        <w:rPr>
          <w:lang w:val="en-US"/>
        </w:rPr>
        <w:t>the list of sources</w:t>
      </w:r>
      <w:r w:rsidR="005E1367" w:rsidRPr="006E6981">
        <w:rPr>
          <w:lang w:val="en-US"/>
        </w:rPr>
        <w:t xml:space="preserve"> ends</w:t>
      </w:r>
      <w:r w:rsidRPr="006E6981">
        <w:rPr>
          <w:lang w:val="en-US"/>
        </w:rPr>
        <w:t>.</w:t>
      </w:r>
    </w:p>
    <w:p w14:paraId="58F28024" w14:textId="77777777" w:rsidR="001D63B1" w:rsidRPr="006E6981" w:rsidRDefault="001D63B1">
      <w:pPr>
        <w:rPr>
          <w:lang w:val="en-US"/>
        </w:rPr>
      </w:pPr>
      <w:r w:rsidRPr="006E6981">
        <w:rPr>
          <w:rFonts w:ascii="Courier New" w:hAnsi="Courier New" w:cs="Courier New"/>
          <w:szCs w:val="22"/>
          <w:lang w:val="en-US" w:eastAsia="en-US"/>
        </w:rPr>
        <w:lastRenderedPageBreak/>
        <w:t>@@EOS@@</w:t>
      </w:r>
    </w:p>
    <w:p w14:paraId="6A2ADB17" w14:textId="77777777" w:rsidR="001D63B1" w:rsidRPr="006E6981" w:rsidRDefault="001D63B1">
      <w:pPr>
        <w:rPr>
          <w:b/>
          <w:lang w:val="en-US"/>
        </w:rPr>
      </w:pPr>
      <w:r w:rsidRPr="006E6981">
        <w:rPr>
          <w:lang w:val="en-US"/>
        </w:rPr>
        <w:t>For each source, in each row, we can find 9 fields separated by vertical bars</w:t>
      </w:r>
      <w:r w:rsidR="009F7EBA" w:rsidRPr="006E6981">
        <w:rPr>
          <w:lang w:val="en-US"/>
        </w:rPr>
        <w:t xml:space="preserve"> (|)</w:t>
      </w:r>
      <w:r w:rsidRPr="006E6981">
        <w:rPr>
          <w:lang w:val="en-US"/>
        </w:rPr>
        <w:t xml:space="preserve"> corresponding to parameters of a given Sky Point (SP). The fields are the following ones:</w:t>
      </w:r>
    </w:p>
    <w:p w14:paraId="0923DE6C" w14:textId="77777777" w:rsidR="001D63B1" w:rsidRPr="006E6981" w:rsidRDefault="001D63B1">
      <w:pPr>
        <w:numPr>
          <w:ilvl w:val="0"/>
          <w:numId w:val="10"/>
        </w:numPr>
        <w:rPr>
          <w:b/>
          <w:lang w:val="en-US"/>
        </w:rPr>
      </w:pPr>
      <w:r w:rsidRPr="006E6981">
        <w:rPr>
          <w:b/>
          <w:lang w:val="en-US"/>
        </w:rPr>
        <w:t>Name</w:t>
      </w:r>
      <w:r w:rsidRPr="006E6981">
        <w:rPr>
          <w:lang w:val="en-US"/>
        </w:rPr>
        <w:t>: N</w:t>
      </w:r>
      <w:r w:rsidR="00ED759C" w:rsidRPr="006E6981">
        <w:rPr>
          <w:lang w:val="en-US"/>
        </w:rPr>
        <w:t xml:space="preserve">ame of the source (catalog name, </w:t>
      </w:r>
      <w:r w:rsidRPr="006E6981">
        <w:rPr>
          <w:lang w:val="en-US"/>
        </w:rPr>
        <w:t>e.g. Mk348, NGC4151, etc.)</w:t>
      </w:r>
    </w:p>
    <w:p w14:paraId="40187946" w14:textId="77777777" w:rsidR="001D63B1" w:rsidRPr="006E6981" w:rsidRDefault="001D63B1">
      <w:pPr>
        <w:numPr>
          <w:ilvl w:val="0"/>
          <w:numId w:val="10"/>
        </w:numPr>
        <w:rPr>
          <w:b/>
          <w:lang w:val="en-US"/>
        </w:rPr>
      </w:pPr>
      <w:r w:rsidRPr="006E6981">
        <w:rPr>
          <w:b/>
          <w:lang w:val="en-US"/>
        </w:rPr>
        <w:t xml:space="preserve">Ra: </w:t>
      </w:r>
      <w:r w:rsidRPr="006E6981">
        <w:rPr>
          <w:lang w:val="en-US"/>
        </w:rPr>
        <w:t xml:space="preserve">Right Ascension in J2000.0. The format is degrees with six decimal positions. The S/W is also prepared to understand coordinates expressed as </w:t>
      </w:r>
      <w:r w:rsidRPr="006E6981">
        <w:rPr>
          <w:rFonts w:ascii="Courier" w:hAnsi="Courier" w:cs="Courier"/>
          <w:lang w:val="en-US"/>
        </w:rPr>
        <w:t>hh:mm</w:t>
      </w:r>
      <w:proofErr w:type="gramStart"/>
      <w:r w:rsidRPr="006E6981">
        <w:rPr>
          <w:rFonts w:ascii="Courier" w:hAnsi="Courier" w:cs="Courier"/>
          <w:lang w:val="en-US"/>
        </w:rPr>
        <w:t>:ss.ss</w:t>
      </w:r>
      <w:proofErr w:type="gramEnd"/>
    </w:p>
    <w:p w14:paraId="05F15A6F" w14:textId="77777777" w:rsidR="001D63B1" w:rsidRPr="006E6981" w:rsidRDefault="001D63B1">
      <w:pPr>
        <w:numPr>
          <w:ilvl w:val="0"/>
          <w:numId w:val="10"/>
        </w:numPr>
        <w:rPr>
          <w:b/>
          <w:lang w:val="en-US"/>
        </w:rPr>
      </w:pPr>
      <w:r w:rsidRPr="006E6981">
        <w:rPr>
          <w:b/>
          <w:lang w:val="en-US"/>
        </w:rPr>
        <w:t xml:space="preserve">Dec: </w:t>
      </w:r>
      <w:r w:rsidRPr="006E6981">
        <w:rPr>
          <w:lang w:val="en-US"/>
        </w:rPr>
        <w:t>Declination in J2000.0. The format is degrees with six decimal positions. The S/W is also prepared to understand coordinates expressed as +</w:t>
      </w:r>
      <w:r w:rsidRPr="006E6981">
        <w:rPr>
          <w:rFonts w:ascii="Courier" w:hAnsi="Courier" w:cs="Courier"/>
          <w:lang w:val="en-US"/>
        </w:rPr>
        <w:t>dd</w:t>
      </w:r>
      <w:proofErr w:type="gramStart"/>
      <w:r w:rsidRPr="006E6981">
        <w:rPr>
          <w:rFonts w:ascii="Courier" w:hAnsi="Courier" w:cs="Courier"/>
          <w:lang w:val="en-US"/>
        </w:rPr>
        <w:t>:mm:ss.ss</w:t>
      </w:r>
      <w:proofErr w:type="gramEnd"/>
      <w:r w:rsidRPr="006E6981">
        <w:rPr>
          <w:b/>
          <w:lang w:val="en-US"/>
        </w:rPr>
        <w:t xml:space="preserve"> </w:t>
      </w:r>
    </w:p>
    <w:p w14:paraId="17270C4C" w14:textId="77777777" w:rsidR="001D63B1" w:rsidRPr="006E6981" w:rsidRDefault="001D63B1">
      <w:pPr>
        <w:numPr>
          <w:ilvl w:val="0"/>
          <w:numId w:val="10"/>
        </w:numPr>
        <w:rPr>
          <w:b/>
          <w:lang w:val="en-US"/>
        </w:rPr>
      </w:pPr>
      <w:r w:rsidRPr="006E6981">
        <w:rPr>
          <w:b/>
          <w:lang w:val="en-US"/>
        </w:rPr>
        <w:t xml:space="preserve">Mag: </w:t>
      </w:r>
      <w:r w:rsidRPr="006E6981">
        <w:rPr>
          <w:lang w:val="en-US"/>
        </w:rPr>
        <w:t>Magnitude. In this release this field interprets that magnitudes are all in the same band and photometrical system. However, in the next releases we are evaluating the possibility of adding to this field an alphanumeric string that allows the S/W to identify the photometrical system and the filter. The implementation of this functionality is TBD. The Query Panel allows searching the sources in a magnitude range by setting the brightest and the faintest magnitude to be selected.</w:t>
      </w:r>
    </w:p>
    <w:p w14:paraId="500F8D62" w14:textId="77777777" w:rsidR="001D63B1" w:rsidRPr="006E6981" w:rsidRDefault="001D63B1">
      <w:pPr>
        <w:numPr>
          <w:ilvl w:val="0"/>
          <w:numId w:val="10"/>
        </w:numPr>
        <w:rPr>
          <w:lang w:val="en-US"/>
        </w:rPr>
      </w:pPr>
      <w:r w:rsidRPr="006E6981">
        <w:rPr>
          <w:b/>
          <w:lang w:val="en-US"/>
        </w:rPr>
        <w:t xml:space="preserve">Type: </w:t>
      </w:r>
      <w:r w:rsidRPr="006E6981">
        <w:rPr>
          <w:rStyle w:val="hps"/>
          <w:lang w:val="en-US"/>
        </w:rPr>
        <w:t>There are 4 types of SPs in the input preselected-sky-point list for the FMAT:</w:t>
      </w:r>
    </w:p>
    <w:p w14:paraId="7FAFD744" w14:textId="77777777" w:rsidR="001D63B1" w:rsidRPr="006E6981" w:rsidRDefault="001D63B1">
      <w:pPr>
        <w:pStyle w:val="Cuadrculamedia1-nfasis21"/>
        <w:rPr>
          <w:lang w:val="en-US"/>
        </w:rPr>
      </w:pPr>
      <w:r w:rsidRPr="006E6981">
        <w:rPr>
          <w:b/>
          <w:lang w:val="en-US"/>
        </w:rPr>
        <w:t>SOURCE</w:t>
      </w:r>
      <w:r w:rsidRPr="006E6981">
        <w:rPr>
          <w:lang w:val="en-US"/>
        </w:rPr>
        <w:t xml:space="preserve">: target of scientific interest. A scientific SP corresponds to a source in which the user is interested in assigning a RP in a Configuration Plan </w:t>
      </w:r>
      <w:r w:rsidR="008C1145" w:rsidRPr="006E6981">
        <w:rPr>
          <w:lang w:val="en-US"/>
        </w:rPr>
        <w:t>(CP) to successfully observe it</w:t>
      </w:r>
      <w:r w:rsidRPr="006E6981">
        <w:rPr>
          <w:lang w:val="en-US"/>
        </w:rPr>
        <w:t>.</w:t>
      </w:r>
    </w:p>
    <w:p w14:paraId="17E256C6" w14:textId="77777777" w:rsidR="001D63B1" w:rsidRPr="006E6981" w:rsidRDefault="001D63B1">
      <w:pPr>
        <w:pStyle w:val="Cuadrculamedia1-nfasis21"/>
        <w:rPr>
          <w:lang w:val="en-US"/>
        </w:rPr>
      </w:pPr>
      <w:r w:rsidRPr="006E6981">
        <w:rPr>
          <w:b/>
          <w:lang w:val="en-US"/>
        </w:rPr>
        <w:t>REFERENCE</w:t>
      </w:r>
      <w:r w:rsidRPr="006E6981">
        <w:rPr>
          <w:lang w:val="en-US"/>
        </w:rPr>
        <w:t>: target to be used as reference. It could have scientific interest or not. Reference-source SP corresponds to a source (star) that can be used to validate the correct position of the telescope and PA. It is generally recommended that every observation (at least for long exposures) contains, at least, three reference-source SPs.</w:t>
      </w:r>
    </w:p>
    <w:p w14:paraId="6127A233" w14:textId="77777777" w:rsidR="001D63B1" w:rsidRPr="006E6981" w:rsidRDefault="001D63B1">
      <w:pPr>
        <w:pStyle w:val="Cuadrculamedia1-nfasis21"/>
        <w:rPr>
          <w:lang w:val="en-US"/>
        </w:rPr>
      </w:pPr>
      <w:r w:rsidRPr="006E6981">
        <w:rPr>
          <w:b/>
          <w:lang w:val="en-US"/>
        </w:rPr>
        <w:t>BLANK</w:t>
      </w:r>
      <w:r w:rsidRPr="006E6981">
        <w:rPr>
          <w:lang w:val="en-US"/>
        </w:rPr>
        <w:t xml:space="preserve">: sky background source. A blank SP is a point in a blank-sky region of the field. It is generally recommended one blank SP at least in every observation with the Fiber MOS. The blank SP observation will be used in the DFP/DRP and quick-look tools for sky subtraction. </w:t>
      </w:r>
    </w:p>
    <w:p w14:paraId="4886682D" w14:textId="77777777" w:rsidR="001D63B1" w:rsidRPr="006E6981" w:rsidRDefault="001D63B1">
      <w:pPr>
        <w:pStyle w:val="Cuadrculamedia1-nfasis21"/>
        <w:rPr>
          <w:b/>
          <w:lang w:val="en-US"/>
        </w:rPr>
      </w:pPr>
      <w:r w:rsidRPr="006E6981">
        <w:rPr>
          <w:b/>
          <w:lang w:val="en-US"/>
        </w:rPr>
        <w:t>UNKNOWN</w:t>
      </w:r>
      <w:r w:rsidRPr="006E6981">
        <w:rPr>
          <w:lang w:val="en-US"/>
        </w:rPr>
        <w:t>: unknown type point (type has not been previously identified).</w:t>
      </w:r>
    </w:p>
    <w:p w14:paraId="67576488" w14:textId="77777777" w:rsidR="001D63B1" w:rsidRPr="006E6981" w:rsidRDefault="001D63B1">
      <w:pPr>
        <w:numPr>
          <w:ilvl w:val="0"/>
          <w:numId w:val="10"/>
        </w:numPr>
        <w:rPr>
          <w:b/>
          <w:lang w:val="en-US"/>
        </w:rPr>
      </w:pPr>
      <w:r w:rsidRPr="006E6981">
        <w:rPr>
          <w:b/>
          <w:lang w:val="en-US"/>
        </w:rPr>
        <w:t xml:space="preserve">Priority: </w:t>
      </w:r>
      <w:r w:rsidRPr="006E6981">
        <w:rPr>
          <w:rStyle w:val="hps"/>
          <w:lang w:val="en-US"/>
        </w:rPr>
        <w:t xml:space="preserve">level of priority assigned to each source. The </w:t>
      </w:r>
      <w:r w:rsidR="0024524C" w:rsidRPr="006E6981">
        <w:rPr>
          <w:rStyle w:val="hps"/>
          <w:lang w:val="en-US"/>
        </w:rPr>
        <w:t xml:space="preserve">default </w:t>
      </w:r>
      <w:r w:rsidRPr="006E6981">
        <w:rPr>
          <w:rStyle w:val="hps"/>
          <w:lang w:val="en-US"/>
        </w:rPr>
        <w:t>highest</w:t>
      </w:r>
      <w:r w:rsidR="0024524C" w:rsidRPr="006E6981">
        <w:rPr>
          <w:rStyle w:val="hps"/>
          <w:lang w:val="en-US"/>
        </w:rPr>
        <w:t xml:space="preserve"> and lowest priorities are</w:t>
      </w:r>
      <w:r w:rsidRPr="006E6981">
        <w:rPr>
          <w:rStyle w:val="hps"/>
          <w:lang w:val="en-US"/>
        </w:rPr>
        <w:t xml:space="preserve"> “0” </w:t>
      </w:r>
      <w:r w:rsidR="0024524C" w:rsidRPr="006E6981">
        <w:rPr>
          <w:rStyle w:val="hps"/>
          <w:lang w:val="en-US"/>
        </w:rPr>
        <w:t>and “</w:t>
      </w:r>
      <w:r w:rsidRPr="006E6981">
        <w:rPr>
          <w:rStyle w:val="hps"/>
          <w:lang w:val="en-US"/>
        </w:rPr>
        <w:t>10”</w:t>
      </w:r>
      <w:r w:rsidR="0024524C" w:rsidRPr="006E6981">
        <w:rPr>
          <w:rStyle w:val="hps"/>
          <w:lang w:val="en-US"/>
        </w:rPr>
        <w:t xml:space="preserve"> respectively.</w:t>
      </w:r>
      <w:r w:rsidRPr="006E6981">
        <w:rPr>
          <w:rStyle w:val="hps"/>
          <w:lang w:val="en-US"/>
        </w:rPr>
        <w:t xml:space="preserve"> </w:t>
      </w:r>
      <w:r w:rsidR="006E0EE2" w:rsidRPr="006E6981">
        <w:rPr>
          <w:rStyle w:val="hps"/>
          <w:lang w:val="en-US"/>
        </w:rPr>
        <w:t xml:space="preserve">The software allows to modify these values by </w:t>
      </w:r>
      <w:r w:rsidR="001C0287" w:rsidRPr="006E6981">
        <w:rPr>
          <w:rStyle w:val="hps"/>
          <w:lang w:val="en-US"/>
        </w:rPr>
        <w:t>mean</w:t>
      </w:r>
      <w:r w:rsidR="006E0EE2" w:rsidRPr="006E6981">
        <w:rPr>
          <w:rStyle w:val="hps"/>
          <w:lang w:val="en-US"/>
        </w:rPr>
        <w:t xml:space="preserve"> of the parameters</w:t>
      </w:r>
      <w:r w:rsidR="006E0EE2" w:rsidRPr="006E6981">
        <w:rPr>
          <w:lang w:val="en-US"/>
        </w:rPr>
        <w:t xml:space="preserve"> </w:t>
      </w:r>
      <w:r w:rsidR="006E0EE2" w:rsidRPr="006E6981">
        <w:rPr>
          <w:rStyle w:val="hps"/>
          <w:rFonts w:ascii="Courier" w:hAnsi="Courier"/>
          <w:lang w:val="en-US"/>
        </w:rPr>
        <w:t>megara.fmat.minimum_priority</w:t>
      </w:r>
      <w:r w:rsidR="006E0EE2" w:rsidRPr="006E6981">
        <w:rPr>
          <w:rStyle w:val="hps"/>
          <w:lang w:val="en-US"/>
        </w:rPr>
        <w:t xml:space="preserve"> and </w:t>
      </w:r>
      <w:r w:rsidR="006E0EE2" w:rsidRPr="006E6981">
        <w:rPr>
          <w:rStyle w:val="hps"/>
          <w:rFonts w:ascii="Courier" w:hAnsi="Courier"/>
          <w:lang w:val="en-US"/>
        </w:rPr>
        <w:t>megara.fmat.maximun_priority</w:t>
      </w:r>
      <w:r w:rsidR="006E0EE2" w:rsidRPr="006E6981">
        <w:rPr>
          <w:rStyle w:val="hps"/>
          <w:lang w:val="en-US"/>
        </w:rPr>
        <w:t xml:space="preserve"> in </w:t>
      </w:r>
      <w:proofErr w:type="gramStart"/>
      <w:r w:rsidR="006E0EE2" w:rsidRPr="006E6981">
        <w:rPr>
          <w:rStyle w:val="hps"/>
          <w:lang w:val="en-US"/>
        </w:rPr>
        <w:t xml:space="preserve">the  </w:t>
      </w:r>
      <w:r w:rsidRPr="006E6981">
        <w:rPr>
          <w:rStyle w:val="hps"/>
          <w:rFonts w:ascii="Courier" w:hAnsi="Courier" w:cs="Calibri"/>
          <w:lang w:val="en-US"/>
        </w:rPr>
        <w:t>fmat.props</w:t>
      </w:r>
      <w:proofErr w:type="gramEnd"/>
      <w:r w:rsidRPr="006E6981">
        <w:rPr>
          <w:rStyle w:val="hps"/>
          <w:lang w:val="en-US"/>
        </w:rPr>
        <w:t xml:space="preserve"> file.</w:t>
      </w:r>
    </w:p>
    <w:p w14:paraId="1EB89B9C" w14:textId="77777777" w:rsidR="001D63B1" w:rsidRPr="006E6981" w:rsidRDefault="001D63B1">
      <w:pPr>
        <w:numPr>
          <w:ilvl w:val="0"/>
          <w:numId w:val="10"/>
        </w:numPr>
        <w:rPr>
          <w:b/>
          <w:lang w:val="en-US"/>
        </w:rPr>
      </w:pPr>
      <w:r w:rsidRPr="006E6981">
        <w:rPr>
          <w:b/>
          <w:lang w:val="en-US"/>
        </w:rPr>
        <w:t xml:space="preserve">BlockId: </w:t>
      </w:r>
      <w:r w:rsidRPr="006E6981">
        <w:rPr>
          <w:lang w:val="en-US"/>
        </w:rPr>
        <w:t>Block Id</w:t>
      </w:r>
      <w:r w:rsidRPr="006E6981">
        <w:rPr>
          <w:b/>
          <w:lang w:val="en-US"/>
        </w:rPr>
        <w:t xml:space="preserve">. </w:t>
      </w:r>
      <w:proofErr w:type="gramStart"/>
      <w:r w:rsidRPr="006E6981">
        <w:rPr>
          <w:b/>
          <w:lang w:val="en-US"/>
        </w:rPr>
        <w:t>Will</w:t>
      </w:r>
      <w:proofErr w:type="gramEnd"/>
      <w:r w:rsidRPr="006E6981">
        <w:rPr>
          <w:b/>
          <w:lang w:val="en-US"/>
        </w:rPr>
        <w:t xml:space="preserve"> be empty for unassigned sources</w:t>
      </w:r>
      <w:r w:rsidR="00C65602" w:rsidRPr="006E6981">
        <w:rPr>
          <w:b/>
          <w:lang w:val="en-US"/>
        </w:rPr>
        <w:t>.</w:t>
      </w:r>
    </w:p>
    <w:p w14:paraId="2B368039" w14:textId="77777777" w:rsidR="001D63B1" w:rsidRPr="006E6981" w:rsidRDefault="001D63B1">
      <w:pPr>
        <w:numPr>
          <w:ilvl w:val="0"/>
          <w:numId w:val="10"/>
        </w:numPr>
        <w:rPr>
          <w:b/>
          <w:lang w:val="en-US"/>
        </w:rPr>
      </w:pPr>
      <w:r w:rsidRPr="006E6981">
        <w:rPr>
          <w:b/>
          <w:lang w:val="en-US"/>
        </w:rPr>
        <w:t xml:space="preserve">PosId: </w:t>
      </w:r>
      <w:r w:rsidRPr="006E6981">
        <w:rPr>
          <w:lang w:val="en-US"/>
        </w:rPr>
        <w:t>Positioner Id.</w:t>
      </w:r>
      <w:r w:rsidRPr="006E6981">
        <w:rPr>
          <w:b/>
          <w:lang w:val="en-US"/>
        </w:rPr>
        <w:t xml:space="preserve"> </w:t>
      </w:r>
      <w:proofErr w:type="gramStart"/>
      <w:r w:rsidRPr="006E6981">
        <w:rPr>
          <w:b/>
          <w:lang w:val="en-US"/>
        </w:rPr>
        <w:t>Will</w:t>
      </w:r>
      <w:proofErr w:type="gramEnd"/>
      <w:r w:rsidRPr="006E6981">
        <w:rPr>
          <w:b/>
          <w:lang w:val="en-US"/>
        </w:rPr>
        <w:t xml:space="preserve"> be empty for unassigned sources</w:t>
      </w:r>
      <w:r w:rsidR="00C65602" w:rsidRPr="006E6981">
        <w:rPr>
          <w:b/>
          <w:lang w:val="en-US"/>
        </w:rPr>
        <w:t>.</w:t>
      </w:r>
      <w:r w:rsidRPr="006E6981">
        <w:rPr>
          <w:lang w:val="en-US"/>
        </w:rPr>
        <w:t xml:space="preserve"> </w:t>
      </w:r>
      <w:r w:rsidRPr="006E6981">
        <w:rPr>
          <w:b/>
          <w:lang w:val="en-US"/>
        </w:rPr>
        <w:tab/>
      </w:r>
      <w:r w:rsidRPr="006E6981">
        <w:rPr>
          <w:b/>
          <w:lang w:val="en-US"/>
        </w:rPr>
        <w:tab/>
      </w:r>
    </w:p>
    <w:p w14:paraId="64E1C84C" w14:textId="77777777" w:rsidR="001D63B1" w:rsidRPr="006E6981" w:rsidRDefault="001D63B1">
      <w:pPr>
        <w:numPr>
          <w:ilvl w:val="0"/>
          <w:numId w:val="10"/>
        </w:numPr>
        <w:rPr>
          <w:lang w:val="en-US"/>
        </w:rPr>
      </w:pPr>
      <w:r w:rsidRPr="006E6981">
        <w:rPr>
          <w:b/>
          <w:lang w:val="en-US"/>
        </w:rPr>
        <w:t xml:space="preserve">Comment: </w:t>
      </w:r>
      <w:r w:rsidRPr="006E6981">
        <w:rPr>
          <w:lang w:val="en-US"/>
        </w:rPr>
        <w:t>Field for comment.</w:t>
      </w:r>
      <w:r w:rsidRPr="006E6981">
        <w:rPr>
          <w:b/>
          <w:lang w:val="en-US"/>
        </w:rPr>
        <w:tab/>
      </w:r>
    </w:p>
    <w:p w14:paraId="44CDF149" w14:textId="77777777" w:rsidR="001D63B1" w:rsidRPr="006E6981" w:rsidRDefault="001D63B1">
      <w:pPr>
        <w:rPr>
          <w:lang w:val="en-US"/>
        </w:rPr>
      </w:pPr>
      <w:r w:rsidRPr="006E6981">
        <w:rPr>
          <w:lang w:val="en-US"/>
        </w:rPr>
        <w:lastRenderedPageBreak/>
        <w:t>All the fields should be present but some of them can be empty</w:t>
      </w:r>
      <w:r w:rsidR="009F7EBA" w:rsidRPr="006E6981">
        <w:rPr>
          <w:lang w:val="en-US"/>
        </w:rPr>
        <w:t xml:space="preserve"> by simply two consecutive vertical bars (||)</w:t>
      </w:r>
      <w:r w:rsidRPr="006E6981">
        <w:rPr>
          <w:lang w:val="en-US"/>
        </w:rPr>
        <w:t xml:space="preserve">. </w:t>
      </w:r>
      <w:r w:rsidR="008A5EBB" w:rsidRPr="006E6981">
        <w:rPr>
          <w:lang w:val="en-US"/>
        </w:rPr>
        <w:t>Compulsory non-empty fields are RA and</w:t>
      </w:r>
      <w:r w:rsidRPr="006E6981">
        <w:rPr>
          <w:lang w:val="en-US"/>
        </w:rPr>
        <w:t xml:space="preserve"> DEC</w:t>
      </w:r>
      <w:r w:rsidR="008C1145" w:rsidRPr="006E6981">
        <w:rPr>
          <w:lang w:val="en-US"/>
        </w:rPr>
        <w:t xml:space="preserve">. If a source is assigned, both the BlockId and the PosId </w:t>
      </w:r>
      <w:r w:rsidR="007D6FD1" w:rsidRPr="006E6981">
        <w:rPr>
          <w:lang w:val="en-US"/>
        </w:rPr>
        <w:t>must</w:t>
      </w:r>
      <w:r w:rsidR="008C1145" w:rsidRPr="006E6981">
        <w:rPr>
          <w:lang w:val="en-US"/>
        </w:rPr>
        <w:t xml:space="preserve"> be present. Conversely if a source is not assigned both the BlockId and the PosId</w:t>
      </w:r>
      <w:r w:rsidR="00602F2E" w:rsidRPr="006E6981">
        <w:rPr>
          <w:lang w:val="en-US"/>
        </w:rPr>
        <w:t xml:space="preserve"> </w:t>
      </w:r>
      <w:r w:rsidR="007D6FD1" w:rsidRPr="006E6981">
        <w:rPr>
          <w:lang w:val="en-US"/>
        </w:rPr>
        <w:t>must</w:t>
      </w:r>
      <w:r w:rsidR="00602F2E" w:rsidRPr="006E6981">
        <w:rPr>
          <w:lang w:val="en-US"/>
        </w:rPr>
        <w:t xml:space="preserve"> be empty.</w:t>
      </w:r>
    </w:p>
    <w:p w14:paraId="2BAE6A04" w14:textId="77777777" w:rsidR="001D63B1" w:rsidRPr="006E6981" w:rsidRDefault="00A97102">
      <w:pPr>
        <w:rPr>
          <w:lang w:val="en-US"/>
        </w:rPr>
      </w:pPr>
      <w:r w:rsidRPr="006E6981">
        <w:rPr>
          <w:lang w:val="en-US"/>
        </w:rPr>
        <w:t>We</w:t>
      </w:r>
      <w:r w:rsidR="001D63B1" w:rsidRPr="006E6981">
        <w:rPr>
          <w:lang w:val="en-US"/>
        </w:rPr>
        <w:t xml:space="preserve"> give an example of one assignment file in an intermediate stage in which </w:t>
      </w:r>
      <w:r w:rsidR="003C5042" w:rsidRPr="006E6981">
        <w:rPr>
          <w:lang w:val="en-US"/>
        </w:rPr>
        <w:t xml:space="preserve">different CBs have been created, but </w:t>
      </w:r>
      <w:r w:rsidR="001D63B1" w:rsidRPr="006E6981">
        <w:rPr>
          <w:lang w:val="en-US"/>
        </w:rPr>
        <w:t>the assignment of the RPs is not yet final. The file nam</w:t>
      </w:r>
      <w:r w:rsidR="001D63B1" w:rsidRPr="006E6981">
        <w:rPr>
          <w:szCs w:val="22"/>
          <w:lang w:val="en-US"/>
        </w:rPr>
        <w:t>e</w:t>
      </w:r>
      <w:r w:rsidR="00F73364" w:rsidRPr="006E6981">
        <w:rPr>
          <w:rFonts w:ascii="Courier" w:hAnsi="Courier" w:cs="Courier"/>
          <w:szCs w:val="22"/>
          <w:lang w:val="en-US"/>
        </w:rPr>
        <w:t xml:space="preserve"> </w:t>
      </w:r>
      <w:r w:rsidR="001D63B1" w:rsidRPr="006E6981">
        <w:rPr>
          <w:lang w:val="en-US"/>
        </w:rPr>
        <w:t xml:space="preserve">is </w:t>
      </w:r>
      <w:r w:rsidR="001D63B1" w:rsidRPr="006E6981">
        <w:rPr>
          <w:rFonts w:ascii="Courier" w:hAnsi="Courier" w:cs="Courier"/>
          <w:lang w:val="en-US"/>
        </w:rPr>
        <w:t>SampleMegaraAssignationFi</w:t>
      </w:r>
      <w:r w:rsidR="001D63B1" w:rsidRPr="006E6981">
        <w:rPr>
          <w:rFonts w:ascii="Courier" w:hAnsi="Courier"/>
          <w:lang w:val="en-US"/>
        </w:rPr>
        <w:t>le.maf</w:t>
      </w:r>
      <w:r w:rsidR="001D63B1" w:rsidRPr="006E6981">
        <w:rPr>
          <w:lang w:val="en-US"/>
        </w:rPr>
        <w:t xml:space="preserve"> and ca</w:t>
      </w:r>
      <w:r w:rsidR="00D41DD3" w:rsidRPr="006E6981">
        <w:rPr>
          <w:lang w:val="en-US"/>
        </w:rPr>
        <w:t>n be found at the same level within</w:t>
      </w:r>
      <w:r w:rsidR="001D63B1" w:rsidRPr="006E6981">
        <w:rPr>
          <w:lang w:val="en-US"/>
        </w:rPr>
        <w:t xml:space="preserve"> the S/W distribution </w:t>
      </w:r>
      <w:r w:rsidR="00D5049C" w:rsidRPr="006E6981">
        <w:rPr>
          <w:lang w:val="en-US"/>
        </w:rPr>
        <w:t xml:space="preserve">as </w:t>
      </w:r>
      <w:r w:rsidR="001D63B1" w:rsidRPr="006E6981">
        <w:rPr>
          <w:lang w:val="en-US"/>
        </w:rPr>
        <w:t>where the FMAT jar file is located.</w:t>
      </w:r>
    </w:p>
    <w:p w14:paraId="5D25F5E4" w14:textId="77777777" w:rsidR="00515517" w:rsidRPr="006E6981" w:rsidRDefault="001D63B1">
      <w:pPr>
        <w:pStyle w:val="Heading3"/>
        <w:numPr>
          <w:ilvl w:val="2"/>
          <w:numId w:val="19"/>
        </w:numPr>
        <w:tabs>
          <w:tab w:val="left" w:pos="432"/>
          <w:tab w:val="left" w:pos="540"/>
        </w:tabs>
        <w:rPr>
          <w:lang w:val="en-US"/>
        </w:rPr>
      </w:pPr>
      <w:bookmarkStart w:id="37" w:name="_Ref409555106"/>
      <w:bookmarkStart w:id="38" w:name="_Ref409551774"/>
      <w:bookmarkStart w:id="39" w:name="_Toc316215823"/>
      <w:r w:rsidRPr="006E6981">
        <w:rPr>
          <w:lang w:val="en-US"/>
        </w:rPr>
        <w:t>Configuration Block file set from the FMAT: The FMPT input</w:t>
      </w:r>
      <w:bookmarkEnd w:id="37"/>
      <w:bookmarkEnd w:id="38"/>
      <w:bookmarkEnd w:id="39"/>
    </w:p>
    <w:p w14:paraId="14570EE3" w14:textId="77777777" w:rsidR="001D63B1" w:rsidRPr="006E6981" w:rsidRDefault="00515517" w:rsidP="00515517">
      <w:pPr>
        <w:rPr>
          <w:lang w:val="en-US"/>
        </w:rPr>
      </w:pPr>
      <w:r w:rsidRPr="006E6981">
        <w:rPr>
          <w:lang w:val="en-US"/>
        </w:rPr>
        <w:t xml:space="preserve">The format of the output file is similar to the input file but with the following differences (see </w:t>
      </w:r>
      <w:r w:rsidR="00AE28EB" w:rsidRPr="006E6981">
        <w:rPr>
          <w:lang w:val="en-US"/>
        </w:rPr>
        <w:fldChar w:fldCharType="begin"/>
      </w:r>
      <w:r w:rsidRPr="006E6981">
        <w:rPr>
          <w:lang w:val="en-US"/>
        </w:rPr>
        <w:instrText xml:space="preserve"> REF _Ref300532164 \h </w:instrText>
      </w:r>
      <w:r w:rsidR="00AE28EB" w:rsidRPr="006E6981">
        <w:rPr>
          <w:lang w:val="en-US"/>
        </w:rPr>
      </w:r>
      <w:r w:rsidR="00AE28EB" w:rsidRPr="006E6981">
        <w:rPr>
          <w:lang w:val="en-US"/>
        </w:rPr>
        <w:fldChar w:fldCharType="separate"/>
      </w:r>
      <w:r w:rsidR="001F4F48" w:rsidRPr="006E6981">
        <w:rPr>
          <w:lang w:val="en-US"/>
        </w:rPr>
        <w:t xml:space="preserve">Figure </w:t>
      </w:r>
      <w:r w:rsidR="001F4F48">
        <w:rPr>
          <w:noProof/>
          <w:lang w:val="en-US"/>
        </w:rPr>
        <w:t>7</w:t>
      </w:r>
      <w:r w:rsidR="00AE28EB" w:rsidRPr="006E6981">
        <w:rPr>
          <w:lang w:val="en-US"/>
        </w:rPr>
        <w:fldChar w:fldCharType="end"/>
      </w:r>
      <w:r w:rsidRPr="006E6981">
        <w:rPr>
          <w:lang w:val="en-US"/>
        </w:rPr>
        <w:t>).</w:t>
      </w:r>
    </w:p>
    <w:p w14:paraId="6AE2D2E2" w14:textId="77777777" w:rsidR="001D63B1" w:rsidRPr="006E6981" w:rsidRDefault="001D63B1">
      <w:pPr>
        <w:numPr>
          <w:ilvl w:val="0"/>
          <w:numId w:val="16"/>
        </w:numPr>
        <w:rPr>
          <w:lang w:val="en-US"/>
        </w:rPr>
      </w:pPr>
      <w:r w:rsidRPr="006E6981">
        <w:rPr>
          <w:lang w:val="en-US"/>
        </w:rPr>
        <w:t>Each configuration block and associated sources are represented within a single file</w:t>
      </w:r>
      <w:r w:rsidR="00366BA8" w:rsidRPr="006E6981">
        <w:rPr>
          <w:lang w:val="en-US"/>
        </w:rPr>
        <w:t>.</w:t>
      </w:r>
    </w:p>
    <w:p w14:paraId="1AC11FB1" w14:textId="77777777" w:rsidR="00A97102" w:rsidRPr="006E6981" w:rsidRDefault="00A97102">
      <w:pPr>
        <w:numPr>
          <w:ilvl w:val="0"/>
          <w:numId w:val="16"/>
        </w:numPr>
        <w:rPr>
          <w:lang w:val="en-US"/>
        </w:rPr>
      </w:pPr>
      <w:r w:rsidRPr="006E6981">
        <w:rPr>
          <w:lang w:val="en-US"/>
        </w:rPr>
        <w:t xml:space="preserve">Only one block is allowed between the </w:t>
      </w:r>
      <w:r w:rsidRPr="006E6981">
        <w:rPr>
          <w:rFonts w:ascii="Courier" w:hAnsi="Courier"/>
          <w:lang w:val="en-US"/>
        </w:rPr>
        <w:t>@@SOB@@</w:t>
      </w:r>
      <w:r w:rsidRPr="006E6981">
        <w:rPr>
          <w:lang w:val="en-US"/>
        </w:rPr>
        <w:t xml:space="preserve"> and </w:t>
      </w:r>
      <w:r w:rsidRPr="006E6981">
        <w:rPr>
          <w:rFonts w:ascii="Courier" w:hAnsi="Courier"/>
          <w:lang w:val="en-US"/>
        </w:rPr>
        <w:t>@@EOB@@</w:t>
      </w:r>
      <w:r w:rsidRPr="006E6981">
        <w:rPr>
          <w:lang w:val="en-US"/>
        </w:rPr>
        <w:t xml:space="preserve"> marks</w:t>
      </w:r>
      <w:r w:rsidR="00527822" w:rsidRPr="006E6981">
        <w:rPr>
          <w:lang w:val="en-US"/>
        </w:rPr>
        <w:t>.</w:t>
      </w:r>
    </w:p>
    <w:p w14:paraId="7DE978E0" w14:textId="77777777" w:rsidR="001D63B1" w:rsidRPr="006E6981" w:rsidRDefault="001D63B1">
      <w:pPr>
        <w:numPr>
          <w:ilvl w:val="0"/>
          <w:numId w:val="16"/>
        </w:numPr>
        <w:rPr>
          <w:lang w:val="en-US"/>
        </w:rPr>
      </w:pPr>
      <w:r w:rsidRPr="006E6981">
        <w:rPr>
          <w:lang w:val="en-US"/>
        </w:rPr>
        <w:t>There are three more column fields (12 in total): The X,</w:t>
      </w:r>
      <w:r w:rsidR="00366BA8" w:rsidRPr="006E6981">
        <w:rPr>
          <w:lang w:val="en-US"/>
        </w:rPr>
        <w:t xml:space="preserve"> </w:t>
      </w:r>
      <w:r w:rsidRPr="006E6981">
        <w:rPr>
          <w:lang w:val="en-US"/>
        </w:rPr>
        <w:t xml:space="preserve">Y position of the positioner and </w:t>
      </w:r>
    </w:p>
    <w:p w14:paraId="00CF36B2" w14:textId="77777777" w:rsidR="001C0E0F" w:rsidRPr="006E6981" w:rsidRDefault="00527822" w:rsidP="00A26096">
      <w:pPr>
        <w:ind w:left="720"/>
        <w:rPr>
          <w:lang w:val="en-US"/>
        </w:rPr>
      </w:pPr>
      <w:proofErr w:type="gramStart"/>
      <w:r w:rsidRPr="006E6981">
        <w:rPr>
          <w:lang w:val="en-US"/>
        </w:rPr>
        <w:t>whether</w:t>
      </w:r>
      <w:proofErr w:type="gramEnd"/>
      <w:r w:rsidRPr="006E6981">
        <w:rPr>
          <w:lang w:val="en-US"/>
        </w:rPr>
        <w:t xml:space="preserve"> the positioner is enabled/disabled.</w:t>
      </w:r>
    </w:p>
    <w:p w14:paraId="2871EDF5" w14:textId="77777777" w:rsidR="001C0E0F" w:rsidRPr="006E6981" w:rsidRDefault="001C0E0F">
      <w:pPr>
        <w:ind w:left="720"/>
        <w:rPr>
          <w:lang w:val="en-US"/>
        </w:rPr>
      </w:pPr>
    </w:p>
    <w:p w14:paraId="35C298B0" w14:textId="77777777" w:rsidR="001C0E0F" w:rsidRPr="006E6981" w:rsidRDefault="00084138">
      <w:pPr>
        <w:ind w:left="720"/>
        <w:rPr>
          <w:lang w:val="en-US"/>
        </w:rPr>
      </w:pPr>
      <w:r w:rsidRPr="006E6981">
        <w:rPr>
          <w:noProof/>
          <w:lang w:val="en-US" w:eastAsia="en-US"/>
        </w:rPr>
        <w:drawing>
          <wp:anchor distT="0" distB="0" distL="114300" distR="114300" simplePos="0" relativeHeight="251665920" behindDoc="0" locked="0" layoutInCell="1" allowOverlap="0" wp14:anchorId="1E7A7770" wp14:editId="5B44CFBD">
            <wp:simplePos x="0" y="0"/>
            <wp:positionH relativeFrom="column">
              <wp:posOffset>339499</wp:posOffset>
            </wp:positionH>
            <wp:positionV relativeFrom="paragraph">
              <wp:posOffset>-170645</wp:posOffset>
            </wp:positionV>
            <wp:extent cx="5051689" cy="3784348"/>
            <wp:effectExtent l="25400" t="0" r="1905" b="0"/>
            <wp:wrapTight wrapText="bothSides">
              <wp:wrapPolygon edited="0">
                <wp:start x="-109" y="0"/>
                <wp:lineTo x="-109" y="21459"/>
                <wp:lineTo x="21608" y="21459"/>
                <wp:lineTo x="21608" y="0"/>
                <wp:lineTo x="-109" y="0"/>
              </wp:wrapPolygon>
            </wp:wrapTight>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utputfilefmatexample.png"/>
                    <pic:cNvPicPr/>
                  </pic:nvPicPr>
                  <pic:blipFill>
                    <a:blip r:embed="rId17">
                      <a:extLst>
                        <a:ext uri="{28A0092B-C50C-407E-A947-70E740481C1C}">
                          <a14:useLocalDpi xmlns:a14="http://schemas.microsoft.com/office/drawing/2010/main" val="0"/>
                        </a:ext>
                      </a:extLst>
                    </a:blip>
                    <a:stretch>
                      <a:fillRect/>
                    </a:stretch>
                  </pic:blipFill>
                  <pic:spPr>
                    <a:xfrm>
                      <a:off x="0" y="0"/>
                      <a:ext cx="5052695" cy="3783965"/>
                    </a:xfrm>
                    <a:prstGeom prst="rect">
                      <a:avLst/>
                    </a:prstGeom>
                  </pic:spPr>
                </pic:pic>
              </a:graphicData>
            </a:graphic>
          </wp:anchor>
        </w:drawing>
      </w:r>
    </w:p>
    <w:p w14:paraId="05685E43" w14:textId="77777777" w:rsidR="00084138" w:rsidRPr="006E6981" w:rsidRDefault="00084138">
      <w:pPr>
        <w:ind w:left="720"/>
        <w:rPr>
          <w:lang w:val="en-US"/>
        </w:rPr>
      </w:pPr>
    </w:p>
    <w:p w14:paraId="0FF4E2B2" w14:textId="77777777" w:rsidR="00084138" w:rsidRPr="006E6981" w:rsidRDefault="00084138">
      <w:pPr>
        <w:ind w:left="720"/>
        <w:rPr>
          <w:lang w:val="en-US"/>
        </w:rPr>
      </w:pPr>
    </w:p>
    <w:p w14:paraId="40A97C8A" w14:textId="77777777" w:rsidR="00084138" w:rsidRPr="006E6981" w:rsidRDefault="00084138">
      <w:pPr>
        <w:ind w:left="720"/>
        <w:rPr>
          <w:lang w:val="en-US"/>
        </w:rPr>
      </w:pPr>
    </w:p>
    <w:p w14:paraId="411B849D" w14:textId="77777777" w:rsidR="00084138" w:rsidRPr="006E6981" w:rsidRDefault="00084138">
      <w:pPr>
        <w:ind w:left="720"/>
        <w:rPr>
          <w:lang w:val="en-US"/>
        </w:rPr>
      </w:pPr>
    </w:p>
    <w:p w14:paraId="57BB43A4" w14:textId="77777777" w:rsidR="00084138" w:rsidRPr="006E6981" w:rsidRDefault="00084138">
      <w:pPr>
        <w:ind w:left="720"/>
        <w:rPr>
          <w:lang w:val="en-US"/>
        </w:rPr>
      </w:pPr>
    </w:p>
    <w:p w14:paraId="461EC4CB" w14:textId="77777777" w:rsidR="00084138" w:rsidRPr="006E6981" w:rsidRDefault="00084138">
      <w:pPr>
        <w:ind w:left="720"/>
        <w:rPr>
          <w:lang w:val="en-US"/>
        </w:rPr>
      </w:pPr>
    </w:p>
    <w:p w14:paraId="25706DE6" w14:textId="77777777" w:rsidR="00084138" w:rsidRPr="006E6981" w:rsidRDefault="00084138">
      <w:pPr>
        <w:ind w:left="720"/>
        <w:rPr>
          <w:lang w:val="en-US"/>
        </w:rPr>
      </w:pPr>
    </w:p>
    <w:p w14:paraId="6534D556" w14:textId="77777777" w:rsidR="00084138" w:rsidRPr="006E6981" w:rsidRDefault="00084138">
      <w:pPr>
        <w:ind w:left="720"/>
        <w:rPr>
          <w:lang w:val="en-US"/>
        </w:rPr>
      </w:pPr>
    </w:p>
    <w:p w14:paraId="36E93AB4" w14:textId="77777777" w:rsidR="00E172B2" w:rsidRPr="006E6981" w:rsidRDefault="00E172B2">
      <w:pPr>
        <w:ind w:left="720"/>
        <w:rPr>
          <w:lang w:val="en-US"/>
        </w:rPr>
      </w:pPr>
    </w:p>
    <w:p w14:paraId="2C7DEBE6" w14:textId="77777777" w:rsidR="00D21EBC" w:rsidRPr="006E6981" w:rsidRDefault="00D21EBC" w:rsidP="007F4D9E">
      <w:pPr>
        <w:pStyle w:val="Caption"/>
        <w:jc w:val="center"/>
        <w:rPr>
          <w:sz w:val="22"/>
          <w:lang w:val="en-US"/>
        </w:rPr>
      </w:pPr>
      <w:bookmarkStart w:id="40" w:name="_Ref300495681"/>
    </w:p>
    <w:p w14:paraId="75CFAE98" w14:textId="77777777" w:rsidR="001D63B1" w:rsidRPr="006E6981" w:rsidRDefault="007F4D9E" w:rsidP="007F4D9E">
      <w:pPr>
        <w:pStyle w:val="Caption"/>
        <w:jc w:val="center"/>
        <w:rPr>
          <w:sz w:val="22"/>
          <w:lang w:val="en-US"/>
        </w:rPr>
      </w:pPr>
      <w:bookmarkStart w:id="41" w:name="_Ref300532164"/>
      <w:r w:rsidRPr="006E6981">
        <w:rPr>
          <w:sz w:val="22"/>
          <w:lang w:val="en-US"/>
        </w:rPr>
        <w:t xml:space="preserve">Figure </w:t>
      </w:r>
      <w:r w:rsidR="00AE28EB" w:rsidRPr="006E6981">
        <w:rPr>
          <w:sz w:val="22"/>
          <w:lang w:val="en-US"/>
        </w:rPr>
        <w:fldChar w:fldCharType="begin"/>
      </w:r>
      <w:r w:rsidRPr="006E6981">
        <w:rPr>
          <w:sz w:val="22"/>
          <w:lang w:val="en-US"/>
        </w:rPr>
        <w:instrText xml:space="preserve"> SEQ Figure \* ARABIC </w:instrText>
      </w:r>
      <w:r w:rsidR="00AE28EB" w:rsidRPr="006E6981">
        <w:rPr>
          <w:sz w:val="22"/>
          <w:lang w:val="en-US"/>
        </w:rPr>
        <w:fldChar w:fldCharType="separate"/>
      </w:r>
      <w:r w:rsidR="001F4F48">
        <w:rPr>
          <w:noProof/>
          <w:sz w:val="22"/>
          <w:lang w:val="en-US"/>
        </w:rPr>
        <w:t>7</w:t>
      </w:r>
      <w:r w:rsidR="00AE28EB" w:rsidRPr="006E6981">
        <w:rPr>
          <w:sz w:val="22"/>
          <w:lang w:val="en-US"/>
        </w:rPr>
        <w:fldChar w:fldCharType="end"/>
      </w:r>
      <w:bookmarkEnd w:id="40"/>
      <w:bookmarkEnd w:id="41"/>
      <w:r w:rsidRPr="006E6981">
        <w:rPr>
          <w:sz w:val="22"/>
          <w:lang w:val="en-US"/>
        </w:rPr>
        <w:t xml:space="preserve">: </w:t>
      </w:r>
      <w:r w:rsidR="001D63B1" w:rsidRPr="006E6981">
        <w:rPr>
          <w:sz w:val="22"/>
          <w:lang w:val="en-US"/>
        </w:rPr>
        <w:t xml:space="preserve">FMAT. Output example ASCII </w:t>
      </w:r>
      <w:proofErr w:type="gramStart"/>
      <w:r w:rsidR="001D63B1" w:rsidRPr="006E6981">
        <w:rPr>
          <w:sz w:val="22"/>
          <w:lang w:val="en-US"/>
        </w:rPr>
        <w:t>file</w:t>
      </w:r>
      <w:proofErr w:type="gramEnd"/>
      <w:r w:rsidR="001D63B1" w:rsidRPr="006E6981">
        <w:rPr>
          <w:sz w:val="22"/>
          <w:lang w:val="en-US"/>
        </w:rPr>
        <w:t>.</w:t>
      </w:r>
    </w:p>
    <w:p w14:paraId="3B69E778" w14:textId="77777777" w:rsidR="001D63B1" w:rsidRPr="006E6981" w:rsidRDefault="001D63B1">
      <w:pPr>
        <w:rPr>
          <w:lang w:val="en-US"/>
        </w:rPr>
      </w:pPr>
    </w:p>
    <w:p w14:paraId="68E1AFF2" w14:textId="77777777" w:rsidR="001D63B1" w:rsidRPr="006E6981" w:rsidRDefault="001D63B1">
      <w:pPr>
        <w:rPr>
          <w:b/>
          <w:lang w:val="en-US"/>
        </w:rPr>
      </w:pPr>
      <w:r w:rsidRPr="006E6981">
        <w:rPr>
          <w:lang w:val="en-US"/>
        </w:rPr>
        <w:lastRenderedPageBreak/>
        <w:t>These fields are:</w:t>
      </w:r>
    </w:p>
    <w:p w14:paraId="3527D073" w14:textId="77777777" w:rsidR="001D63B1" w:rsidRPr="006E6981" w:rsidRDefault="001D63B1">
      <w:pPr>
        <w:numPr>
          <w:ilvl w:val="0"/>
          <w:numId w:val="7"/>
        </w:numPr>
        <w:rPr>
          <w:b/>
          <w:lang w:val="en-US"/>
        </w:rPr>
      </w:pPr>
      <w:r w:rsidRPr="006E6981">
        <w:rPr>
          <w:b/>
          <w:lang w:val="en-US"/>
        </w:rPr>
        <w:t xml:space="preserve">X (mm): </w:t>
      </w:r>
      <w:r w:rsidRPr="006E6981">
        <w:rPr>
          <w:lang w:val="en-US"/>
        </w:rPr>
        <w:t>Positioner x co</w:t>
      </w:r>
      <w:r w:rsidRPr="006E6981">
        <w:rPr>
          <w:rStyle w:val="hps"/>
          <w:lang w:val="en-US"/>
        </w:rPr>
        <w:t>-ordinate (mm with six decimals) in the Fiber MOS co-ordinate system.</w:t>
      </w:r>
    </w:p>
    <w:p w14:paraId="53749714" w14:textId="77777777" w:rsidR="001D63B1" w:rsidRPr="006E6981" w:rsidRDefault="001D63B1">
      <w:pPr>
        <w:numPr>
          <w:ilvl w:val="0"/>
          <w:numId w:val="7"/>
        </w:numPr>
        <w:rPr>
          <w:b/>
          <w:lang w:val="en-US"/>
        </w:rPr>
      </w:pPr>
      <w:r w:rsidRPr="006E6981">
        <w:rPr>
          <w:b/>
          <w:lang w:val="en-US"/>
        </w:rPr>
        <w:t xml:space="preserve">Y (mm): </w:t>
      </w:r>
      <w:r w:rsidRPr="006E6981">
        <w:rPr>
          <w:lang w:val="en-US"/>
        </w:rPr>
        <w:t>Positioner y co</w:t>
      </w:r>
      <w:r w:rsidRPr="006E6981">
        <w:rPr>
          <w:rStyle w:val="hps"/>
          <w:lang w:val="en-US"/>
        </w:rPr>
        <w:t xml:space="preserve">-ordinate (mm with six decimals) in the Fiber MOS co-ordinate system. </w:t>
      </w:r>
    </w:p>
    <w:p w14:paraId="3AD4C929" w14:textId="77777777" w:rsidR="001D63B1" w:rsidRPr="006E6981" w:rsidRDefault="001D63B1">
      <w:pPr>
        <w:numPr>
          <w:ilvl w:val="0"/>
          <w:numId w:val="7"/>
        </w:numPr>
        <w:rPr>
          <w:lang w:val="en-US"/>
        </w:rPr>
      </w:pPr>
      <w:r w:rsidRPr="006E6981">
        <w:rPr>
          <w:b/>
          <w:lang w:val="en-US"/>
        </w:rPr>
        <w:t xml:space="preserve">Enabled: </w:t>
      </w:r>
      <w:r w:rsidRPr="006E6981">
        <w:rPr>
          <w:lang w:val="en-US"/>
        </w:rPr>
        <w:t>Boolean</w:t>
      </w:r>
      <w:r w:rsidRPr="006E6981">
        <w:rPr>
          <w:b/>
          <w:lang w:val="en-US"/>
        </w:rPr>
        <w:t xml:space="preserve"> </w:t>
      </w:r>
      <w:r w:rsidRPr="006E6981">
        <w:rPr>
          <w:lang w:val="en-US"/>
        </w:rPr>
        <w:t xml:space="preserve">field to indicate if the RP identified by the </w:t>
      </w:r>
      <w:r w:rsidRPr="006E6981">
        <w:rPr>
          <w:rFonts w:ascii="Courier" w:hAnsi="Courier"/>
          <w:lang w:val="en-US"/>
        </w:rPr>
        <w:t>PosId</w:t>
      </w:r>
      <w:r w:rsidRPr="006E6981">
        <w:rPr>
          <w:lang w:val="en-US"/>
        </w:rPr>
        <w:t xml:space="preserve"> is enabled or disabled.</w:t>
      </w:r>
      <w:r w:rsidRPr="006E6981">
        <w:rPr>
          <w:b/>
          <w:lang w:val="en-US"/>
        </w:rPr>
        <w:tab/>
      </w:r>
    </w:p>
    <w:p w14:paraId="1035FD25" w14:textId="77777777" w:rsidR="001D63B1" w:rsidRPr="006E6981" w:rsidRDefault="001D63B1">
      <w:pPr>
        <w:rPr>
          <w:lang w:val="en-US"/>
        </w:rPr>
      </w:pPr>
      <w:r w:rsidRPr="006E6981">
        <w:rPr>
          <w:lang w:val="en-US"/>
        </w:rPr>
        <w:t xml:space="preserve">The compulsory fields needed for the FMPT are the </w:t>
      </w:r>
      <w:r w:rsidRPr="006E6981">
        <w:rPr>
          <w:rFonts w:ascii="Courier" w:hAnsi="Courier"/>
          <w:lang w:val="en-US"/>
        </w:rPr>
        <w:t>PosID</w:t>
      </w:r>
      <w:r w:rsidRPr="006E6981">
        <w:rPr>
          <w:lang w:val="en-US"/>
        </w:rPr>
        <w:t xml:space="preserve">, </w:t>
      </w:r>
      <w:proofErr w:type="gramStart"/>
      <w:r w:rsidRPr="006E6981">
        <w:rPr>
          <w:lang w:val="en-US"/>
        </w:rPr>
        <w:t>X(</w:t>
      </w:r>
      <w:proofErr w:type="gramEnd"/>
      <w:r w:rsidRPr="006E6981">
        <w:rPr>
          <w:lang w:val="en-US"/>
        </w:rPr>
        <w:t>mm) and Y(mm), and also the Priority and Enabled columns information.</w:t>
      </w:r>
    </w:p>
    <w:p w14:paraId="023D205A" w14:textId="77777777" w:rsidR="001D63B1" w:rsidRPr="006E6981" w:rsidRDefault="001D63B1">
      <w:pPr>
        <w:shd w:val="clear" w:color="auto" w:fill="FFFFFF"/>
        <w:rPr>
          <w:lang w:val="en-US"/>
        </w:rPr>
      </w:pPr>
    </w:p>
    <w:p w14:paraId="7E0EE11A" w14:textId="77777777" w:rsidR="001D63B1" w:rsidRPr="006E6981" w:rsidRDefault="001D63B1">
      <w:pPr>
        <w:pStyle w:val="Heading1"/>
        <w:numPr>
          <w:ilvl w:val="0"/>
          <w:numId w:val="7"/>
        </w:numPr>
        <w:rPr>
          <w:lang w:val="en-US"/>
        </w:rPr>
      </w:pPr>
      <w:bookmarkStart w:id="42" w:name="_Ref409534580"/>
      <w:bookmarkStart w:id="43" w:name="_Ref289888253"/>
      <w:bookmarkStart w:id="44" w:name="_Toc316215824"/>
      <w:r w:rsidRPr="006E6981">
        <w:rPr>
          <w:color w:val="000000"/>
          <w:lang w:val="en-US"/>
        </w:rPr>
        <w:t>INSTALLING</w:t>
      </w:r>
      <w:bookmarkEnd w:id="42"/>
      <w:r w:rsidRPr="006E6981">
        <w:rPr>
          <w:color w:val="000000"/>
          <w:lang w:val="en-US"/>
        </w:rPr>
        <w:t xml:space="preserve"> / execution</w:t>
      </w:r>
      <w:bookmarkEnd w:id="43"/>
      <w:bookmarkEnd w:id="44"/>
      <w:r w:rsidRPr="006E6981">
        <w:rPr>
          <w:color w:val="000000"/>
          <w:lang w:val="en-US"/>
        </w:rPr>
        <w:t xml:space="preserve"> </w:t>
      </w:r>
    </w:p>
    <w:p w14:paraId="1BDE9C6F" w14:textId="77777777" w:rsidR="001D63B1" w:rsidRPr="006E6981" w:rsidRDefault="001D63B1">
      <w:pPr>
        <w:rPr>
          <w:lang w:val="en-US"/>
        </w:rPr>
      </w:pPr>
      <w:r w:rsidRPr="006E6981">
        <w:rPr>
          <w:lang w:val="en-US"/>
        </w:rPr>
        <w:t>The tool is distributed in a single Java jar format and it is executable on Linux distribution</w:t>
      </w:r>
      <w:r w:rsidR="00A97102" w:rsidRPr="006E6981">
        <w:rPr>
          <w:lang w:val="en-US"/>
        </w:rPr>
        <w:t>s</w:t>
      </w:r>
      <w:r w:rsidRPr="006E6981">
        <w:rPr>
          <w:lang w:val="en-US"/>
        </w:rPr>
        <w:t>, Windows and Mac OS X.</w:t>
      </w:r>
    </w:p>
    <w:p w14:paraId="46240DCA" w14:textId="77777777" w:rsidR="001D63B1" w:rsidRPr="006E6981" w:rsidRDefault="001D63B1">
      <w:pPr>
        <w:rPr>
          <w:rFonts w:ascii="Courier" w:hAnsi="Courier" w:cs="Courier"/>
          <w:lang w:val="en-US"/>
        </w:rPr>
      </w:pPr>
      <w:r w:rsidRPr="006E6981">
        <w:rPr>
          <w:lang w:val="en-US"/>
        </w:rPr>
        <w:t>Once it is downloaded it can be executed by simply double clicking within the windows manager or from the console by simply</w:t>
      </w:r>
      <w:r w:rsidR="00273A66" w:rsidRPr="006E6981">
        <w:rPr>
          <w:lang w:val="en-US"/>
        </w:rPr>
        <w:t xml:space="preserve"> typing</w:t>
      </w:r>
      <w:r w:rsidRPr="006E6981">
        <w:rPr>
          <w:lang w:val="en-US"/>
        </w:rPr>
        <w:t>:</w:t>
      </w:r>
    </w:p>
    <w:p w14:paraId="7031D273" w14:textId="77777777" w:rsidR="001D63B1" w:rsidRPr="006E6981" w:rsidRDefault="001D63B1">
      <w:pPr>
        <w:jc w:val="center"/>
        <w:rPr>
          <w:rFonts w:ascii="Courier" w:hAnsi="Courier" w:cs="Courier"/>
          <w:color w:val="000000"/>
          <w:szCs w:val="22"/>
          <w:lang w:val="en-US" w:eastAsia="en-US"/>
        </w:rPr>
      </w:pPr>
      <w:proofErr w:type="gramStart"/>
      <w:r w:rsidRPr="006E6981">
        <w:rPr>
          <w:rFonts w:ascii="Courier" w:hAnsi="Courier" w:cs="Courier"/>
          <w:lang w:val="en-US"/>
        </w:rPr>
        <w:t>java</w:t>
      </w:r>
      <w:proofErr w:type="gramEnd"/>
      <w:r w:rsidRPr="006E6981">
        <w:rPr>
          <w:rFonts w:ascii="Courier" w:hAnsi="Courier" w:cs="Courier"/>
          <w:lang w:val="en-US"/>
        </w:rPr>
        <w:t xml:space="preserve"> –jar </w:t>
      </w:r>
      <w:r w:rsidR="003C5042" w:rsidRPr="006E6981">
        <w:rPr>
          <w:rFonts w:ascii="Courier" w:hAnsi="Courier" w:cs="Courier"/>
          <w:color w:val="000000"/>
          <w:szCs w:val="22"/>
          <w:lang w:val="en-US" w:eastAsia="en-US"/>
        </w:rPr>
        <w:t>fmat-</w:t>
      </w:r>
      <w:r w:rsidR="00255B8D" w:rsidRPr="006E6981">
        <w:rPr>
          <w:rFonts w:ascii="Courier" w:hAnsi="Courier" w:cs="Courier"/>
          <w:color w:val="000000"/>
          <w:szCs w:val="22"/>
          <w:lang w:val="en-US" w:eastAsia="en-US"/>
        </w:rPr>
        <w:t>x</w:t>
      </w:r>
      <w:r w:rsidR="003C5042" w:rsidRPr="006E6981">
        <w:rPr>
          <w:rFonts w:ascii="Courier" w:hAnsi="Courier" w:cs="Courier"/>
          <w:color w:val="000000"/>
          <w:szCs w:val="22"/>
          <w:lang w:val="en-US" w:eastAsia="en-US"/>
        </w:rPr>
        <w:t>.</w:t>
      </w:r>
      <w:r w:rsidR="00255B8D" w:rsidRPr="006E6981">
        <w:rPr>
          <w:rFonts w:ascii="Courier" w:hAnsi="Courier" w:cs="Courier"/>
          <w:color w:val="000000"/>
          <w:szCs w:val="22"/>
          <w:lang w:val="en-US" w:eastAsia="en-US"/>
        </w:rPr>
        <w:t>y</w:t>
      </w:r>
      <w:r w:rsidR="003C5042" w:rsidRPr="006E6981">
        <w:rPr>
          <w:rFonts w:ascii="Courier" w:hAnsi="Courier" w:cs="Courier"/>
          <w:color w:val="000000"/>
          <w:szCs w:val="22"/>
          <w:lang w:val="en-US" w:eastAsia="en-US"/>
        </w:rPr>
        <w:t>.</w:t>
      </w:r>
      <w:r w:rsidR="00255B8D" w:rsidRPr="006E6981">
        <w:rPr>
          <w:rFonts w:ascii="Courier" w:hAnsi="Courier" w:cs="Courier"/>
          <w:color w:val="000000"/>
          <w:szCs w:val="22"/>
          <w:lang w:val="en-US" w:eastAsia="en-US"/>
        </w:rPr>
        <w:t>z</w:t>
      </w:r>
      <w:r w:rsidRPr="006E6981">
        <w:rPr>
          <w:rFonts w:ascii="Courier" w:hAnsi="Courier" w:cs="Courier"/>
          <w:color w:val="000000"/>
          <w:szCs w:val="22"/>
          <w:lang w:val="en-US" w:eastAsia="en-US"/>
        </w:rPr>
        <w:t>.jar</w:t>
      </w:r>
    </w:p>
    <w:p w14:paraId="42637E56" w14:textId="77777777" w:rsidR="001D63B1" w:rsidRPr="006E6981" w:rsidRDefault="007E218B" w:rsidP="007E218B">
      <w:pPr>
        <w:rPr>
          <w:lang w:val="en-US"/>
        </w:rPr>
      </w:pPr>
      <w:r w:rsidRPr="006E6981">
        <w:rPr>
          <w:lang w:val="en-US"/>
        </w:rPr>
        <w:t xml:space="preserve">Where </w:t>
      </w:r>
      <w:proofErr w:type="gramStart"/>
      <w:r w:rsidRPr="006E6981">
        <w:rPr>
          <w:rFonts w:ascii="Courier" w:hAnsi="Courier"/>
          <w:lang w:val="en-US"/>
        </w:rPr>
        <w:t>x.y.z</w:t>
      </w:r>
      <w:r w:rsidRPr="006E6981">
        <w:rPr>
          <w:lang w:val="en-US"/>
        </w:rPr>
        <w:t xml:space="preserve"> should be substituted b</w:t>
      </w:r>
      <w:r w:rsidR="00A97102" w:rsidRPr="006E6981">
        <w:rPr>
          <w:lang w:val="en-US"/>
        </w:rPr>
        <w:t>y the particular version number of the released jar file</w:t>
      </w:r>
      <w:proofErr w:type="gramEnd"/>
      <w:r w:rsidR="00FA5E4C" w:rsidRPr="006E6981">
        <w:rPr>
          <w:lang w:val="en-US"/>
        </w:rPr>
        <w:t>.</w:t>
      </w:r>
      <w:r w:rsidR="001D63B1" w:rsidRPr="006E6981">
        <w:rPr>
          <w:rFonts w:ascii="Courier" w:hAnsi="Courier" w:cs="Courier"/>
          <w:color w:val="000000"/>
          <w:szCs w:val="22"/>
          <w:lang w:val="en-US" w:eastAsia="en-US"/>
        </w:rPr>
        <w:tab/>
      </w:r>
    </w:p>
    <w:p w14:paraId="7DF28D1E" w14:textId="77777777" w:rsidR="001D63B1" w:rsidRPr="006E6981" w:rsidRDefault="001D63B1">
      <w:pPr>
        <w:pStyle w:val="Heading2"/>
        <w:numPr>
          <w:ilvl w:val="1"/>
          <w:numId w:val="7"/>
        </w:numPr>
      </w:pPr>
      <w:bookmarkStart w:id="45" w:name="_Toc316215825"/>
      <w:r w:rsidRPr="006E6981">
        <w:t>Software requirements</w:t>
      </w:r>
      <w:bookmarkEnd w:id="45"/>
    </w:p>
    <w:p w14:paraId="5D1CBCF8" w14:textId="77777777" w:rsidR="001D63B1" w:rsidRPr="006E6981" w:rsidRDefault="001D63B1">
      <w:pPr>
        <w:rPr>
          <w:lang w:val="en-US"/>
        </w:rPr>
      </w:pPr>
      <w:r w:rsidRPr="006E6981">
        <w:rPr>
          <w:lang w:val="en-US"/>
        </w:rPr>
        <w:t xml:space="preserve">The minimum software requirements to install FMAT on your computer are the following: </w:t>
      </w:r>
    </w:p>
    <w:p w14:paraId="328A66B6" w14:textId="77777777" w:rsidR="001D63B1" w:rsidRPr="006E6981" w:rsidRDefault="001D63B1">
      <w:pPr>
        <w:numPr>
          <w:ilvl w:val="0"/>
          <w:numId w:val="9"/>
        </w:numPr>
        <w:rPr>
          <w:lang w:val="en-US"/>
        </w:rPr>
      </w:pPr>
      <w:r w:rsidRPr="006E6981">
        <w:rPr>
          <w:lang w:val="en-US"/>
        </w:rPr>
        <w:t>Any operative system that allows Java Runtime</w:t>
      </w:r>
      <w:r w:rsidR="003132B1" w:rsidRPr="006E6981">
        <w:rPr>
          <w:lang w:val="en-US"/>
        </w:rPr>
        <w:t>.</w:t>
      </w:r>
    </w:p>
    <w:p w14:paraId="02932E2F" w14:textId="77777777" w:rsidR="001D63B1" w:rsidRPr="006E6981" w:rsidRDefault="001D63B1">
      <w:pPr>
        <w:numPr>
          <w:ilvl w:val="0"/>
          <w:numId w:val="9"/>
        </w:numPr>
        <w:jc w:val="left"/>
        <w:rPr>
          <w:lang w:val="en-US"/>
        </w:rPr>
      </w:pPr>
      <w:r w:rsidRPr="006E6981">
        <w:rPr>
          <w:lang w:val="en-US"/>
        </w:rPr>
        <w:t>The Java Runtime Environment 7.0 or higher</w:t>
      </w:r>
      <w:r w:rsidR="003132B1" w:rsidRPr="006E6981">
        <w:rPr>
          <w:lang w:val="en-US"/>
        </w:rPr>
        <w:t>.</w:t>
      </w:r>
      <w:r w:rsidRPr="006E6981">
        <w:rPr>
          <w:lang w:val="en-US"/>
        </w:rPr>
        <w:t xml:space="preserve">        (</w:t>
      </w:r>
      <w:hyperlink r:id="rId18" w:history="1">
        <w:r w:rsidRPr="006E6981">
          <w:rPr>
            <w:rStyle w:val="Hyperlink"/>
            <w:lang w:val="en-US"/>
          </w:rPr>
          <w:t>http://www.java.com/en/download/manual.jsp</w:t>
        </w:r>
      </w:hyperlink>
      <w:r w:rsidRPr="006E6981">
        <w:rPr>
          <w:lang w:val="en-US"/>
        </w:rPr>
        <w:t>)</w:t>
      </w:r>
    </w:p>
    <w:p w14:paraId="635F8149" w14:textId="77777777" w:rsidR="001D63B1" w:rsidRPr="006E6981" w:rsidRDefault="001D63B1">
      <w:pPr>
        <w:numPr>
          <w:ilvl w:val="0"/>
          <w:numId w:val="9"/>
        </w:numPr>
        <w:rPr>
          <w:shd w:val="clear" w:color="auto" w:fill="FFFF00"/>
          <w:lang w:val="en-US"/>
        </w:rPr>
      </w:pPr>
      <w:r w:rsidRPr="006E6981">
        <w:rPr>
          <w:lang w:val="en-US"/>
        </w:rPr>
        <w:t>Internet connection: Upon the first installation</w:t>
      </w:r>
      <w:r w:rsidR="00676780" w:rsidRPr="006E6981">
        <w:rPr>
          <w:lang w:val="en-US"/>
        </w:rPr>
        <w:t>,</w:t>
      </w:r>
      <w:r w:rsidRPr="006E6981">
        <w:rPr>
          <w:lang w:val="en-US"/>
        </w:rPr>
        <w:t xml:space="preserve"> the FMAT needs Internet connection </w:t>
      </w:r>
      <w:r w:rsidR="00676780" w:rsidRPr="006E6981">
        <w:rPr>
          <w:lang w:val="en-US"/>
        </w:rPr>
        <w:t xml:space="preserve">to download </w:t>
      </w:r>
      <w:r w:rsidRPr="006E6981">
        <w:rPr>
          <w:lang w:val="en-US"/>
        </w:rPr>
        <w:t>the Hipparcos catalog. But then, the In</w:t>
      </w:r>
      <w:r w:rsidR="003C5042" w:rsidRPr="006E6981">
        <w:rPr>
          <w:lang w:val="en-US"/>
        </w:rPr>
        <w:t>ternet connection is not needed</w:t>
      </w:r>
      <w:r w:rsidRPr="006E6981">
        <w:rPr>
          <w:lang w:val="en-US"/>
        </w:rPr>
        <w:t>.</w:t>
      </w:r>
    </w:p>
    <w:p w14:paraId="61EFC0E9" w14:textId="77777777" w:rsidR="001D63B1" w:rsidRPr="006E6981" w:rsidRDefault="001D63B1" w:rsidP="00AC3595">
      <w:pPr>
        <w:rPr>
          <w:shd w:val="clear" w:color="auto" w:fill="FFFF00"/>
          <w:lang w:val="en-US"/>
        </w:rPr>
      </w:pPr>
    </w:p>
    <w:p w14:paraId="45C890FF" w14:textId="77777777" w:rsidR="001D63B1" w:rsidRPr="006E6981" w:rsidRDefault="001D63B1">
      <w:pPr>
        <w:pStyle w:val="Heading2"/>
        <w:numPr>
          <w:ilvl w:val="1"/>
          <w:numId w:val="7"/>
        </w:numPr>
      </w:pPr>
      <w:bookmarkStart w:id="46" w:name="_Ref424112994"/>
      <w:bookmarkStart w:id="47" w:name="_Ref424113002"/>
      <w:bookmarkStart w:id="48" w:name="_Toc316215826"/>
      <w:r w:rsidRPr="006E6981">
        <w:t>Local Directory structure</w:t>
      </w:r>
      <w:bookmarkEnd w:id="46"/>
      <w:bookmarkEnd w:id="47"/>
      <w:bookmarkEnd w:id="48"/>
      <w:r w:rsidRPr="006E6981">
        <w:t xml:space="preserve"> </w:t>
      </w:r>
    </w:p>
    <w:p w14:paraId="3A6F651F" w14:textId="77777777" w:rsidR="003C4BE4" w:rsidRPr="006E6981" w:rsidRDefault="001D63B1">
      <w:pPr>
        <w:jc w:val="left"/>
        <w:rPr>
          <w:lang w:val="en-US"/>
        </w:rPr>
      </w:pPr>
      <w:r w:rsidRPr="006E6981">
        <w:rPr>
          <w:lang w:val="en-US"/>
        </w:rPr>
        <w:t xml:space="preserve">Upon running FMAT the first time, the tool generates a directory in the user home directory </w:t>
      </w:r>
      <w:proofErr w:type="gramStart"/>
      <w:r w:rsidRPr="006E6981">
        <w:rPr>
          <w:lang w:val="en-US"/>
        </w:rPr>
        <w:t xml:space="preserve">called </w:t>
      </w:r>
      <w:r w:rsidRPr="006E6981">
        <w:rPr>
          <w:rFonts w:ascii="Courier" w:hAnsi="Courier" w:cs="Courier"/>
          <w:lang w:val="en-US"/>
        </w:rPr>
        <w:t>.fmat</w:t>
      </w:r>
      <w:proofErr w:type="gramEnd"/>
      <w:r w:rsidRPr="006E6981">
        <w:rPr>
          <w:lang w:val="en-US"/>
        </w:rPr>
        <w:t>. Inside this directory the following structure is found</w:t>
      </w:r>
      <w:r w:rsidR="006F5720" w:rsidRPr="006E6981">
        <w:rPr>
          <w:lang w:val="en-US"/>
        </w:rPr>
        <w:t xml:space="preserve"> (see </w:t>
      </w:r>
      <w:r w:rsidR="00AE28EB" w:rsidRPr="006E6981">
        <w:rPr>
          <w:lang w:val="en-US"/>
        </w:rPr>
        <w:fldChar w:fldCharType="begin"/>
      </w:r>
      <w:r w:rsidR="006F5720" w:rsidRPr="006E6981">
        <w:rPr>
          <w:lang w:val="en-US"/>
        </w:rPr>
        <w:instrText xml:space="preserve"> REF _Ref300496011 \h </w:instrText>
      </w:r>
      <w:r w:rsidR="00AE28EB" w:rsidRPr="006E6981">
        <w:rPr>
          <w:lang w:val="en-US"/>
        </w:rPr>
      </w:r>
      <w:r w:rsidR="00AE28EB" w:rsidRPr="006E6981">
        <w:rPr>
          <w:lang w:val="en-US"/>
        </w:rPr>
        <w:fldChar w:fldCharType="separate"/>
      </w:r>
      <w:r w:rsidR="001F4F48" w:rsidRPr="006E6981">
        <w:rPr>
          <w:lang w:val="en-US"/>
        </w:rPr>
        <w:t xml:space="preserve">Figure </w:t>
      </w:r>
      <w:r w:rsidR="001F4F48">
        <w:rPr>
          <w:noProof/>
          <w:lang w:val="en-US"/>
        </w:rPr>
        <w:t>8</w:t>
      </w:r>
      <w:r w:rsidR="00AE28EB" w:rsidRPr="006E6981">
        <w:rPr>
          <w:lang w:val="en-US"/>
        </w:rPr>
        <w:fldChar w:fldCharType="end"/>
      </w:r>
      <w:r w:rsidR="006F5720" w:rsidRPr="006E6981">
        <w:rPr>
          <w:lang w:val="en-US"/>
        </w:rPr>
        <w:t>)</w:t>
      </w:r>
      <w:r w:rsidRPr="006E6981">
        <w:rPr>
          <w:lang w:val="en-US"/>
        </w:rPr>
        <w:t>:</w:t>
      </w:r>
    </w:p>
    <w:p w14:paraId="5E8731F9" w14:textId="77777777" w:rsidR="001D63B1" w:rsidRPr="006E6981" w:rsidRDefault="001D63B1">
      <w:pPr>
        <w:jc w:val="left"/>
        <w:rPr>
          <w:lang w:val="en-US"/>
        </w:rPr>
      </w:pPr>
    </w:p>
    <w:p w14:paraId="039503E3" w14:textId="77777777" w:rsidR="001D63B1" w:rsidRPr="006E6981" w:rsidRDefault="001D63B1">
      <w:pPr>
        <w:jc w:val="left"/>
        <w:rPr>
          <w:lang w:val="en-US"/>
        </w:rPr>
      </w:pPr>
    </w:p>
    <w:p w14:paraId="06C2DA8F" w14:textId="77777777" w:rsidR="001D63B1" w:rsidRPr="006E6981" w:rsidRDefault="00E00C9E">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spacing w:before="0" w:line="240" w:lineRule="auto"/>
        <w:jc w:val="left"/>
        <w:rPr>
          <w:rFonts w:ascii="Menlo Regular" w:eastAsia="Menlo Regular" w:hAnsi="Menlo Regular" w:cs="Menlo Regular"/>
          <w:color w:val="000000"/>
          <w:szCs w:val="22"/>
          <w:lang w:val="en-US" w:eastAsia="en-US"/>
        </w:rPr>
      </w:pPr>
      <w:r w:rsidRPr="006E6981">
        <w:rPr>
          <w:rFonts w:ascii="Menlo Regular" w:hAnsi="Menlo Regular" w:cs="Menlo Regular"/>
          <w:color w:val="000000"/>
          <w:szCs w:val="22"/>
          <w:lang w:val="en-US" w:eastAsia="en-US"/>
        </w:rPr>
        <w:lastRenderedPageBreak/>
        <w:tab/>
      </w:r>
      <w:r w:rsidRPr="006E6981">
        <w:rPr>
          <w:rFonts w:ascii="Menlo Regular" w:hAnsi="Menlo Regular" w:cs="Menlo Regular"/>
          <w:color w:val="000000"/>
          <w:szCs w:val="22"/>
          <w:lang w:val="en-US" w:eastAsia="en-US"/>
        </w:rPr>
        <w:tab/>
      </w:r>
      <w:r w:rsidRPr="006E6981">
        <w:rPr>
          <w:rFonts w:ascii="Menlo Regular" w:hAnsi="Menlo Regular" w:cs="Menlo Regular"/>
          <w:color w:val="000000"/>
          <w:szCs w:val="22"/>
          <w:lang w:val="en-US" w:eastAsia="en-US"/>
        </w:rPr>
        <w:tab/>
      </w:r>
      <w:r w:rsidRPr="006E6981">
        <w:rPr>
          <w:rFonts w:ascii="Menlo Regular" w:hAnsi="Menlo Regular" w:cs="Menlo Regular"/>
          <w:color w:val="000000"/>
          <w:szCs w:val="22"/>
          <w:lang w:val="en-US" w:eastAsia="en-US"/>
        </w:rPr>
        <w:tab/>
      </w:r>
      <w:proofErr w:type="gramStart"/>
      <w:r w:rsidR="001D63B1" w:rsidRPr="006E6981">
        <w:rPr>
          <w:rFonts w:ascii="Menlo Regular" w:hAnsi="Menlo Regular" w:cs="Menlo Regular"/>
          <w:color w:val="000000"/>
          <w:szCs w:val="22"/>
          <w:lang w:val="en-US" w:eastAsia="en-US"/>
        </w:rPr>
        <w:t>.fmat</w:t>
      </w:r>
      <w:proofErr w:type="gramEnd"/>
      <w:r w:rsidR="001D63B1" w:rsidRPr="006E6981">
        <w:rPr>
          <w:rFonts w:ascii="Menlo Regular" w:hAnsi="Menlo Regular" w:cs="Menlo Regular"/>
          <w:color w:val="000000"/>
          <w:szCs w:val="22"/>
          <w:lang w:val="en-US" w:eastAsia="en-US"/>
        </w:rPr>
        <w:t>/</w:t>
      </w:r>
    </w:p>
    <w:p w14:paraId="7C47512C" w14:textId="77777777" w:rsidR="001D63B1" w:rsidRPr="006E6981" w:rsidRDefault="00E00C9E">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spacing w:before="0" w:line="240" w:lineRule="auto"/>
        <w:jc w:val="left"/>
        <w:rPr>
          <w:rFonts w:ascii="Menlo Regular" w:eastAsia="Menlo Regular" w:hAnsi="Menlo Regular" w:cs="Menlo Regular"/>
          <w:color w:val="000000"/>
          <w:szCs w:val="22"/>
          <w:lang w:val="en-US" w:eastAsia="en-US"/>
        </w:rPr>
      </w:pPr>
      <w:r w:rsidRPr="006E6981">
        <w:rPr>
          <w:rFonts w:ascii="Menlo Regular" w:eastAsia="Menlo Regular" w:hAnsi="Menlo Regular" w:cs="Menlo Regular"/>
          <w:color w:val="000000"/>
          <w:szCs w:val="22"/>
          <w:lang w:val="en-US" w:eastAsia="en-US"/>
        </w:rPr>
        <w:tab/>
      </w:r>
      <w:r w:rsidRPr="006E6981">
        <w:rPr>
          <w:rFonts w:ascii="Menlo Regular" w:eastAsia="Menlo Regular" w:hAnsi="Menlo Regular" w:cs="Menlo Regular"/>
          <w:color w:val="000000"/>
          <w:szCs w:val="22"/>
          <w:lang w:val="en-US" w:eastAsia="en-US"/>
        </w:rPr>
        <w:tab/>
      </w:r>
      <w:r w:rsidRPr="006E6981">
        <w:rPr>
          <w:rFonts w:ascii="Menlo Regular" w:eastAsia="Menlo Regular" w:hAnsi="Menlo Regular" w:cs="Menlo Regular"/>
          <w:color w:val="000000"/>
          <w:szCs w:val="22"/>
          <w:lang w:val="en-US" w:eastAsia="en-US"/>
        </w:rPr>
        <w:tab/>
      </w:r>
      <w:r w:rsidRPr="006E6981">
        <w:rPr>
          <w:rFonts w:ascii="Menlo Regular" w:eastAsia="Menlo Regular" w:hAnsi="Menlo Regular" w:cs="Menlo Regular"/>
          <w:color w:val="000000"/>
          <w:szCs w:val="22"/>
          <w:lang w:val="en-US" w:eastAsia="en-US"/>
        </w:rPr>
        <w:tab/>
      </w:r>
      <w:r w:rsidR="001D63B1" w:rsidRPr="006E6981">
        <w:rPr>
          <w:rFonts w:ascii="Menlo Regular" w:eastAsia="Menlo Regular" w:hAnsi="Menlo Regular" w:cs="Menlo Regular"/>
          <w:color w:val="000000"/>
          <w:szCs w:val="22"/>
          <w:lang w:val="en-US" w:eastAsia="en-US"/>
        </w:rPr>
        <w:t xml:space="preserve">├── </w:t>
      </w:r>
      <w:r w:rsidR="001D63B1" w:rsidRPr="006E6981">
        <w:rPr>
          <w:rFonts w:ascii="Menlo Regular" w:hAnsi="Menlo Regular" w:cs="Menlo Regular"/>
          <w:color w:val="000000"/>
          <w:szCs w:val="22"/>
          <w:lang w:val="en-US" w:eastAsia="en-US"/>
        </w:rPr>
        <w:t>catalogs</w:t>
      </w:r>
    </w:p>
    <w:p w14:paraId="57021226" w14:textId="77777777" w:rsidR="001D63B1" w:rsidRPr="006E6981" w:rsidRDefault="00E00C9E">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spacing w:before="0" w:line="240" w:lineRule="auto"/>
        <w:jc w:val="left"/>
        <w:rPr>
          <w:rFonts w:ascii="Menlo Regular" w:eastAsia="Menlo Regular" w:hAnsi="Menlo Regular" w:cs="Menlo Regular"/>
          <w:color w:val="000000"/>
          <w:szCs w:val="22"/>
          <w:lang w:val="en-US" w:eastAsia="en-US"/>
        </w:rPr>
      </w:pPr>
      <w:r w:rsidRPr="006E6981">
        <w:rPr>
          <w:rFonts w:ascii="Menlo Regular" w:eastAsia="Menlo Regular" w:hAnsi="Menlo Regular" w:cs="Menlo Regular"/>
          <w:color w:val="000000"/>
          <w:szCs w:val="22"/>
          <w:lang w:val="en-US" w:eastAsia="en-US"/>
        </w:rPr>
        <w:tab/>
      </w:r>
      <w:r w:rsidRPr="006E6981">
        <w:rPr>
          <w:rFonts w:ascii="Menlo Regular" w:eastAsia="Menlo Regular" w:hAnsi="Menlo Regular" w:cs="Menlo Regular"/>
          <w:color w:val="000000"/>
          <w:szCs w:val="22"/>
          <w:lang w:val="en-US" w:eastAsia="en-US"/>
        </w:rPr>
        <w:tab/>
      </w:r>
      <w:r w:rsidRPr="006E6981">
        <w:rPr>
          <w:rFonts w:ascii="Menlo Regular" w:eastAsia="Menlo Regular" w:hAnsi="Menlo Regular" w:cs="Menlo Regular"/>
          <w:color w:val="000000"/>
          <w:szCs w:val="22"/>
          <w:lang w:val="en-US" w:eastAsia="en-US"/>
        </w:rPr>
        <w:tab/>
      </w:r>
      <w:r w:rsidRPr="006E6981">
        <w:rPr>
          <w:rFonts w:ascii="Menlo Regular" w:eastAsia="Menlo Regular" w:hAnsi="Menlo Regular" w:cs="Menlo Regular"/>
          <w:color w:val="000000"/>
          <w:szCs w:val="22"/>
          <w:lang w:val="en-US" w:eastAsia="en-US"/>
        </w:rPr>
        <w:tab/>
      </w:r>
      <w:r w:rsidR="001D63B1" w:rsidRPr="006E6981">
        <w:rPr>
          <w:rFonts w:ascii="Menlo Regular" w:eastAsia="Menlo Regular" w:hAnsi="Menlo Regular" w:cs="Menlo Regular"/>
          <w:color w:val="000000"/>
          <w:szCs w:val="22"/>
          <w:lang w:val="en-US" w:eastAsia="en-US"/>
        </w:rPr>
        <w:t>│</w:t>
      </w:r>
      <w:r w:rsidR="001D63B1" w:rsidRPr="006E6981">
        <w:rPr>
          <w:rFonts w:ascii="Menlo Regular" w:hAnsi="Menlo Regular" w:cs="Menlo Regular"/>
          <w:color w:val="000000"/>
          <w:szCs w:val="22"/>
          <w:lang w:val="en-US" w:eastAsia="en-US"/>
        </w:rPr>
        <w:t>  </w:t>
      </w:r>
      <w:r w:rsidR="001D63B1" w:rsidRPr="006E6981">
        <w:rPr>
          <w:rFonts w:ascii="Menlo Regular" w:eastAsia="Menlo Regular" w:hAnsi="Menlo Regular" w:cs="Menlo Regular"/>
          <w:color w:val="000000"/>
          <w:szCs w:val="22"/>
          <w:lang w:val="en-US" w:eastAsia="en-US"/>
        </w:rPr>
        <w:t xml:space="preserve"> └── </w:t>
      </w:r>
      <w:r w:rsidR="001D63B1" w:rsidRPr="006E6981">
        <w:rPr>
          <w:rFonts w:ascii="Menlo Regular" w:hAnsi="Menlo Regular" w:cs="Menlo Regular"/>
          <w:color w:val="000000"/>
          <w:szCs w:val="22"/>
          <w:lang w:val="en-US" w:eastAsia="en-US"/>
        </w:rPr>
        <w:t>hipparcos.vot</w:t>
      </w:r>
    </w:p>
    <w:p w14:paraId="057F1DBD" w14:textId="77777777" w:rsidR="001D63B1" w:rsidRPr="006E6981" w:rsidRDefault="00E00C9E">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spacing w:before="0" w:line="240" w:lineRule="auto"/>
        <w:jc w:val="left"/>
        <w:rPr>
          <w:rFonts w:ascii="Menlo Regular" w:eastAsia="Menlo Regular" w:hAnsi="Menlo Regular" w:cs="Menlo Regular"/>
          <w:color w:val="000000"/>
          <w:szCs w:val="22"/>
          <w:lang w:val="en-US" w:eastAsia="en-US"/>
        </w:rPr>
      </w:pPr>
      <w:r w:rsidRPr="006E6981">
        <w:rPr>
          <w:rFonts w:ascii="Menlo Regular" w:eastAsia="Menlo Regular" w:hAnsi="Menlo Regular" w:cs="Menlo Regular"/>
          <w:color w:val="000000"/>
          <w:szCs w:val="22"/>
          <w:lang w:val="en-US" w:eastAsia="en-US"/>
        </w:rPr>
        <w:tab/>
      </w:r>
      <w:r w:rsidRPr="006E6981">
        <w:rPr>
          <w:rFonts w:ascii="Menlo Regular" w:eastAsia="Menlo Regular" w:hAnsi="Menlo Regular" w:cs="Menlo Regular"/>
          <w:color w:val="000000"/>
          <w:szCs w:val="22"/>
          <w:lang w:val="en-US" w:eastAsia="en-US"/>
        </w:rPr>
        <w:tab/>
      </w:r>
      <w:r w:rsidRPr="006E6981">
        <w:rPr>
          <w:rFonts w:ascii="Menlo Regular" w:eastAsia="Menlo Regular" w:hAnsi="Menlo Regular" w:cs="Menlo Regular"/>
          <w:color w:val="000000"/>
          <w:szCs w:val="22"/>
          <w:lang w:val="en-US" w:eastAsia="en-US"/>
        </w:rPr>
        <w:tab/>
      </w:r>
      <w:r w:rsidRPr="006E6981">
        <w:rPr>
          <w:rFonts w:ascii="Menlo Regular" w:eastAsia="Menlo Regular" w:hAnsi="Menlo Regular" w:cs="Menlo Regular"/>
          <w:color w:val="000000"/>
          <w:szCs w:val="22"/>
          <w:lang w:val="en-US" w:eastAsia="en-US"/>
        </w:rPr>
        <w:tab/>
      </w:r>
      <w:r w:rsidR="001D63B1" w:rsidRPr="006E6981">
        <w:rPr>
          <w:rFonts w:ascii="Menlo Regular" w:eastAsia="Menlo Regular" w:hAnsi="Menlo Regular" w:cs="Menlo Regular"/>
          <w:color w:val="000000"/>
          <w:szCs w:val="22"/>
          <w:lang w:val="en-US" w:eastAsia="en-US"/>
        </w:rPr>
        <w:t xml:space="preserve">├── </w:t>
      </w:r>
      <w:r w:rsidR="001D63B1" w:rsidRPr="006E6981">
        <w:rPr>
          <w:rFonts w:ascii="Menlo Regular" w:hAnsi="Menlo Regular" w:cs="Menlo Regular"/>
          <w:color w:val="000000"/>
          <w:szCs w:val="22"/>
          <w:lang w:val="en-US" w:eastAsia="en-US"/>
        </w:rPr>
        <w:t>data</w:t>
      </w:r>
    </w:p>
    <w:p w14:paraId="78A49EA5" w14:textId="77777777" w:rsidR="001D63B1" w:rsidRPr="006E6981" w:rsidRDefault="00E00C9E">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spacing w:before="0" w:line="240" w:lineRule="auto"/>
        <w:jc w:val="left"/>
        <w:rPr>
          <w:rFonts w:ascii="Menlo Regular" w:eastAsia="Menlo Regular" w:hAnsi="Menlo Regular" w:cs="Menlo Regular"/>
          <w:color w:val="000000"/>
          <w:szCs w:val="22"/>
          <w:lang w:val="en-US" w:eastAsia="en-US"/>
        </w:rPr>
      </w:pPr>
      <w:r w:rsidRPr="006E6981">
        <w:rPr>
          <w:rFonts w:ascii="Menlo Regular" w:eastAsia="Menlo Regular" w:hAnsi="Menlo Regular" w:cs="Menlo Regular"/>
          <w:color w:val="000000"/>
          <w:szCs w:val="22"/>
          <w:lang w:val="en-US" w:eastAsia="en-US"/>
        </w:rPr>
        <w:tab/>
      </w:r>
      <w:r w:rsidRPr="006E6981">
        <w:rPr>
          <w:rFonts w:ascii="Menlo Regular" w:eastAsia="Menlo Regular" w:hAnsi="Menlo Regular" w:cs="Menlo Regular"/>
          <w:color w:val="000000"/>
          <w:szCs w:val="22"/>
          <w:lang w:val="en-US" w:eastAsia="en-US"/>
        </w:rPr>
        <w:tab/>
      </w:r>
      <w:r w:rsidRPr="006E6981">
        <w:rPr>
          <w:rFonts w:ascii="Menlo Regular" w:eastAsia="Menlo Regular" w:hAnsi="Menlo Regular" w:cs="Menlo Regular"/>
          <w:color w:val="000000"/>
          <w:szCs w:val="22"/>
          <w:lang w:val="en-US" w:eastAsia="en-US"/>
        </w:rPr>
        <w:tab/>
      </w:r>
      <w:r w:rsidRPr="006E6981">
        <w:rPr>
          <w:rFonts w:ascii="Menlo Regular" w:eastAsia="Menlo Regular" w:hAnsi="Menlo Regular" w:cs="Menlo Regular"/>
          <w:color w:val="000000"/>
          <w:szCs w:val="22"/>
          <w:lang w:val="en-US" w:eastAsia="en-US"/>
        </w:rPr>
        <w:tab/>
      </w:r>
      <w:r w:rsidR="001D63B1" w:rsidRPr="006E6981">
        <w:rPr>
          <w:rFonts w:ascii="Menlo Regular" w:eastAsia="Menlo Regular" w:hAnsi="Menlo Regular" w:cs="Menlo Regular"/>
          <w:color w:val="000000"/>
          <w:szCs w:val="22"/>
          <w:lang w:val="en-US" w:eastAsia="en-US"/>
        </w:rPr>
        <w:t xml:space="preserve">├── </w:t>
      </w:r>
      <w:r w:rsidR="001F3D98" w:rsidRPr="006E6981">
        <w:rPr>
          <w:rFonts w:ascii="Menlo Regular" w:hAnsi="Menlo Regular" w:cs="Menlo Regular"/>
          <w:color w:val="000000"/>
          <w:szCs w:val="22"/>
          <w:lang w:val="en-US" w:eastAsia="en-US"/>
        </w:rPr>
        <w:t xml:space="preserve">plans </w:t>
      </w:r>
    </w:p>
    <w:p w14:paraId="5E67089D" w14:textId="77777777" w:rsidR="001D63B1" w:rsidRPr="006E6981" w:rsidRDefault="00E00C9E">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spacing w:before="0" w:line="240" w:lineRule="auto"/>
        <w:jc w:val="left"/>
        <w:rPr>
          <w:rFonts w:ascii="Menlo Regular" w:hAnsi="Menlo Regular" w:cs="Menlo Regular"/>
          <w:color w:val="000000"/>
          <w:szCs w:val="22"/>
          <w:lang w:val="en-US" w:eastAsia="en-US"/>
        </w:rPr>
      </w:pPr>
      <w:r w:rsidRPr="006E6981">
        <w:rPr>
          <w:rFonts w:ascii="Menlo Regular" w:eastAsia="Menlo Regular" w:hAnsi="Menlo Regular" w:cs="Menlo Regular"/>
          <w:color w:val="000000"/>
          <w:szCs w:val="22"/>
          <w:lang w:val="en-US" w:eastAsia="en-US"/>
        </w:rPr>
        <w:tab/>
      </w:r>
      <w:r w:rsidRPr="006E6981">
        <w:rPr>
          <w:rFonts w:ascii="Menlo Regular" w:eastAsia="Menlo Regular" w:hAnsi="Menlo Regular" w:cs="Menlo Regular"/>
          <w:color w:val="000000"/>
          <w:szCs w:val="22"/>
          <w:lang w:val="en-US" w:eastAsia="en-US"/>
        </w:rPr>
        <w:tab/>
      </w:r>
      <w:r w:rsidRPr="006E6981">
        <w:rPr>
          <w:rFonts w:ascii="Menlo Regular" w:eastAsia="Menlo Regular" w:hAnsi="Menlo Regular" w:cs="Menlo Regular"/>
          <w:color w:val="000000"/>
          <w:szCs w:val="22"/>
          <w:lang w:val="en-US" w:eastAsia="en-US"/>
        </w:rPr>
        <w:tab/>
      </w:r>
      <w:r w:rsidRPr="006E6981">
        <w:rPr>
          <w:rFonts w:ascii="Menlo Regular" w:eastAsia="Menlo Regular" w:hAnsi="Menlo Regular" w:cs="Menlo Regular"/>
          <w:color w:val="000000"/>
          <w:szCs w:val="22"/>
          <w:lang w:val="en-US" w:eastAsia="en-US"/>
        </w:rPr>
        <w:tab/>
      </w:r>
      <w:r w:rsidR="001D63B1" w:rsidRPr="006E6981">
        <w:rPr>
          <w:rFonts w:ascii="Menlo Regular" w:eastAsia="Menlo Regular" w:hAnsi="Menlo Regular" w:cs="Menlo Regular"/>
          <w:color w:val="000000"/>
          <w:szCs w:val="22"/>
          <w:lang w:val="en-US" w:eastAsia="en-US"/>
        </w:rPr>
        <w:t xml:space="preserve">├── </w:t>
      </w:r>
      <w:r w:rsidR="001F3D98" w:rsidRPr="006E6981">
        <w:rPr>
          <w:rFonts w:ascii="Menlo Regular" w:hAnsi="Menlo Regular" w:cs="Menlo Regular"/>
          <w:color w:val="000000"/>
          <w:szCs w:val="22"/>
          <w:lang w:val="en-US" w:eastAsia="en-US"/>
        </w:rPr>
        <w:t xml:space="preserve">fmat.props </w:t>
      </w:r>
    </w:p>
    <w:p w14:paraId="31C265CC" w14:textId="77777777" w:rsidR="001F3D98" w:rsidRPr="006E6981" w:rsidRDefault="00E00C9E">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spacing w:before="0" w:line="240" w:lineRule="auto"/>
        <w:jc w:val="left"/>
        <w:rPr>
          <w:rFonts w:ascii="Menlo Regular" w:eastAsia="Menlo Regular" w:hAnsi="Menlo Regular" w:cs="Menlo Regular"/>
          <w:color w:val="000000"/>
          <w:szCs w:val="22"/>
          <w:lang w:val="en-US" w:eastAsia="en-US"/>
        </w:rPr>
      </w:pPr>
      <w:r w:rsidRPr="006E6981">
        <w:rPr>
          <w:rFonts w:ascii="Menlo Regular" w:eastAsia="Menlo Regular" w:hAnsi="Menlo Regular" w:cs="Menlo Regular"/>
          <w:color w:val="000000"/>
          <w:szCs w:val="22"/>
          <w:lang w:val="en-US" w:eastAsia="en-US"/>
        </w:rPr>
        <w:tab/>
      </w:r>
      <w:r w:rsidRPr="006E6981">
        <w:rPr>
          <w:rFonts w:ascii="Menlo Regular" w:eastAsia="Menlo Regular" w:hAnsi="Menlo Regular" w:cs="Menlo Regular"/>
          <w:color w:val="000000"/>
          <w:szCs w:val="22"/>
          <w:lang w:val="en-US" w:eastAsia="en-US"/>
        </w:rPr>
        <w:tab/>
      </w:r>
      <w:r w:rsidRPr="006E6981">
        <w:rPr>
          <w:rFonts w:ascii="Menlo Regular" w:eastAsia="Menlo Regular" w:hAnsi="Menlo Regular" w:cs="Menlo Regular"/>
          <w:color w:val="000000"/>
          <w:szCs w:val="22"/>
          <w:lang w:val="en-US" w:eastAsia="en-US"/>
        </w:rPr>
        <w:tab/>
      </w:r>
      <w:r w:rsidRPr="006E6981">
        <w:rPr>
          <w:rFonts w:ascii="Menlo Regular" w:eastAsia="Menlo Regular" w:hAnsi="Menlo Regular" w:cs="Menlo Regular"/>
          <w:color w:val="000000"/>
          <w:szCs w:val="22"/>
          <w:lang w:val="en-US" w:eastAsia="en-US"/>
        </w:rPr>
        <w:tab/>
      </w:r>
      <w:r w:rsidR="001F3D98" w:rsidRPr="006E6981">
        <w:rPr>
          <w:rFonts w:ascii="Menlo Regular" w:eastAsia="Menlo Regular" w:hAnsi="Menlo Regular" w:cs="Menlo Regular"/>
          <w:color w:val="000000"/>
          <w:szCs w:val="22"/>
          <w:lang w:val="en-US" w:eastAsia="en-US"/>
        </w:rPr>
        <w:t>├── fmatFileChooser.dat</w:t>
      </w:r>
    </w:p>
    <w:p w14:paraId="09C81921" w14:textId="77777777" w:rsidR="008B4695" w:rsidRPr="006E6981" w:rsidRDefault="00E00C9E" w:rsidP="008B4695">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spacing w:before="0" w:line="240" w:lineRule="auto"/>
        <w:jc w:val="left"/>
        <w:rPr>
          <w:rFonts w:ascii="Menlo Regular" w:hAnsi="Menlo Regular" w:cs="Menlo Regular"/>
          <w:color w:val="000000"/>
          <w:szCs w:val="22"/>
          <w:lang w:val="en-US" w:eastAsia="en-US"/>
        </w:rPr>
      </w:pPr>
      <w:r w:rsidRPr="006E6981">
        <w:rPr>
          <w:rFonts w:ascii="Menlo Regular" w:eastAsia="Menlo Regular" w:hAnsi="Menlo Regular" w:cs="Menlo Regular"/>
          <w:color w:val="000000"/>
          <w:szCs w:val="22"/>
          <w:lang w:val="en-US" w:eastAsia="en-US"/>
        </w:rPr>
        <w:tab/>
      </w:r>
      <w:r w:rsidRPr="006E6981">
        <w:rPr>
          <w:rFonts w:ascii="Menlo Regular" w:eastAsia="Menlo Regular" w:hAnsi="Menlo Regular" w:cs="Menlo Regular"/>
          <w:color w:val="000000"/>
          <w:szCs w:val="22"/>
          <w:lang w:val="en-US" w:eastAsia="en-US"/>
        </w:rPr>
        <w:tab/>
      </w:r>
      <w:r w:rsidRPr="006E6981">
        <w:rPr>
          <w:rFonts w:ascii="Menlo Regular" w:eastAsia="Menlo Regular" w:hAnsi="Menlo Regular" w:cs="Menlo Regular"/>
          <w:color w:val="000000"/>
          <w:szCs w:val="22"/>
          <w:lang w:val="en-US" w:eastAsia="en-US"/>
        </w:rPr>
        <w:tab/>
      </w:r>
      <w:r w:rsidRPr="006E6981">
        <w:rPr>
          <w:rFonts w:ascii="Menlo Regular" w:eastAsia="Menlo Regular" w:hAnsi="Menlo Regular" w:cs="Menlo Regular"/>
          <w:color w:val="000000"/>
          <w:szCs w:val="22"/>
          <w:lang w:val="en-US" w:eastAsia="en-US"/>
        </w:rPr>
        <w:tab/>
      </w:r>
      <w:r w:rsidR="008B4695" w:rsidRPr="006E6981">
        <w:rPr>
          <w:rFonts w:ascii="Menlo Regular" w:eastAsia="Menlo Regular" w:hAnsi="Menlo Regular" w:cs="Menlo Regular"/>
          <w:color w:val="000000"/>
          <w:szCs w:val="22"/>
          <w:lang w:val="en-US" w:eastAsia="en-US"/>
        </w:rPr>
        <w:t xml:space="preserve">├── </w:t>
      </w:r>
      <w:r w:rsidR="008B4695" w:rsidRPr="006E6981">
        <w:rPr>
          <w:rFonts w:ascii="Menlo Regular" w:hAnsi="Menlo Regular" w:cs="Menlo Regular"/>
          <w:color w:val="000000"/>
          <w:szCs w:val="22"/>
          <w:lang w:val="en-US" w:eastAsia="en-US"/>
        </w:rPr>
        <w:t>fmatLayout</w:t>
      </w:r>
    </w:p>
    <w:p w14:paraId="5C78CE8B" w14:textId="77777777" w:rsidR="008B4695" w:rsidRPr="006E6981" w:rsidRDefault="00E00C9E" w:rsidP="008B4695">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spacing w:before="0" w:line="240" w:lineRule="auto"/>
        <w:jc w:val="left"/>
        <w:rPr>
          <w:rFonts w:ascii="Menlo Regular" w:eastAsia="Menlo Regular" w:hAnsi="Menlo Regular" w:cs="Menlo Regular"/>
          <w:color w:val="000000"/>
          <w:szCs w:val="22"/>
          <w:lang w:val="en-US" w:eastAsia="en-US"/>
        </w:rPr>
      </w:pPr>
      <w:r w:rsidRPr="006E6981">
        <w:rPr>
          <w:rFonts w:ascii="Menlo Regular" w:eastAsia="Menlo Regular" w:hAnsi="Menlo Regular" w:cs="Menlo Regular"/>
          <w:color w:val="000000"/>
          <w:szCs w:val="22"/>
          <w:lang w:val="en-US" w:eastAsia="en-US"/>
        </w:rPr>
        <w:tab/>
      </w:r>
      <w:r w:rsidRPr="006E6981">
        <w:rPr>
          <w:rFonts w:ascii="Menlo Regular" w:eastAsia="Menlo Regular" w:hAnsi="Menlo Regular" w:cs="Menlo Regular"/>
          <w:color w:val="000000"/>
          <w:szCs w:val="22"/>
          <w:lang w:val="en-US" w:eastAsia="en-US"/>
        </w:rPr>
        <w:tab/>
      </w:r>
      <w:r w:rsidRPr="006E6981">
        <w:rPr>
          <w:rFonts w:ascii="Menlo Regular" w:eastAsia="Menlo Regular" w:hAnsi="Menlo Regular" w:cs="Menlo Regular"/>
          <w:color w:val="000000"/>
          <w:szCs w:val="22"/>
          <w:lang w:val="en-US" w:eastAsia="en-US"/>
        </w:rPr>
        <w:tab/>
      </w:r>
      <w:r w:rsidRPr="006E6981">
        <w:rPr>
          <w:rFonts w:ascii="Menlo Regular" w:eastAsia="Menlo Regular" w:hAnsi="Menlo Regular" w:cs="Menlo Regular"/>
          <w:color w:val="000000"/>
          <w:szCs w:val="22"/>
          <w:lang w:val="en-US" w:eastAsia="en-US"/>
        </w:rPr>
        <w:tab/>
      </w:r>
      <w:r w:rsidR="008B4695" w:rsidRPr="006E6981">
        <w:rPr>
          <w:rFonts w:ascii="Menlo Regular" w:eastAsia="Menlo Regular" w:hAnsi="Menlo Regular" w:cs="Menlo Regular"/>
          <w:color w:val="000000"/>
          <w:szCs w:val="22"/>
          <w:lang w:val="en-US" w:eastAsia="en-US"/>
        </w:rPr>
        <w:t xml:space="preserve">├── </w:t>
      </w:r>
      <w:r w:rsidR="008B4695" w:rsidRPr="006E6981">
        <w:rPr>
          <w:rFonts w:ascii="Menlo Regular" w:hAnsi="Menlo Regular" w:cs="Menlo Regular"/>
          <w:color w:val="000000"/>
          <w:szCs w:val="22"/>
          <w:lang w:val="en-US" w:eastAsia="en-US"/>
        </w:rPr>
        <w:t>fmatPositionerIds.dat</w:t>
      </w:r>
    </w:p>
    <w:p w14:paraId="2198963F" w14:textId="77777777" w:rsidR="008B4695" w:rsidRPr="006E6981" w:rsidRDefault="00E00C9E" w:rsidP="008B4695">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spacing w:before="0" w:line="240" w:lineRule="auto"/>
        <w:jc w:val="left"/>
        <w:rPr>
          <w:rFonts w:ascii="Menlo Regular" w:hAnsi="Menlo Regular" w:cs="Menlo Regular"/>
          <w:color w:val="000000"/>
          <w:szCs w:val="22"/>
          <w:lang w:val="en-US" w:eastAsia="en-US"/>
        </w:rPr>
      </w:pPr>
      <w:r w:rsidRPr="006E6981">
        <w:rPr>
          <w:rFonts w:ascii="Menlo Regular" w:eastAsia="Menlo Regular" w:hAnsi="Menlo Regular" w:cs="Menlo Regular"/>
          <w:color w:val="000000"/>
          <w:szCs w:val="22"/>
          <w:lang w:val="en-US" w:eastAsia="en-US"/>
        </w:rPr>
        <w:tab/>
      </w:r>
      <w:r w:rsidRPr="006E6981">
        <w:rPr>
          <w:rFonts w:ascii="Menlo Regular" w:eastAsia="Menlo Regular" w:hAnsi="Menlo Regular" w:cs="Menlo Regular"/>
          <w:color w:val="000000"/>
          <w:szCs w:val="22"/>
          <w:lang w:val="en-US" w:eastAsia="en-US"/>
        </w:rPr>
        <w:tab/>
      </w:r>
      <w:r w:rsidRPr="006E6981">
        <w:rPr>
          <w:rFonts w:ascii="Menlo Regular" w:eastAsia="Menlo Regular" w:hAnsi="Menlo Regular" w:cs="Menlo Regular"/>
          <w:color w:val="000000"/>
          <w:szCs w:val="22"/>
          <w:lang w:val="en-US" w:eastAsia="en-US"/>
        </w:rPr>
        <w:tab/>
      </w:r>
      <w:r w:rsidRPr="006E6981">
        <w:rPr>
          <w:rFonts w:ascii="Menlo Regular" w:eastAsia="Menlo Regular" w:hAnsi="Menlo Regular" w:cs="Menlo Regular"/>
          <w:color w:val="000000"/>
          <w:szCs w:val="22"/>
          <w:lang w:val="en-US" w:eastAsia="en-US"/>
        </w:rPr>
        <w:tab/>
      </w:r>
      <w:r w:rsidR="001D63B1" w:rsidRPr="006E6981">
        <w:rPr>
          <w:rFonts w:ascii="Menlo Regular" w:eastAsia="Menlo Regular" w:hAnsi="Menlo Regular" w:cs="Menlo Regular"/>
          <w:color w:val="000000"/>
          <w:szCs w:val="22"/>
          <w:lang w:val="en-US" w:eastAsia="en-US"/>
        </w:rPr>
        <w:t xml:space="preserve">└── </w:t>
      </w:r>
      <w:r w:rsidR="008B4695" w:rsidRPr="006E6981">
        <w:rPr>
          <w:rFonts w:ascii="Menlo Regular" w:hAnsi="Menlo Regular" w:cs="Menlo Regular"/>
          <w:color w:val="000000"/>
          <w:szCs w:val="22"/>
          <w:lang w:val="en-US" w:eastAsia="en-US"/>
        </w:rPr>
        <w:t>usermanual.pdf</w:t>
      </w:r>
    </w:p>
    <w:p w14:paraId="75C8AA01" w14:textId="77777777" w:rsidR="002953E6" w:rsidRPr="006E6981" w:rsidRDefault="002953E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spacing w:before="0" w:line="240" w:lineRule="auto"/>
        <w:jc w:val="left"/>
        <w:rPr>
          <w:rFonts w:ascii="Courier" w:hAnsi="Courier" w:cs="Courier"/>
          <w:lang w:val="en-US"/>
        </w:rPr>
      </w:pPr>
    </w:p>
    <w:p w14:paraId="2E2ECE44" w14:textId="77777777" w:rsidR="001D63B1" w:rsidRPr="006E6981" w:rsidRDefault="001D63B1">
      <w:pPr>
        <w:numPr>
          <w:ilvl w:val="0"/>
          <w:numId w:val="8"/>
        </w:numPr>
        <w:rPr>
          <w:rFonts w:ascii="Courier" w:hAnsi="Courier" w:cs="Courier"/>
          <w:lang w:val="en-US"/>
        </w:rPr>
      </w:pPr>
      <w:proofErr w:type="gramStart"/>
      <w:r w:rsidRPr="006E6981">
        <w:rPr>
          <w:rFonts w:ascii="Courier" w:hAnsi="Courier" w:cs="Courier"/>
          <w:lang w:val="en-US"/>
        </w:rPr>
        <w:t>catalogs</w:t>
      </w:r>
      <w:proofErr w:type="gramEnd"/>
      <w:r w:rsidRPr="006E6981">
        <w:rPr>
          <w:lang w:val="en-US"/>
        </w:rPr>
        <w:t xml:space="preserve">: </w:t>
      </w:r>
      <w:r w:rsidR="003C5042" w:rsidRPr="006E6981">
        <w:rPr>
          <w:lang w:val="en-US"/>
        </w:rPr>
        <w:t>This</w:t>
      </w:r>
      <w:r w:rsidRPr="006E6981">
        <w:rPr>
          <w:lang w:val="en-US"/>
        </w:rPr>
        <w:t xml:space="preserve"> directory contains </w:t>
      </w:r>
      <w:r w:rsidR="004A0665" w:rsidRPr="006E6981">
        <w:rPr>
          <w:lang w:val="en-US"/>
        </w:rPr>
        <w:t>catalogs t</w:t>
      </w:r>
      <w:r w:rsidR="003C5042" w:rsidRPr="006E6981">
        <w:rPr>
          <w:lang w:val="en-US"/>
        </w:rPr>
        <w:t xml:space="preserve">o be used by the tool. In this release only the </w:t>
      </w:r>
      <w:r w:rsidRPr="006E6981">
        <w:rPr>
          <w:lang w:val="en-US"/>
        </w:rPr>
        <w:t>Hipparcos catalog (hipparcos.vot)</w:t>
      </w:r>
      <w:r w:rsidR="003C5042" w:rsidRPr="006E6981">
        <w:rPr>
          <w:lang w:val="en-US"/>
        </w:rPr>
        <w:t xml:space="preserve"> is defined</w:t>
      </w:r>
      <w:r w:rsidRPr="006E6981">
        <w:rPr>
          <w:lang w:val="en-US"/>
        </w:rPr>
        <w:t>.</w:t>
      </w:r>
    </w:p>
    <w:p w14:paraId="54ABE1BD" w14:textId="77777777" w:rsidR="001D63B1" w:rsidRPr="006E6981" w:rsidRDefault="001D63B1">
      <w:pPr>
        <w:numPr>
          <w:ilvl w:val="0"/>
          <w:numId w:val="8"/>
        </w:numPr>
        <w:rPr>
          <w:rFonts w:ascii="Courier" w:hAnsi="Courier" w:cs="Courier"/>
          <w:lang w:val="en-US"/>
        </w:rPr>
      </w:pPr>
      <w:proofErr w:type="gramStart"/>
      <w:r w:rsidRPr="006E6981">
        <w:rPr>
          <w:rFonts w:ascii="Courier" w:hAnsi="Courier" w:cs="Courier"/>
          <w:lang w:val="en-US"/>
        </w:rPr>
        <w:t>data</w:t>
      </w:r>
      <w:proofErr w:type="gramEnd"/>
      <w:r w:rsidRPr="006E6981">
        <w:rPr>
          <w:rFonts w:ascii="Courier" w:hAnsi="Courier" w:cs="Courier"/>
          <w:lang w:val="en-US"/>
        </w:rPr>
        <w:t xml:space="preserve">: </w:t>
      </w:r>
      <w:r w:rsidRPr="006E6981">
        <w:rPr>
          <w:lang w:val="en-US"/>
        </w:rPr>
        <w:t xml:space="preserve">To store </w:t>
      </w:r>
      <w:r w:rsidR="003C5042" w:rsidRPr="006E6981">
        <w:rPr>
          <w:lang w:val="en-US"/>
        </w:rPr>
        <w:t xml:space="preserve">possible </w:t>
      </w:r>
      <w:r w:rsidRPr="006E6981">
        <w:rPr>
          <w:lang w:val="en-US"/>
        </w:rPr>
        <w:t>future temporary data structures (</w:t>
      </w:r>
      <w:r w:rsidR="004A0665" w:rsidRPr="006E6981">
        <w:rPr>
          <w:lang w:val="en-US"/>
        </w:rPr>
        <w:t xml:space="preserve">such </w:t>
      </w:r>
      <w:r w:rsidR="0036533D" w:rsidRPr="006E6981">
        <w:rPr>
          <w:lang w:val="en-US"/>
        </w:rPr>
        <w:t>as overlay images, etc</w:t>
      </w:r>
      <w:r w:rsidR="00AD1763" w:rsidRPr="006E6981">
        <w:rPr>
          <w:lang w:val="en-US"/>
        </w:rPr>
        <w:t>.</w:t>
      </w:r>
      <w:r w:rsidRPr="006E6981">
        <w:rPr>
          <w:lang w:val="en-US"/>
        </w:rPr>
        <w:t>)</w:t>
      </w:r>
    </w:p>
    <w:p w14:paraId="61000419" w14:textId="77777777" w:rsidR="001D63B1" w:rsidRPr="006E6981" w:rsidRDefault="001D63B1">
      <w:pPr>
        <w:numPr>
          <w:ilvl w:val="0"/>
          <w:numId w:val="8"/>
        </w:numPr>
        <w:rPr>
          <w:lang w:val="en-US"/>
        </w:rPr>
      </w:pPr>
      <w:proofErr w:type="gramStart"/>
      <w:r w:rsidRPr="006E6981">
        <w:rPr>
          <w:rFonts w:ascii="Courier" w:hAnsi="Courier" w:cs="Courier"/>
          <w:lang w:val="en-US"/>
        </w:rPr>
        <w:t>plans</w:t>
      </w:r>
      <w:proofErr w:type="gramEnd"/>
      <w:r w:rsidRPr="006E6981">
        <w:rPr>
          <w:lang w:val="en-US"/>
        </w:rPr>
        <w:t xml:space="preserve">: This is the directory in which the different CBs associated to a CP are saved (once all CBs in the CP are validated and the CP itself is generated). For each CP a sub-directory named as </w:t>
      </w:r>
      <w:r w:rsidRPr="006E6981">
        <w:rPr>
          <w:rFonts w:ascii="Courier" w:hAnsi="Courier" w:cs="Courier"/>
          <w:lang w:val="en-US"/>
        </w:rPr>
        <w:t>yymmdd_hhmmss</w:t>
      </w:r>
      <w:r w:rsidRPr="006E6981">
        <w:rPr>
          <w:lang w:val="en-US"/>
        </w:rPr>
        <w:t xml:space="preserve"> is created when the CP is finally generated. For example, the sub-directory called </w:t>
      </w:r>
      <w:r w:rsidRPr="006E6981">
        <w:rPr>
          <w:rFonts w:ascii="Courier" w:hAnsi="Courier" w:cs="Courier"/>
          <w:lang w:val="en-US"/>
        </w:rPr>
        <w:t>20150121_094551</w:t>
      </w:r>
      <w:r w:rsidRPr="006E6981">
        <w:rPr>
          <w:lang w:val="en-US"/>
        </w:rPr>
        <w:t xml:space="preserve"> shall include the CBs saved as a common CP the day 21</w:t>
      </w:r>
      <w:r w:rsidRPr="006E6981">
        <w:rPr>
          <w:vertAlign w:val="superscript"/>
          <w:lang w:val="en-US"/>
        </w:rPr>
        <w:t>st</w:t>
      </w:r>
      <w:r w:rsidRPr="006E6981">
        <w:rPr>
          <w:lang w:val="en-US"/>
        </w:rPr>
        <w:t xml:space="preserve"> of January 2015 at 09:45:51</w:t>
      </w:r>
      <w:r w:rsidR="001047BF" w:rsidRPr="006E6981">
        <w:rPr>
          <w:lang w:val="en-US"/>
        </w:rPr>
        <w:t xml:space="preserve"> (see </w:t>
      </w:r>
      <w:r w:rsidR="00AE28EB" w:rsidRPr="006E6981">
        <w:rPr>
          <w:lang w:val="en-US"/>
        </w:rPr>
        <w:fldChar w:fldCharType="begin"/>
      </w:r>
      <w:r w:rsidR="0027157D" w:rsidRPr="006E6981">
        <w:rPr>
          <w:lang w:val="en-US"/>
        </w:rPr>
        <w:instrText xml:space="preserve"> REF _Ref300496017 \h </w:instrText>
      </w:r>
      <w:r w:rsidR="00AE28EB" w:rsidRPr="006E6981">
        <w:rPr>
          <w:lang w:val="en-US"/>
        </w:rPr>
      </w:r>
      <w:r w:rsidR="00AE28EB" w:rsidRPr="006E6981">
        <w:rPr>
          <w:lang w:val="en-US"/>
        </w:rPr>
        <w:fldChar w:fldCharType="separate"/>
      </w:r>
      <w:r w:rsidR="001F4F48" w:rsidRPr="006E6981">
        <w:rPr>
          <w:lang w:val="en-US"/>
        </w:rPr>
        <w:t xml:space="preserve">Figure </w:t>
      </w:r>
      <w:r w:rsidR="001F4F48">
        <w:rPr>
          <w:noProof/>
          <w:lang w:val="en-US"/>
        </w:rPr>
        <w:t>9</w:t>
      </w:r>
      <w:r w:rsidR="00AE28EB" w:rsidRPr="006E6981">
        <w:rPr>
          <w:lang w:val="en-US"/>
        </w:rPr>
        <w:fldChar w:fldCharType="end"/>
      </w:r>
      <w:r w:rsidR="006F5720" w:rsidRPr="006E6981">
        <w:rPr>
          <w:lang w:val="en-US"/>
        </w:rPr>
        <w:t xml:space="preserve"> and </w:t>
      </w:r>
      <w:r w:rsidR="00AE28EB" w:rsidRPr="006E6981">
        <w:rPr>
          <w:lang w:val="en-US"/>
        </w:rPr>
        <w:fldChar w:fldCharType="begin"/>
      </w:r>
      <w:r w:rsidR="006F5720" w:rsidRPr="006E6981">
        <w:rPr>
          <w:lang w:val="en-US"/>
        </w:rPr>
        <w:instrText xml:space="preserve"> REF _Ref300496151 \h </w:instrText>
      </w:r>
      <w:r w:rsidR="00AE28EB" w:rsidRPr="006E6981">
        <w:rPr>
          <w:lang w:val="en-US"/>
        </w:rPr>
      </w:r>
      <w:r w:rsidR="00AE28EB" w:rsidRPr="006E6981">
        <w:rPr>
          <w:lang w:val="en-US"/>
        </w:rPr>
        <w:fldChar w:fldCharType="separate"/>
      </w:r>
      <w:r w:rsidR="001F4F48" w:rsidRPr="006E6981">
        <w:rPr>
          <w:lang w:val="en-US"/>
        </w:rPr>
        <w:t xml:space="preserve">Figure </w:t>
      </w:r>
      <w:r w:rsidR="001F4F48">
        <w:rPr>
          <w:noProof/>
          <w:lang w:val="en-US"/>
        </w:rPr>
        <w:t>10</w:t>
      </w:r>
      <w:r w:rsidR="00AE28EB" w:rsidRPr="006E6981">
        <w:rPr>
          <w:lang w:val="en-US"/>
        </w:rPr>
        <w:fldChar w:fldCharType="end"/>
      </w:r>
      <w:r w:rsidR="001047BF" w:rsidRPr="006E6981">
        <w:rPr>
          <w:lang w:val="en-US"/>
        </w:rPr>
        <w:t>).</w:t>
      </w:r>
    </w:p>
    <w:p w14:paraId="58AA1743" w14:textId="77777777" w:rsidR="001D63B1" w:rsidRPr="006E6981" w:rsidRDefault="002E3297" w:rsidP="008B4695">
      <w:pPr>
        <w:spacing w:line="240" w:lineRule="auto"/>
        <w:jc w:val="center"/>
        <w:rPr>
          <w:b/>
          <w:i/>
          <w:sz w:val="20"/>
          <w:szCs w:val="20"/>
          <w:lang w:val="en-US"/>
        </w:rPr>
      </w:pPr>
      <w:r w:rsidRPr="006E6981">
        <w:rPr>
          <w:b/>
          <w:i/>
          <w:noProof/>
          <w:sz w:val="20"/>
          <w:szCs w:val="20"/>
          <w:lang w:val="en-US" w:eastAsia="en-US"/>
        </w:rPr>
        <w:drawing>
          <wp:inline distT="0" distB="0" distL="0" distR="0" wp14:anchorId="79E26D82" wp14:editId="7E900AFC">
            <wp:extent cx="5078493" cy="1810676"/>
            <wp:effectExtent l="0" t="0" r="0" b="0"/>
            <wp:docPr id="7"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mat-local-directory.png"/>
                    <pic:cNvPicPr/>
                  </pic:nvPicPr>
                  <pic:blipFill>
                    <a:blip r:embed="rId19">
                      <a:extLst>
                        <a:ext uri="{28A0092B-C50C-407E-A947-70E740481C1C}">
                          <a14:useLocalDpi xmlns:a14="http://schemas.microsoft.com/office/drawing/2010/main" val="0"/>
                        </a:ext>
                      </a:extLst>
                    </a:blip>
                    <a:stretch>
                      <a:fillRect/>
                    </a:stretch>
                  </pic:blipFill>
                  <pic:spPr>
                    <a:xfrm>
                      <a:off x="0" y="0"/>
                      <a:ext cx="5081553" cy="1811767"/>
                    </a:xfrm>
                    <a:prstGeom prst="rect">
                      <a:avLst/>
                    </a:prstGeom>
                  </pic:spPr>
                </pic:pic>
              </a:graphicData>
            </a:graphic>
          </wp:inline>
        </w:drawing>
      </w:r>
    </w:p>
    <w:p w14:paraId="104B3990" w14:textId="77777777" w:rsidR="001D63B1" w:rsidRPr="006E6981" w:rsidRDefault="00866C62" w:rsidP="00866C62">
      <w:pPr>
        <w:pStyle w:val="Caption"/>
        <w:jc w:val="center"/>
        <w:rPr>
          <w:sz w:val="22"/>
          <w:lang w:val="en-US"/>
        </w:rPr>
      </w:pPr>
      <w:bookmarkStart w:id="49" w:name="_Ref300496011"/>
      <w:r w:rsidRPr="006E6981">
        <w:rPr>
          <w:sz w:val="22"/>
          <w:lang w:val="en-US"/>
        </w:rPr>
        <w:t xml:space="preserve">Figure </w:t>
      </w:r>
      <w:r w:rsidR="00AE28EB" w:rsidRPr="006E6981">
        <w:rPr>
          <w:sz w:val="22"/>
          <w:lang w:val="en-US"/>
        </w:rPr>
        <w:fldChar w:fldCharType="begin"/>
      </w:r>
      <w:r w:rsidRPr="006E6981">
        <w:rPr>
          <w:sz w:val="22"/>
          <w:lang w:val="en-US"/>
        </w:rPr>
        <w:instrText xml:space="preserve"> SEQ Figure \* ARABIC </w:instrText>
      </w:r>
      <w:r w:rsidR="00AE28EB" w:rsidRPr="006E6981">
        <w:rPr>
          <w:sz w:val="22"/>
          <w:lang w:val="en-US"/>
        </w:rPr>
        <w:fldChar w:fldCharType="separate"/>
      </w:r>
      <w:r w:rsidR="001F4F48">
        <w:rPr>
          <w:noProof/>
          <w:sz w:val="22"/>
          <w:lang w:val="en-US"/>
        </w:rPr>
        <w:t>8</w:t>
      </w:r>
      <w:r w:rsidR="00AE28EB" w:rsidRPr="006E6981">
        <w:rPr>
          <w:sz w:val="22"/>
          <w:lang w:val="en-US"/>
        </w:rPr>
        <w:fldChar w:fldCharType="end"/>
      </w:r>
      <w:bookmarkEnd w:id="49"/>
      <w:r w:rsidRPr="006E6981">
        <w:rPr>
          <w:sz w:val="22"/>
          <w:lang w:val="en-US"/>
        </w:rPr>
        <w:t xml:space="preserve">: </w:t>
      </w:r>
      <w:r w:rsidR="00CB1762" w:rsidRPr="006E6981">
        <w:rPr>
          <w:sz w:val="22"/>
          <w:szCs w:val="20"/>
          <w:lang w:val="en-US"/>
        </w:rPr>
        <w:t>FMAT. Local directory structure created under the user’s home directory.</w:t>
      </w:r>
    </w:p>
    <w:p w14:paraId="30EC0315" w14:textId="77777777" w:rsidR="001D63B1" w:rsidRPr="006E6981" w:rsidRDefault="001D63B1">
      <w:pPr>
        <w:spacing w:line="240" w:lineRule="auto"/>
        <w:jc w:val="center"/>
        <w:rPr>
          <w:lang w:val="en-US"/>
        </w:rPr>
      </w:pPr>
    </w:p>
    <w:p w14:paraId="693F1830" w14:textId="77777777" w:rsidR="001D63B1" w:rsidRPr="006E6981" w:rsidRDefault="00742DC7">
      <w:pPr>
        <w:spacing w:line="240" w:lineRule="auto"/>
        <w:jc w:val="center"/>
        <w:rPr>
          <w:b/>
          <w:i/>
          <w:sz w:val="20"/>
          <w:szCs w:val="20"/>
          <w:lang w:val="en-US"/>
        </w:rPr>
      </w:pPr>
      <w:r w:rsidRPr="006E6981">
        <w:rPr>
          <w:b/>
          <w:i/>
          <w:noProof/>
          <w:sz w:val="20"/>
          <w:szCs w:val="20"/>
          <w:lang w:val="en-US" w:eastAsia="en-US"/>
        </w:rPr>
        <w:drawing>
          <wp:inline distT="0" distB="0" distL="0" distR="0" wp14:anchorId="77026200" wp14:editId="31768EF7">
            <wp:extent cx="4944165" cy="1076475"/>
            <wp:effectExtent l="0" t="0" r="0" b="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fmat-local-directory-plan.PNG"/>
                    <pic:cNvPicPr/>
                  </pic:nvPicPr>
                  <pic:blipFill>
                    <a:blip r:embed="rId20">
                      <a:extLst>
                        <a:ext uri="{28A0092B-C50C-407E-A947-70E740481C1C}">
                          <a14:useLocalDpi xmlns:a14="http://schemas.microsoft.com/office/drawing/2010/main" val="0"/>
                        </a:ext>
                      </a:extLst>
                    </a:blip>
                    <a:stretch>
                      <a:fillRect/>
                    </a:stretch>
                  </pic:blipFill>
                  <pic:spPr>
                    <a:xfrm>
                      <a:off x="0" y="0"/>
                      <a:ext cx="4944165" cy="1076475"/>
                    </a:xfrm>
                    <a:prstGeom prst="rect">
                      <a:avLst/>
                    </a:prstGeom>
                  </pic:spPr>
                </pic:pic>
              </a:graphicData>
            </a:graphic>
          </wp:inline>
        </w:drawing>
      </w:r>
    </w:p>
    <w:p w14:paraId="348FE84B" w14:textId="77777777" w:rsidR="001D63B1" w:rsidRPr="006E6981" w:rsidRDefault="0027157D" w:rsidP="0027157D">
      <w:pPr>
        <w:pStyle w:val="Caption"/>
        <w:jc w:val="center"/>
        <w:rPr>
          <w:sz w:val="22"/>
          <w:lang w:val="en-US"/>
        </w:rPr>
      </w:pPr>
      <w:bookmarkStart w:id="50" w:name="_Ref300496017"/>
      <w:r w:rsidRPr="006E6981">
        <w:rPr>
          <w:sz w:val="22"/>
          <w:lang w:val="en-US"/>
        </w:rPr>
        <w:t xml:space="preserve">Figure </w:t>
      </w:r>
      <w:r w:rsidR="00AE28EB" w:rsidRPr="006E6981">
        <w:rPr>
          <w:sz w:val="22"/>
          <w:lang w:val="en-US"/>
        </w:rPr>
        <w:fldChar w:fldCharType="begin"/>
      </w:r>
      <w:r w:rsidRPr="006E6981">
        <w:rPr>
          <w:sz w:val="22"/>
          <w:lang w:val="en-US"/>
        </w:rPr>
        <w:instrText xml:space="preserve"> SEQ Figure \* ARABIC </w:instrText>
      </w:r>
      <w:r w:rsidR="00AE28EB" w:rsidRPr="006E6981">
        <w:rPr>
          <w:sz w:val="22"/>
          <w:lang w:val="en-US"/>
        </w:rPr>
        <w:fldChar w:fldCharType="separate"/>
      </w:r>
      <w:r w:rsidR="001F4F48">
        <w:rPr>
          <w:noProof/>
          <w:sz w:val="22"/>
          <w:lang w:val="en-US"/>
        </w:rPr>
        <w:t>9</w:t>
      </w:r>
      <w:r w:rsidR="00AE28EB" w:rsidRPr="006E6981">
        <w:rPr>
          <w:sz w:val="22"/>
          <w:lang w:val="en-US"/>
        </w:rPr>
        <w:fldChar w:fldCharType="end"/>
      </w:r>
      <w:bookmarkEnd w:id="50"/>
      <w:r w:rsidRPr="006E6981">
        <w:rPr>
          <w:sz w:val="22"/>
          <w:lang w:val="en-US"/>
        </w:rPr>
        <w:t xml:space="preserve">: </w:t>
      </w:r>
      <w:r w:rsidR="00CB1762" w:rsidRPr="006E6981">
        <w:rPr>
          <w:sz w:val="22"/>
          <w:szCs w:val="20"/>
          <w:lang w:val="en-US"/>
        </w:rPr>
        <w:t>FMAT. Local sub-directory /</w:t>
      </w:r>
      <w:proofErr w:type="gramStart"/>
      <w:r w:rsidR="00CB1762" w:rsidRPr="006E6981">
        <w:rPr>
          <w:sz w:val="22"/>
          <w:szCs w:val="20"/>
          <w:lang w:val="en-US"/>
        </w:rPr>
        <w:t>.fmat</w:t>
      </w:r>
      <w:proofErr w:type="gramEnd"/>
      <w:r w:rsidR="00CB1762" w:rsidRPr="006E6981">
        <w:rPr>
          <w:sz w:val="22"/>
          <w:szCs w:val="20"/>
          <w:lang w:val="en-US"/>
        </w:rPr>
        <w:t>/plans where CPs sub-directories are created.</w:t>
      </w:r>
    </w:p>
    <w:p w14:paraId="0FCF4C95" w14:textId="77777777" w:rsidR="001D63B1" w:rsidRPr="006E6981" w:rsidRDefault="001D63B1">
      <w:pPr>
        <w:spacing w:line="240" w:lineRule="auto"/>
        <w:jc w:val="center"/>
        <w:rPr>
          <w:lang w:val="en-US"/>
        </w:rPr>
      </w:pPr>
    </w:p>
    <w:p w14:paraId="1EB9A09C" w14:textId="77777777" w:rsidR="001D63B1" w:rsidRPr="006E6981" w:rsidRDefault="001D63B1">
      <w:pPr>
        <w:spacing w:line="240" w:lineRule="auto"/>
        <w:jc w:val="center"/>
        <w:rPr>
          <w:lang w:val="en-US"/>
        </w:rPr>
      </w:pPr>
    </w:p>
    <w:p w14:paraId="52534827" w14:textId="77777777" w:rsidR="001D63B1" w:rsidRPr="006E6981" w:rsidRDefault="00742DC7">
      <w:pPr>
        <w:spacing w:line="240" w:lineRule="auto"/>
        <w:jc w:val="center"/>
        <w:rPr>
          <w:b/>
          <w:i/>
          <w:sz w:val="20"/>
          <w:szCs w:val="20"/>
          <w:lang w:val="en-US"/>
        </w:rPr>
      </w:pPr>
      <w:r w:rsidRPr="006E6981">
        <w:rPr>
          <w:b/>
          <w:i/>
          <w:noProof/>
          <w:sz w:val="20"/>
          <w:szCs w:val="20"/>
          <w:lang w:val="en-US" w:eastAsia="en-US"/>
        </w:rPr>
        <w:lastRenderedPageBreak/>
        <w:drawing>
          <wp:inline distT="0" distB="0" distL="0" distR="0" wp14:anchorId="2C57620A" wp14:editId="2F58D7F9">
            <wp:extent cx="5400040" cy="2132965"/>
            <wp:effectExtent l="0" t="0" r="0" b="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fmat-local-directory-plan-files.PNG"/>
                    <pic:cNvPicPr/>
                  </pic:nvPicPr>
                  <pic:blipFill>
                    <a:blip r:embed="rId21">
                      <a:extLst>
                        <a:ext uri="{28A0092B-C50C-407E-A947-70E740481C1C}">
                          <a14:useLocalDpi xmlns:a14="http://schemas.microsoft.com/office/drawing/2010/main" val="0"/>
                        </a:ext>
                      </a:extLst>
                    </a:blip>
                    <a:stretch>
                      <a:fillRect/>
                    </a:stretch>
                  </pic:blipFill>
                  <pic:spPr>
                    <a:xfrm>
                      <a:off x="0" y="0"/>
                      <a:ext cx="5400040" cy="2132965"/>
                    </a:xfrm>
                    <a:prstGeom prst="rect">
                      <a:avLst/>
                    </a:prstGeom>
                  </pic:spPr>
                </pic:pic>
              </a:graphicData>
            </a:graphic>
          </wp:inline>
        </w:drawing>
      </w:r>
    </w:p>
    <w:p w14:paraId="6003E4F2" w14:textId="77777777" w:rsidR="001D63B1" w:rsidRPr="006E6981" w:rsidRDefault="00D9100B" w:rsidP="00D9100B">
      <w:pPr>
        <w:pStyle w:val="Caption"/>
        <w:jc w:val="center"/>
        <w:rPr>
          <w:sz w:val="22"/>
          <w:lang w:val="en-US"/>
        </w:rPr>
      </w:pPr>
      <w:bookmarkStart w:id="51" w:name="_Ref300496151"/>
      <w:r w:rsidRPr="006E6981">
        <w:rPr>
          <w:sz w:val="22"/>
          <w:lang w:val="en-US"/>
        </w:rPr>
        <w:t xml:space="preserve">Figure </w:t>
      </w:r>
      <w:r w:rsidR="00AE28EB" w:rsidRPr="006E6981">
        <w:rPr>
          <w:sz w:val="22"/>
          <w:lang w:val="en-US"/>
        </w:rPr>
        <w:fldChar w:fldCharType="begin"/>
      </w:r>
      <w:r w:rsidRPr="006E6981">
        <w:rPr>
          <w:sz w:val="22"/>
          <w:lang w:val="en-US"/>
        </w:rPr>
        <w:instrText xml:space="preserve"> SEQ Figure \* ARABIC </w:instrText>
      </w:r>
      <w:r w:rsidR="00AE28EB" w:rsidRPr="006E6981">
        <w:rPr>
          <w:sz w:val="22"/>
          <w:lang w:val="en-US"/>
        </w:rPr>
        <w:fldChar w:fldCharType="separate"/>
      </w:r>
      <w:r w:rsidR="001F4F48">
        <w:rPr>
          <w:noProof/>
          <w:sz w:val="22"/>
          <w:lang w:val="en-US"/>
        </w:rPr>
        <w:t>10</w:t>
      </w:r>
      <w:r w:rsidR="00AE28EB" w:rsidRPr="006E6981">
        <w:rPr>
          <w:sz w:val="22"/>
          <w:lang w:val="en-US"/>
        </w:rPr>
        <w:fldChar w:fldCharType="end"/>
      </w:r>
      <w:bookmarkEnd w:id="51"/>
      <w:r w:rsidRPr="006E6981">
        <w:rPr>
          <w:sz w:val="22"/>
          <w:lang w:val="en-US"/>
        </w:rPr>
        <w:t xml:space="preserve">: </w:t>
      </w:r>
      <w:r w:rsidR="00CB1762" w:rsidRPr="006E6981">
        <w:rPr>
          <w:sz w:val="22"/>
          <w:szCs w:val="20"/>
          <w:lang w:val="en-US"/>
        </w:rPr>
        <w:t>FMAT. Local sub-directory with CBs associated to a given CP.</w:t>
      </w:r>
    </w:p>
    <w:p w14:paraId="1072FD85" w14:textId="77777777" w:rsidR="003C4BE4" w:rsidRPr="006E6981" w:rsidRDefault="003C4BE4" w:rsidP="003C4BE4">
      <w:pPr>
        <w:spacing w:line="240" w:lineRule="auto"/>
        <w:jc w:val="left"/>
        <w:rPr>
          <w:lang w:val="en-US"/>
        </w:rPr>
      </w:pPr>
    </w:p>
    <w:p w14:paraId="2674967C" w14:textId="77777777" w:rsidR="001D63B1" w:rsidRPr="006E6981" w:rsidRDefault="001D63B1" w:rsidP="003C4BE4">
      <w:pPr>
        <w:spacing w:line="240" w:lineRule="auto"/>
        <w:jc w:val="left"/>
        <w:rPr>
          <w:lang w:val="en-US"/>
        </w:rPr>
      </w:pPr>
    </w:p>
    <w:p w14:paraId="61BDCB3E" w14:textId="77777777" w:rsidR="001D63B1" w:rsidRPr="006E6981" w:rsidRDefault="001D63B1">
      <w:pPr>
        <w:rPr>
          <w:rFonts w:ascii="Calibri" w:hAnsi="Calibri" w:cs="Calibri"/>
          <w:lang w:val="en-US"/>
        </w:rPr>
      </w:pPr>
      <w:r w:rsidRPr="006E6981">
        <w:rPr>
          <w:lang w:val="en-US"/>
        </w:rPr>
        <w:t xml:space="preserve">The tool also create in </w:t>
      </w:r>
      <w:proofErr w:type="gramStart"/>
      <w:r w:rsidR="00AD1763" w:rsidRPr="006E6981">
        <w:rPr>
          <w:lang w:val="en-US"/>
        </w:rPr>
        <w:t xml:space="preserve">the </w:t>
      </w:r>
      <w:r w:rsidR="00AD1763" w:rsidRPr="006E6981">
        <w:rPr>
          <w:rFonts w:ascii="Courier" w:hAnsi="Courier"/>
          <w:lang w:val="en-US"/>
        </w:rPr>
        <w:t>.fmat</w:t>
      </w:r>
      <w:proofErr w:type="gramEnd"/>
      <w:r w:rsidRPr="006E6981">
        <w:rPr>
          <w:lang w:val="en-US"/>
        </w:rPr>
        <w:t xml:space="preserve"> directory the following files:</w:t>
      </w:r>
    </w:p>
    <w:p w14:paraId="492AEC34" w14:textId="77777777" w:rsidR="003C4BE4" w:rsidRPr="006E6981" w:rsidRDefault="001D63B1">
      <w:pPr>
        <w:rPr>
          <w:rFonts w:ascii="Courier" w:hAnsi="Courier" w:cs="Calibri"/>
          <w:lang w:val="en-US"/>
        </w:rPr>
      </w:pPr>
      <w:proofErr w:type="gramStart"/>
      <w:r w:rsidRPr="006E6981">
        <w:rPr>
          <w:rFonts w:ascii="Courier" w:hAnsi="Courier" w:cs="Calibri"/>
          <w:lang w:val="en-US"/>
        </w:rPr>
        <w:t>fmat.props</w:t>
      </w:r>
      <w:proofErr w:type="gramEnd"/>
      <w:r w:rsidRPr="006E6981">
        <w:rPr>
          <w:lang w:val="en-US"/>
        </w:rPr>
        <w:t>,</w:t>
      </w:r>
      <w:r w:rsidR="006527B7" w:rsidRPr="006E6981">
        <w:rPr>
          <w:lang w:val="en-US"/>
        </w:rPr>
        <w:t xml:space="preserve"> the </w:t>
      </w:r>
      <w:r w:rsidR="006527B7" w:rsidRPr="006E6981">
        <w:rPr>
          <w:rFonts w:ascii="Courier" w:hAnsi="Courier"/>
          <w:color w:val="000000"/>
          <w:lang w:val="en-US"/>
        </w:rPr>
        <w:t>fmatFileChooser.dat</w:t>
      </w:r>
      <w:r w:rsidR="006527B7" w:rsidRPr="006E6981">
        <w:rPr>
          <w:color w:val="000000"/>
          <w:lang w:val="en-US"/>
        </w:rPr>
        <w:t>,</w:t>
      </w:r>
      <w:r w:rsidRPr="006E6981">
        <w:rPr>
          <w:lang w:val="en-US"/>
        </w:rPr>
        <w:t xml:space="preserve"> the </w:t>
      </w:r>
      <w:r w:rsidRPr="006E6981">
        <w:rPr>
          <w:rFonts w:ascii="Courier" w:hAnsi="Courier"/>
          <w:lang w:val="en-US"/>
        </w:rPr>
        <w:t>f</w:t>
      </w:r>
      <w:r w:rsidRPr="006E6981">
        <w:rPr>
          <w:rFonts w:ascii="Courier" w:hAnsi="Courier" w:cs="Calibri"/>
          <w:lang w:val="en-US"/>
        </w:rPr>
        <w:t>matLayout</w:t>
      </w:r>
      <w:r w:rsidR="008B4695" w:rsidRPr="006E6981">
        <w:rPr>
          <w:lang w:val="en-US"/>
        </w:rPr>
        <w:t>,</w:t>
      </w:r>
      <w:r w:rsidRPr="006E6981">
        <w:rPr>
          <w:lang w:val="en-US"/>
        </w:rPr>
        <w:t xml:space="preserve"> the </w:t>
      </w:r>
      <w:r w:rsidRPr="006E6981">
        <w:rPr>
          <w:rFonts w:ascii="Courier" w:hAnsi="Courier" w:cs="Calibri"/>
          <w:lang w:val="en-US"/>
        </w:rPr>
        <w:t>fmatPositionerIds.dat</w:t>
      </w:r>
      <w:r w:rsidR="008B4695" w:rsidRPr="006E6981">
        <w:rPr>
          <w:rFonts w:ascii="Calibri" w:hAnsi="Calibri" w:cs="Calibri"/>
          <w:lang w:val="en-US"/>
        </w:rPr>
        <w:t xml:space="preserve"> </w:t>
      </w:r>
      <w:r w:rsidR="00EF6BE5" w:rsidRPr="006E6981">
        <w:rPr>
          <w:lang w:val="en-US"/>
        </w:rPr>
        <w:t>and the</w:t>
      </w:r>
      <w:r w:rsidR="008B4695" w:rsidRPr="006E6981">
        <w:rPr>
          <w:rFonts w:ascii="Calibri" w:hAnsi="Calibri" w:cs="Calibri"/>
          <w:lang w:val="en-US"/>
        </w:rPr>
        <w:t xml:space="preserve"> </w:t>
      </w:r>
      <w:r w:rsidR="008B4695" w:rsidRPr="006E6981">
        <w:rPr>
          <w:rFonts w:ascii="Courier" w:hAnsi="Courier" w:cs="Calibri"/>
          <w:lang w:val="en-US"/>
        </w:rPr>
        <w:t>usermanual.pdf.</w:t>
      </w:r>
    </w:p>
    <w:p w14:paraId="0EB46933" w14:textId="77777777" w:rsidR="003C4BE4" w:rsidRPr="006E6981" w:rsidRDefault="003C4BE4" w:rsidP="003C4BE4">
      <w:pPr>
        <w:pStyle w:val="Heading3"/>
        <w:pageBreakBefore/>
        <w:numPr>
          <w:ilvl w:val="2"/>
          <w:numId w:val="7"/>
        </w:numPr>
        <w:tabs>
          <w:tab w:val="left" w:pos="432"/>
        </w:tabs>
        <w:rPr>
          <w:lang w:val="en-US"/>
        </w:rPr>
      </w:pPr>
      <w:bookmarkStart w:id="52" w:name="_Ref293498703"/>
      <w:bookmarkStart w:id="53" w:name="_Toc316215827"/>
      <w:r w:rsidRPr="006E6981">
        <w:rPr>
          <w:lang w:val="en-US"/>
        </w:rPr>
        <w:lastRenderedPageBreak/>
        <w:t xml:space="preserve">The </w:t>
      </w:r>
      <w:r w:rsidRPr="006E6981">
        <w:rPr>
          <w:rFonts w:ascii="Calibri" w:hAnsi="Calibri" w:cs="Calibri"/>
          <w:b w:val="0"/>
          <w:lang w:val="en-US"/>
        </w:rPr>
        <w:t>fmat.props</w:t>
      </w:r>
      <w:r w:rsidRPr="006E6981">
        <w:rPr>
          <w:lang w:val="en-US"/>
        </w:rPr>
        <w:t xml:space="preserve"> configuration file</w:t>
      </w:r>
      <w:bookmarkEnd w:id="52"/>
      <w:bookmarkEnd w:id="53"/>
    </w:p>
    <w:p w14:paraId="3A3488FE" w14:textId="6AB83023" w:rsidR="001D63B1" w:rsidRPr="006E6981" w:rsidRDefault="001D63B1">
      <w:pPr>
        <w:rPr>
          <w:lang w:val="en-US"/>
        </w:rPr>
      </w:pPr>
      <w:r w:rsidRPr="006E6981">
        <w:rPr>
          <w:lang w:val="en-US"/>
        </w:rPr>
        <w:t xml:space="preserve">The file </w:t>
      </w:r>
      <w:r w:rsidR="003C5042" w:rsidRPr="006E6981">
        <w:rPr>
          <w:rFonts w:ascii="Courier" w:hAnsi="Courier" w:cs="Calibri"/>
          <w:lang w:val="en-US"/>
        </w:rPr>
        <w:t>fmat.prop</w:t>
      </w:r>
      <w:r w:rsidRPr="006E6981">
        <w:rPr>
          <w:rFonts w:ascii="Courier" w:hAnsi="Courier" w:cs="Calibri"/>
          <w:lang w:val="en-US"/>
        </w:rPr>
        <w:t>s</w:t>
      </w:r>
      <w:r w:rsidRPr="006E6981">
        <w:rPr>
          <w:lang w:val="en-US"/>
        </w:rPr>
        <w:t xml:space="preserve"> contains</w:t>
      </w:r>
      <w:r w:rsidR="003C5042" w:rsidRPr="006E6981">
        <w:rPr>
          <w:lang w:val="en-US"/>
        </w:rPr>
        <w:t xml:space="preserve"> the configurable p</w:t>
      </w:r>
      <w:r w:rsidR="00550C54" w:rsidRPr="006E6981">
        <w:rPr>
          <w:lang w:val="en-US"/>
        </w:rPr>
        <w:t xml:space="preserve">arameters that </w:t>
      </w:r>
      <w:r w:rsidR="00025280" w:rsidRPr="006E6981">
        <w:rPr>
          <w:lang w:val="en-US"/>
        </w:rPr>
        <w:t>are expected by the tool</w:t>
      </w:r>
      <w:r w:rsidR="00550C54" w:rsidRPr="006E6981">
        <w:rPr>
          <w:lang w:val="en-US"/>
        </w:rPr>
        <w:t xml:space="preserve">. </w:t>
      </w:r>
      <w:proofErr w:type="gramStart"/>
      <w:r w:rsidR="00550C54" w:rsidRPr="006E6981">
        <w:rPr>
          <w:lang w:val="en-US"/>
        </w:rPr>
        <w:t>Th</w:t>
      </w:r>
      <w:r w:rsidR="0069485D" w:rsidRPr="006E6981">
        <w:rPr>
          <w:lang w:val="en-US"/>
        </w:rPr>
        <w:t>ese</w:t>
      </w:r>
      <w:r w:rsidR="00550C54" w:rsidRPr="006E6981">
        <w:rPr>
          <w:lang w:val="en-US"/>
        </w:rPr>
        <w:t xml:space="preserve"> parameters are read by the tool upon starting it</w:t>
      </w:r>
      <w:proofErr w:type="gramEnd"/>
      <w:r w:rsidR="00550C54" w:rsidRPr="006E6981">
        <w:rPr>
          <w:lang w:val="en-US"/>
        </w:rPr>
        <w:t>.</w:t>
      </w:r>
      <w:r w:rsidR="002F6854" w:rsidRPr="006E6981">
        <w:rPr>
          <w:lang w:val="en-US"/>
        </w:rPr>
        <w:t xml:space="preserve"> The color properties are here omitted</w:t>
      </w:r>
    </w:p>
    <w:p w14:paraId="0C784C59" w14:textId="77777777" w:rsidR="00806A1F" w:rsidRPr="006E6981" w:rsidRDefault="00806A1F">
      <w:pPr>
        <w:rPr>
          <w:lang w:val="en-US"/>
        </w:rPr>
      </w:pPr>
    </w:p>
    <w:p w14:paraId="209542ED" w14:textId="77777777" w:rsidR="002F6854" w:rsidRPr="006E6981" w:rsidRDefault="002F6854" w:rsidP="002F6854">
      <w:pPr>
        <w:widowControl w:val="0"/>
        <w:autoSpaceDE w:val="0"/>
        <w:spacing w:before="0" w:line="240" w:lineRule="auto"/>
        <w:jc w:val="left"/>
        <w:rPr>
          <w:rFonts w:ascii="Consolas" w:hAnsi="Consolas" w:cs="Consolas"/>
          <w:sz w:val="20"/>
          <w:szCs w:val="20"/>
          <w:lang w:val="en-US" w:eastAsia="en-US"/>
        </w:rPr>
      </w:pPr>
      <w:proofErr w:type="gramStart"/>
      <w:r w:rsidRPr="006E6981">
        <w:rPr>
          <w:rFonts w:ascii="Consolas" w:hAnsi="Consolas" w:cs="Consolas"/>
          <w:sz w:val="20"/>
          <w:szCs w:val="20"/>
          <w:lang w:val="en-US" w:eastAsia="en-US"/>
        </w:rPr>
        <w:t>megara.fmat.positioner.axis</w:t>
      </w:r>
      <w:proofErr w:type="gramEnd"/>
      <w:r w:rsidRPr="006E6981">
        <w:rPr>
          <w:rFonts w:ascii="Consolas" w:hAnsi="Consolas" w:cs="Consolas"/>
          <w:sz w:val="20"/>
          <w:szCs w:val="20"/>
          <w:lang w:val="en-US" w:eastAsia="en-US"/>
        </w:rPr>
        <w:t>_radius=5.8025</w:t>
      </w:r>
    </w:p>
    <w:p w14:paraId="193538D8" w14:textId="77777777" w:rsidR="002F6854" w:rsidRPr="006E6981" w:rsidRDefault="002F6854" w:rsidP="002F6854">
      <w:pPr>
        <w:widowControl w:val="0"/>
        <w:autoSpaceDE w:val="0"/>
        <w:spacing w:before="0" w:line="240" w:lineRule="auto"/>
        <w:jc w:val="left"/>
        <w:rPr>
          <w:rFonts w:ascii="Consolas" w:hAnsi="Consolas" w:cs="Consolas"/>
          <w:sz w:val="20"/>
          <w:szCs w:val="20"/>
          <w:lang w:val="en-US" w:eastAsia="en-US"/>
        </w:rPr>
      </w:pPr>
      <w:proofErr w:type="gramStart"/>
      <w:r w:rsidRPr="006E6981">
        <w:rPr>
          <w:rFonts w:ascii="Consolas" w:hAnsi="Consolas" w:cs="Consolas"/>
          <w:sz w:val="20"/>
          <w:szCs w:val="20"/>
          <w:lang w:val="en-US" w:eastAsia="en-US"/>
        </w:rPr>
        <w:t>megara.fmat.positioner.distance</w:t>
      </w:r>
      <w:proofErr w:type="gramEnd"/>
      <w:r w:rsidRPr="006E6981">
        <w:rPr>
          <w:rFonts w:ascii="Consolas" w:hAnsi="Consolas" w:cs="Consolas"/>
          <w:sz w:val="20"/>
          <w:szCs w:val="20"/>
          <w:lang w:val="en-US" w:eastAsia="en-US"/>
        </w:rPr>
        <w:t>=20.1</w:t>
      </w:r>
    </w:p>
    <w:p w14:paraId="29D27988" w14:textId="77777777" w:rsidR="002F6854" w:rsidRPr="006E6981" w:rsidRDefault="002F6854" w:rsidP="002F6854">
      <w:pPr>
        <w:widowControl w:val="0"/>
        <w:autoSpaceDE w:val="0"/>
        <w:spacing w:before="0" w:line="240" w:lineRule="auto"/>
        <w:jc w:val="left"/>
        <w:rPr>
          <w:rFonts w:ascii="Consolas" w:hAnsi="Consolas" w:cs="Consolas"/>
          <w:sz w:val="20"/>
          <w:szCs w:val="20"/>
          <w:lang w:val="en-US" w:eastAsia="en-US"/>
        </w:rPr>
      </w:pPr>
      <w:proofErr w:type="gramStart"/>
      <w:r w:rsidRPr="006E6981">
        <w:rPr>
          <w:rFonts w:ascii="Consolas" w:hAnsi="Consolas" w:cs="Consolas"/>
          <w:sz w:val="20"/>
          <w:szCs w:val="20"/>
          <w:lang w:val="en-US" w:eastAsia="en-US"/>
        </w:rPr>
        <w:t>megara.fmat.plate</w:t>
      </w:r>
      <w:proofErr w:type="gramEnd"/>
      <w:r w:rsidRPr="006E6981">
        <w:rPr>
          <w:rFonts w:ascii="Consolas" w:hAnsi="Consolas" w:cs="Consolas"/>
          <w:sz w:val="20"/>
          <w:szCs w:val="20"/>
          <w:lang w:val="en-US" w:eastAsia="en-US"/>
        </w:rPr>
        <w:t>_scale=1.2133</w:t>
      </w:r>
    </w:p>
    <w:p w14:paraId="0A8D1FB1" w14:textId="77777777" w:rsidR="002F6854" w:rsidRPr="006E6981" w:rsidRDefault="002F6854" w:rsidP="002F6854">
      <w:pPr>
        <w:widowControl w:val="0"/>
        <w:autoSpaceDE w:val="0"/>
        <w:spacing w:before="0" w:line="240" w:lineRule="auto"/>
        <w:jc w:val="left"/>
        <w:rPr>
          <w:rFonts w:ascii="Consolas" w:hAnsi="Consolas" w:cs="Consolas"/>
          <w:sz w:val="20"/>
          <w:szCs w:val="20"/>
          <w:lang w:val="en-US" w:eastAsia="en-US"/>
        </w:rPr>
      </w:pPr>
      <w:proofErr w:type="gramStart"/>
      <w:r w:rsidRPr="006E6981">
        <w:rPr>
          <w:rFonts w:ascii="Consolas" w:hAnsi="Consolas" w:cs="Consolas"/>
          <w:sz w:val="20"/>
          <w:szCs w:val="20"/>
          <w:lang w:val="en-US" w:eastAsia="en-US"/>
        </w:rPr>
        <w:t>megara.fmat.positioner.head.radius</w:t>
      </w:r>
      <w:proofErr w:type="gramEnd"/>
      <w:r w:rsidRPr="006E6981">
        <w:rPr>
          <w:rFonts w:ascii="Consolas" w:hAnsi="Consolas" w:cs="Consolas"/>
          <w:sz w:val="20"/>
          <w:szCs w:val="20"/>
          <w:lang w:val="en-US" w:eastAsia="en-US"/>
        </w:rPr>
        <w:t>=2.35</w:t>
      </w:r>
    </w:p>
    <w:p w14:paraId="63056F23" w14:textId="77777777" w:rsidR="002F6854" w:rsidRPr="006E6981" w:rsidRDefault="002F6854" w:rsidP="002F6854">
      <w:pPr>
        <w:widowControl w:val="0"/>
        <w:autoSpaceDE w:val="0"/>
        <w:spacing w:before="0" w:line="240" w:lineRule="auto"/>
        <w:jc w:val="left"/>
        <w:rPr>
          <w:rFonts w:ascii="Consolas" w:hAnsi="Consolas" w:cs="Consolas"/>
          <w:sz w:val="20"/>
          <w:szCs w:val="20"/>
          <w:lang w:val="en-US" w:eastAsia="en-US"/>
        </w:rPr>
      </w:pPr>
      <w:proofErr w:type="gramStart"/>
      <w:r w:rsidRPr="006E6981">
        <w:rPr>
          <w:rFonts w:ascii="Consolas" w:hAnsi="Consolas" w:cs="Consolas"/>
          <w:sz w:val="20"/>
          <w:szCs w:val="20"/>
          <w:lang w:val="en-US" w:eastAsia="en-US"/>
        </w:rPr>
        <w:t>megara.fmat.positioner.head.length</w:t>
      </w:r>
      <w:proofErr w:type="gramEnd"/>
      <w:r w:rsidRPr="006E6981">
        <w:rPr>
          <w:rFonts w:ascii="Consolas" w:hAnsi="Consolas" w:cs="Consolas"/>
          <w:sz w:val="20"/>
          <w:szCs w:val="20"/>
          <w:lang w:val="en-US" w:eastAsia="en-US"/>
        </w:rPr>
        <w:t>=7.35</w:t>
      </w:r>
    </w:p>
    <w:p w14:paraId="62858780" w14:textId="77777777" w:rsidR="002F6854" w:rsidRPr="006E6981" w:rsidRDefault="002F6854" w:rsidP="002F6854">
      <w:pPr>
        <w:widowControl w:val="0"/>
        <w:autoSpaceDE w:val="0"/>
        <w:spacing w:before="0" w:line="240" w:lineRule="auto"/>
        <w:jc w:val="left"/>
        <w:rPr>
          <w:rFonts w:ascii="Consolas" w:hAnsi="Consolas" w:cs="Consolas"/>
          <w:sz w:val="20"/>
          <w:szCs w:val="20"/>
          <w:lang w:val="en-US" w:eastAsia="en-US"/>
        </w:rPr>
      </w:pPr>
      <w:proofErr w:type="gramStart"/>
      <w:r w:rsidRPr="006E6981">
        <w:rPr>
          <w:rFonts w:ascii="Consolas" w:hAnsi="Consolas" w:cs="Consolas"/>
          <w:sz w:val="20"/>
          <w:szCs w:val="20"/>
          <w:lang w:val="en-US" w:eastAsia="en-US"/>
        </w:rPr>
        <w:t>megara.fmat.positioner.head.margin</w:t>
      </w:r>
      <w:proofErr w:type="gramEnd"/>
      <w:r w:rsidRPr="006E6981">
        <w:rPr>
          <w:rFonts w:ascii="Consolas" w:hAnsi="Consolas" w:cs="Consolas"/>
          <w:sz w:val="20"/>
          <w:szCs w:val="20"/>
          <w:lang w:val="en-US" w:eastAsia="en-US"/>
        </w:rPr>
        <w:t>=0.25</w:t>
      </w:r>
    </w:p>
    <w:p w14:paraId="37AC2805" w14:textId="77777777" w:rsidR="002F6854" w:rsidRPr="006E6981" w:rsidRDefault="002F6854" w:rsidP="002F6854">
      <w:pPr>
        <w:widowControl w:val="0"/>
        <w:autoSpaceDE w:val="0"/>
        <w:spacing w:before="0" w:line="240" w:lineRule="auto"/>
        <w:jc w:val="left"/>
        <w:rPr>
          <w:rFonts w:ascii="Consolas" w:hAnsi="Consolas" w:cs="Consolas"/>
          <w:sz w:val="20"/>
          <w:szCs w:val="20"/>
          <w:lang w:val="en-US" w:eastAsia="en-US"/>
        </w:rPr>
      </w:pPr>
      <w:proofErr w:type="gramStart"/>
      <w:r w:rsidRPr="006E6981">
        <w:rPr>
          <w:rFonts w:ascii="Consolas" w:hAnsi="Consolas" w:cs="Consolas"/>
          <w:sz w:val="20"/>
          <w:szCs w:val="20"/>
          <w:lang w:val="en-US" w:eastAsia="en-US"/>
        </w:rPr>
        <w:t>megara.fmat.positioner.lenslet</w:t>
      </w:r>
      <w:proofErr w:type="gramEnd"/>
      <w:r w:rsidRPr="006E6981">
        <w:rPr>
          <w:rFonts w:ascii="Consolas" w:hAnsi="Consolas" w:cs="Consolas"/>
          <w:sz w:val="20"/>
          <w:szCs w:val="20"/>
          <w:lang w:val="en-US" w:eastAsia="en-US"/>
        </w:rPr>
        <w:t>_radius = 0.766</w:t>
      </w:r>
    </w:p>
    <w:p w14:paraId="62881E95" w14:textId="77777777" w:rsidR="002F6854" w:rsidRPr="006E6981" w:rsidRDefault="002F6854" w:rsidP="002F6854">
      <w:pPr>
        <w:widowControl w:val="0"/>
        <w:autoSpaceDE w:val="0"/>
        <w:spacing w:before="0" w:line="240" w:lineRule="auto"/>
        <w:jc w:val="left"/>
        <w:rPr>
          <w:rFonts w:ascii="Consolas" w:hAnsi="Consolas" w:cs="Consolas"/>
          <w:sz w:val="20"/>
          <w:szCs w:val="20"/>
          <w:lang w:val="en-US" w:eastAsia="en-US"/>
        </w:rPr>
      </w:pPr>
      <w:proofErr w:type="gramStart"/>
      <w:r w:rsidRPr="006E6981">
        <w:rPr>
          <w:rFonts w:ascii="Consolas" w:hAnsi="Consolas" w:cs="Consolas"/>
          <w:sz w:val="20"/>
          <w:szCs w:val="20"/>
          <w:lang w:val="en-US" w:eastAsia="en-US"/>
        </w:rPr>
        <w:t>megara.fmat.lcb.sizex</w:t>
      </w:r>
      <w:proofErr w:type="gramEnd"/>
      <w:r w:rsidRPr="006E6981">
        <w:rPr>
          <w:rFonts w:ascii="Consolas" w:hAnsi="Consolas" w:cs="Consolas"/>
          <w:sz w:val="20"/>
          <w:szCs w:val="20"/>
          <w:lang w:val="en-US" w:eastAsia="en-US"/>
        </w:rPr>
        <w:t>=9.96</w:t>
      </w:r>
    </w:p>
    <w:p w14:paraId="1B0A2102" w14:textId="77777777" w:rsidR="002F6854" w:rsidRPr="006E6981" w:rsidRDefault="002F6854" w:rsidP="002F6854">
      <w:pPr>
        <w:widowControl w:val="0"/>
        <w:autoSpaceDE w:val="0"/>
        <w:spacing w:before="0" w:line="240" w:lineRule="auto"/>
        <w:jc w:val="left"/>
        <w:rPr>
          <w:rFonts w:ascii="Consolas" w:hAnsi="Consolas" w:cs="Consolas"/>
          <w:sz w:val="20"/>
          <w:szCs w:val="20"/>
          <w:lang w:val="en-US" w:eastAsia="en-US"/>
        </w:rPr>
      </w:pPr>
      <w:proofErr w:type="gramStart"/>
      <w:r w:rsidRPr="006E6981">
        <w:rPr>
          <w:rFonts w:ascii="Consolas" w:hAnsi="Consolas" w:cs="Consolas"/>
          <w:sz w:val="20"/>
          <w:szCs w:val="20"/>
          <w:lang w:val="en-US" w:eastAsia="en-US"/>
        </w:rPr>
        <w:t>megara.fmat.lcb.sizey</w:t>
      </w:r>
      <w:proofErr w:type="gramEnd"/>
      <w:r w:rsidRPr="006E6981">
        <w:rPr>
          <w:rFonts w:ascii="Consolas" w:hAnsi="Consolas" w:cs="Consolas"/>
          <w:sz w:val="20"/>
          <w:szCs w:val="20"/>
          <w:lang w:val="en-US" w:eastAsia="en-US"/>
        </w:rPr>
        <w:t>=8.85</w:t>
      </w:r>
    </w:p>
    <w:p w14:paraId="6EA10C43" w14:textId="77777777" w:rsidR="002F6854" w:rsidRPr="006E6981" w:rsidRDefault="002F6854" w:rsidP="002F6854">
      <w:pPr>
        <w:widowControl w:val="0"/>
        <w:autoSpaceDE w:val="0"/>
        <w:spacing w:before="0" w:line="240" w:lineRule="auto"/>
        <w:jc w:val="left"/>
        <w:rPr>
          <w:rFonts w:ascii="Consolas" w:hAnsi="Consolas" w:cs="Consolas"/>
          <w:sz w:val="20"/>
          <w:szCs w:val="20"/>
          <w:lang w:val="en-US" w:eastAsia="en-US"/>
        </w:rPr>
      </w:pPr>
      <w:proofErr w:type="gramStart"/>
      <w:r w:rsidRPr="006E6981">
        <w:rPr>
          <w:rFonts w:ascii="Consolas" w:hAnsi="Consolas" w:cs="Consolas"/>
          <w:sz w:val="20"/>
          <w:szCs w:val="20"/>
          <w:lang w:val="en-US" w:eastAsia="en-US"/>
        </w:rPr>
        <w:t>megara.fmat.default</w:t>
      </w:r>
      <w:proofErr w:type="gramEnd"/>
      <w:r w:rsidRPr="006E6981">
        <w:rPr>
          <w:rFonts w:ascii="Consolas" w:hAnsi="Consolas" w:cs="Consolas"/>
          <w:sz w:val="20"/>
          <w:szCs w:val="20"/>
          <w:lang w:val="en-US" w:eastAsia="en-US"/>
        </w:rPr>
        <w:t>_frame=EQUATORIAL</w:t>
      </w:r>
    </w:p>
    <w:p w14:paraId="33604B92" w14:textId="77777777" w:rsidR="002F6854" w:rsidRPr="006E6981" w:rsidRDefault="002F6854" w:rsidP="002F6854">
      <w:pPr>
        <w:widowControl w:val="0"/>
        <w:autoSpaceDE w:val="0"/>
        <w:spacing w:before="0" w:line="240" w:lineRule="auto"/>
        <w:jc w:val="left"/>
        <w:rPr>
          <w:rFonts w:ascii="Consolas" w:hAnsi="Consolas" w:cs="Consolas"/>
          <w:sz w:val="20"/>
          <w:szCs w:val="20"/>
          <w:lang w:val="en-US" w:eastAsia="en-US"/>
        </w:rPr>
      </w:pPr>
      <w:proofErr w:type="gramStart"/>
      <w:r w:rsidRPr="006E6981">
        <w:rPr>
          <w:rFonts w:ascii="Consolas" w:hAnsi="Consolas" w:cs="Consolas"/>
          <w:sz w:val="20"/>
          <w:szCs w:val="20"/>
          <w:lang w:val="en-US" w:eastAsia="en-US"/>
        </w:rPr>
        <w:t>megara.fmat.default</w:t>
      </w:r>
      <w:proofErr w:type="gramEnd"/>
      <w:r w:rsidRPr="006E6981">
        <w:rPr>
          <w:rFonts w:ascii="Consolas" w:hAnsi="Consolas" w:cs="Consolas"/>
          <w:sz w:val="20"/>
          <w:szCs w:val="20"/>
          <w:lang w:val="en-US" w:eastAsia="en-US"/>
        </w:rPr>
        <w:t>_projection=Orthographic</w:t>
      </w:r>
    </w:p>
    <w:p w14:paraId="103FE2CE" w14:textId="77777777" w:rsidR="002F6854" w:rsidRPr="006E6981" w:rsidRDefault="002F6854" w:rsidP="002F6854">
      <w:pPr>
        <w:widowControl w:val="0"/>
        <w:autoSpaceDE w:val="0"/>
        <w:spacing w:before="0" w:line="240" w:lineRule="auto"/>
        <w:jc w:val="left"/>
        <w:rPr>
          <w:rFonts w:ascii="Consolas" w:hAnsi="Consolas" w:cs="Consolas"/>
          <w:sz w:val="20"/>
          <w:szCs w:val="20"/>
          <w:lang w:val="en-US" w:eastAsia="en-US"/>
        </w:rPr>
      </w:pPr>
      <w:proofErr w:type="gramStart"/>
      <w:r w:rsidRPr="006E6981">
        <w:rPr>
          <w:rFonts w:ascii="Consolas" w:hAnsi="Consolas" w:cs="Consolas"/>
          <w:sz w:val="20"/>
          <w:szCs w:val="20"/>
          <w:lang w:val="en-US" w:eastAsia="en-US"/>
        </w:rPr>
        <w:t>megara.fmat.maximun</w:t>
      </w:r>
      <w:proofErr w:type="gramEnd"/>
      <w:r w:rsidRPr="006E6981">
        <w:rPr>
          <w:rFonts w:ascii="Consolas" w:hAnsi="Consolas" w:cs="Consolas"/>
          <w:sz w:val="20"/>
          <w:szCs w:val="20"/>
          <w:lang w:val="en-US" w:eastAsia="en-US"/>
        </w:rPr>
        <w:t>_priority=0</w:t>
      </w:r>
    </w:p>
    <w:p w14:paraId="7DECA63D" w14:textId="77777777" w:rsidR="002F6854" w:rsidRPr="006E6981" w:rsidRDefault="002F6854" w:rsidP="002F6854">
      <w:pPr>
        <w:widowControl w:val="0"/>
        <w:autoSpaceDE w:val="0"/>
        <w:spacing w:before="0" w:line="240" w:lineRule="auto"/>
        <w:jc w:val="left"/>
        <w:rPr>
          <w:rFonts w:ascii="Consolas" w:hAnsi="Consolas" w:cs="Consolas"/>
          <w:sz w:val="20"/>
          <w:szCs w:val="20"/>
          <w:lang w:val="en-US" w:eastAsia="en-US"/>
        </w:rPr>
      </w:pPr>
      <w:proofErr w:type="gramStart"/>
      <w:r w:rsidRPr="006E6981">
        <w:rPr>
          <w:rFonts w:ascii="Consolas" w:hAnsi="Consolas" w:cs="Consolas"/>
          <w:sz w:val="20"/>
          <w:szCs w:val="20"/>
          <w:lang w:val="en-US" w:eastAsia="en-US"/>
        </w:rPr>
        <w:t>megara.fmat.minimum</w:t>
      </w:r>
      <w:proofErr w:type="gramEnd"/>
      <w:r w:rsidRPr="006E6981">
        <w:rPr>
          <w:rFonts w:ascii="Consolas" w:hAnsi="Consolas" w:cs="Consolas"/>
          <w:sz w:val="20"/>
          <w:szCs w:val="20"/>
          <w:lang w:val="en-US" w:eastAsia="en-US"/>
        </w:rPr>
        <w:t>_priority=10</w:t>
      </w:r>
    </w:p>
    <w:p w14:paraId="7AB27535" w14:textId="77777777" w:rsidR="002F6854" w:rsidRPr="006E6981" w:rsidRDefault="002F6854" w:rsidP="002F6854">
      <w:pPr>
        <w:widowControl w:val="0"/>
        <w:autoSpaceDE w:val="0"/>
        <w:spacing w:before="0" w:line="240" w:lineRule="auto"/>
        <w:jc w:val="left"/>
        <w:rPr>
          <w:rFonts w:ascii="Consolas" w:hAnsi="Consolas" w:cs="Consolas"/>
          <w:sz w:val="20"/>
          <w:szCs w:val="20"/>
          <w:lang w:val="en-US" w:eastAsia="en-US"/>
        </w:rPr>
      </w:pPr>
      <w:proofErr w:type="gramStart"/>
      <w:r w:rsidRPr="006E6981">
        <w:rPr>
          <w:rFonts w:ascii="Consolas" w:hAnsi="Consolas" w:cs="Consolas"/>
          <w:sz w:val="20"/>
          <w:szCs w:val="20"/>
          <w:lang w:val="en-US" w:eastAsia="en-US"/>
        </w:rPr>
        <w:t>megara.fmat.out</w:t>
      </w:r>
      <w:proofErr w:type="gramEnd"/>
      <w:r w:rsidRPr="006E6981">
        <w:rPr>
          <w:rFonts w:ascii="Consolas" w:hAnsi="Consolas" w:cs="Consolas"/>
          <w:sz w:val="20"/>
          <w:szCs w:val="20"/>
          <w:lang w:val="en-US" w:eastAsia="en-US"/>
        </w:rPr>
        <w:t>_of_order_positioners=</w:t>
      </w:r>
    </w:p>
    <w:p w14:paraId="2B47669E" w14:textId="77777777" w:rsidR="002F6854" w:rsidRPr="006E6981" w:rsidRDefault="002F6854" w:rsidP="002F6854">
      <w:pPr>
        <w:widowControl w:val="0"/>
        <w:autoSpaceDE w:val="0"/>
        <w:spacing w:before="0" w:line="240" w:lineRule="auto"/>
        <w:jc w:val="left"/>
        <w:rPr>
          <w:rFonts w:ascii="Consolas" w:hAnsi="Consolas" w:cs="Consolas"/>
          <w:sz w:val="20"/>
          <w:szCs w:val="20"/>
          <w:lang w:val="en-US" w:eastAsia="en-US"/>
        </w:rPr>
      </w:pPr>
    </w:p>
    <w:p w14:paraId="6D3898AF" w14:textId="77777777" w:rsidR="002F6854" w:rsidRPr="006E6981" w:rsidRDefault="002F6854" w:rsidP="002F6854">
      <w:pPr>
        <w:widowControl w:val="0"/>
        <w:autoSpaceDE w:val="0"/>
        <w:spacing w:before="0" w:line="240" w:lineRule="auto"/>
        <w:jc w:val="left"/>
        <w:rPr>
          <w:rFonts w:ascii="Consolas" w:hAnsi="Consolas" w:cs="Consolas"/>
          <w:sz w:val="20"/>
          <w:szCs w:val="20"/>
          <w:lang w:val="en-US" w:eastAsia="en-US"/>
        </w:rPr>
      </w:pPr>
      <w:proofErr w:type="gramStart"/>
      <w:r w:rsidRPr="006E6981">
        <w:rPr>
          <w:rFonts w:ascii="Consolas" w:hAnsi="Consolas" w:cs="Consolas"/>
          <w:sz w:val="20"/>
          <w:szCs w:val="20"/>
          <w:lang w:val="en-US" w:eastAsia="en-US"/>
        </w:rPr>
        <w:t>megara.fmat.properties.update</w:t>
      </w:r>
      <w:proofErr w:type="gramEnd"/>
      <w:r w:rsidRPr="006E6981">
        <w:rPr>
          <w:rFonts w:ascii="Consolas" w:hAnsi="Consolas" w:cs="Consolas"/>
          <w:sz w:val="20"/>
          <w:szCs w:val="20"/>
          <w:lang w:val="en-US" w:eastAsia="en-US"/>
        </w:rPr>
        <w:t>=true</w:t>
      </w:r>
    </w:p>
    <w:p w14:paraId="2F4650E2" w14:textId="77777777" w:rsidR="002F6854" w:rsidRPr="006E6981" w:rsidRDefault="002F6854" w:rsidP="002F6854">
      <w:pPr>
        <w:widowControl w:val="0"/>
        <w:autoSpaceDE w:val="0"/>
        <w:spacing w:before="0" w:line="240" w:lineRule="auto"/>
        <w:jc w:val="left"/>
        <w:rPr>
          <w:rFonts w:ascii="Consolas" w:hAnsi="Consolas" w:cs="Consolas"/>
          <w:sz w:val="20"/>
          <w:szCs w:val="20"/>
          <w:lang w:val="en-US" w:eastAsia="en-US"/>
        </w:rPr>
      </w:pPr>
      <w:proofErr w:type="gramStart"/>
      <w:r w:rsidRPr="006E6981">
        <w:rPr>
          <w:rFonts w:ascii="Consolas" w:hAnsi="Consolas" w:cs="Consolas"/>
          <w:sz w:val="20"/>
          <w:szCs w:val="20"/>
          <w:lang w:val="en-US" w:eastAsia="en-US"/>
        </w:rPr>
        <w:t>megara.fmat.properties.url</w:t>
      </w:r>
      <w:proofErr w:type="gramEnd"/>
      <w:r w:rsidRPr="006E6981">
        <w:rPr>
          <w:rFonts w:ascii="Consolas" w:hAnsi="Consolas" w:cs="Consolas"/>
          <w:sz w:val="20"/>
          <w:szCs w:val="20"/>
          <w:lang w:val="en-US" w:eastAsia="en-US"/>
        </w:rPr>
        <w:t>=http://pastebin.com/raw.php?i=vG3ysrZA</w:t>
      </w:r>
    </w:p>
    <w:p w14:paraId="10911763" w14:textId="3799C9BD" w:rsidR="001D63B1" w:rsidRPr="006E6981" w:rsidRDefault="002F6854" w:rsidP="002F6854">
      <w:pPr>
        <w:widowControl w:val="0"/>
        <w:autoSpaceDE w:val="0"/>
        <w:spacing w:before="0" w:line="240" w:lineRule="auto"/>
        <w:jc w:val="left"/>
        <w:rPr>
          <w:rFonts w:ascii="Consolas" w:hAnsi="Consolas" w:cs="Consolas"/>
          <w:sz w:val="20"/>
          <w:szCs w:val="20"/>
          <w:lang w:val="en-US" w:eastAsia="en-US"/>
        </w:rPr>
      </w:pPr>
      <w:proofErr w:type="gramStart"/>
      <w:r w:rsidRPr="006E6981">
        <w:rPr>
          <w:rFonts w:ascii="Consolas" w:hAnsi="Consolas" w:cs="Consolas"/>
          <w:sz w:val="20"/>
          <w:szCs w:val="20"/>
          <w:lang w:val="en-US" w:eastAsia="en-US"/>
        </w:rPr>
        <w:t>megara.fmat.strict</w:t>
      </w:r>
      <w:proofErr w:type="gramEnd"/>
      <w:r w:rsidRPr="006E6981">
        <w:rPr>
          <w:rFonts w:ascii="Consolas" w:hAnsi="Consolas" w:cs="Consolas"/>
          <w:sz w:val="20"/>
          <w:szCs w:val="20"/>
          <w:lang w:val="en-US" w:eastAsia="en-US"/>
        </w:rPr>
        <w:t>=false</w:t>
      </w:r>
    </w:p>
    <w:p w14:paraId="2BCFE52E" w14:textId="77777777" w:rsidR="002F6854" w:rsidRPr="006E6981" w:rsidRDefault="002F6854">
      <w:pPr>
        <w:widowControl w:val="0"/>
        <w:autoSpaceDE w:val="0"/>
        <w:spacing w:before="0" w:line="240" w:lineRule="auto"/>
        <w:jc w:val="left"/>
        <w:rPr>
          <w:rFonts w:ascii="Consolas" w:hAnsi="Consolas" w:cs="Consolas"/>
          <w:sz w:val="20"/>
          <w:szCs w:val="20"/>
          <w:lang w:val="en-US" w:eastAsia="en-US"/>
        </w:rPr>
      </w:pPr>
    </w:p>
    <w:p w14:paraId="567DD522" w14:textId="77777777" w:rsidR="001D63B1" w:rsidRPr="006E6981" w:rsidRDefault="001D63B1">
      <w:pPr>
        <w:widowControl w:val="0"/>
        <w:autoSpaceDE w:val="0"/>
        <w:spacing w:before="0" w:line="240" w:lineRule="auto"/>
        <w:jc w:val="left"/>
        <w:rPr>
          <w:rFonts w:ascii="Consolas" w:hAnsi="Consolas" w:cs="Consolas"/>
          <w:sz w:val="20"/>
          <w:szCs w:val="20"/>
          <w:lang w:val="en-US" w:eastAsia="en-US"/>
        </w:rPr>
      </w:pPr>
    </w:p>
    <w:p w14:paraId="3760B51A" w14:textId="77777777" w:rsidR="002F6854" w:rsidRPr="006E6981" w:rsidRDefault="001D63B1" w:rsidP="002F6854">
      <w:pPr>
        <w:widowControl w:val="0"/>
        <w:autoSpaceDE w:val="0"/>
        <w:spacing w:before="0" w:line="240" w:lineRule="auto"/>
        <w:jc w:val="left"/>
        <w:rPr>
          <w:rFonts w:ascii="Consolas" w:hAnsi="Consolas" w:cs="Consolas"/>
          <w:sz w:val="20"/>
          <w:szCs w:val="20"/>
          <w:lang w:val="en-US" w:eastAsia="en-US"/>
        </w:rPr>
      </w:pPr>
      <w:r w:rsidRPr="006E6981">
        <w:rPr>
          <w:rFonts w:ascii="Consolas" w:hAnsi="Consolas" w:cs="Consolas"/>
          <w:sz w:val="20"/>
          <w:szCs w:val="20"/>
          <w:lang w:val="en-US" w:eastAsia="en-US"/>
        </w:rPr>
        <w:t># Initial minimum memory in Megabytes</w:t>
      </w:r>
    </w:p>
    <w:p w14:paraId="54DD0D1C" w14:textId="14107C17" w:rsidR="001D63B1" w:rsidRPr="006E6981" w:rsidRDefault="001D63B1" w:rsidP="002F6854">
      <w:pPr>
        <w:widowControl w:val="0"/>
        <w:autoSpaceDE w:val="0"/>
        <w:spacing w:before="0" w:line="240" w:lineRule="auto"/>
        <w:jc w:val="left"/>
        <w:rPr>
          <w:rFonts w:ascii="Consolas" w:hAnsi="Consolas" w:cs="Consolas"/>
          <w:sz w:val="20"/>
          <w:szCs w:val="20"/>
          <w:lang w:val="en-US" w:eastAsia="en-US"/>
        </w:rPr>
      </w:pPr>
      <w:proofErr w:type="gramStart"/>
      <w:r w:rsidRPr="006E6981">
        <w:rPr>
          <w:rFonts w:ascii="Consolas" w:hAnsi="Consolas" w:cs="Consolas"/>
          <w:sz w:val="20"/>
          <w:szCs w:val="20"/>
          <w:lang w:val="en-US" w:eastAsia="en-US"/>
        </w:rPr>
        <w:t>megara.fmat.min</w:t>
      </w:r>
      <w:proofErr w:type="gramEnd"/>
      <w:r w:rsidRPr="006E6981">
        <w:rPr>
          <w:rFonts w:ascii="Consolas" w:hAnsi="Consolas" w:cs="Consolas"/>
          <w:sz w:val="20"/>
          <w:szCs w:val="20"/>
          <w:lang w:val="en-US" w:eastAsia="en-US"/>
        </w:rPr>
        <w:t>_memory=750</w:t>
      </w:r>
    </w:p>
    <w:p w14:paraId="3F4CCC81" w14:textId="77777777" w:rsidR="001D63B1" w:rsidRPr="006E6981" w:rsidRDefault="001D63B1">
      <w:pPr>
        <w:rPr>
          <w:lang w:val="en-US"/>
        </w:rPr>
      </w:pPr>
      <w:r w:rsidRPr="006E6981">
        <w:rPr>
          <w:lang w:val="en-US"/>
        </w:rPr>
        <w:t>It contains configuration parameters for the coordinates, projection and colors of the different layout elements. The user could configure these colors and projections.</w:t>
      </w:r>
    </w:p>
    <w:p w14:paraId="004E48D5" w14:textId="77777777" w:rsidR="001D63B1" w:rsidRPr="006E6981" w:rsidRDefault="00523E83">
      <w:pPr>
        <w:rPr>
          <w:lang w:val="en-US"/>
        </w:rPr>
      </w:pPr>
      <w:r w:rsidRPr="006E6981">
        <w:rPr>
          <w:lang w:val="en-US"/>
        </w:rPr>
        <w:t>The following parameters:</w:t>
      </w:r>
    </w:p>
    <w:p w14:paraId="564CD04B" w14:textId="77777777" w:rsidR="001D63B1" w:rsidRPr="006E6981" w:rsidRDefault="001D63B1" w:rsidP="00523E83">
      <w:pPr>
        <w:spacing w:before="0" w:line="240" w:lineRule="auto"/>
        <w:ind w:left="720"/>
        <w:rPr>
          <w:rFonts w:ascii="Calibri" w:hAnsi="Calibri" w:cs="Calibri"/>
          <w:lang w:val="en-US"/>
        </w:rPr>
      </w:pPr>
      <w:proofErr w:type="gramStart"/>
      <w:r w:rsidRPr="006E6981">
        <w:rPr>
          <w:rFonts w:ascii="Calibri" w:hAnsi="Calibri" w:cs="Calibri"/>
          <w:lang w:val="en-US"/>
        </w:rPr>
        <w:t>megara.fmat.maximun</w:t>
      </w:r>
      <w:proofErr w:type="gramEnd"/>
      <w:r w:rsidRPr="006E6981">
        <w:rPr>
          <w:rFonts w:ascii="Calibri" w:hAnsi="Calibri" w:cs="Calibri"/>
          <w:lang w:val="en-US"/>
        </w:rPr>
        <w:t>_priority = 0</w:t>
      </w:r>
    </w:p>
    <w:p w14:paraId="5BDFC0EF" w14:textId="77777777" w:rsidR="001D63B1" w:rsidRPr="006E6981" w:rsidRDefault="001D63B1" w:rsidP="00523E83">
      <w:pPr>
        <w:spacing w:before="0" w:line="240" w:lineRule="auto"/>
        <w:ind w:left="720"/>
        <w:rPr>
          <w:lang w:val="en-US"/>
        </w:rPr>
      </w:pPr>
      <w:proofErr w:type="gramStart"/>
      <w:r w:rsidRPr="006E6981">
        <w:rPr>
          <w:rFonts w:ascii="Calibri" w:hAnsi="Calibri" w:cs="Calibri"/>
          <w:lang w:val="en-US"/>
        </w:rPr>
        <w:t>megara.fmat.minimum</w:t>
      </w:r>
      <w:proofErr w:type="gramEnd"/>
      <w:r w:rsidRPr="006E6981">
        <w:rPr>
          <w:rFonts w:ascii="Calibri" w:hAnsi="Calibri" w:cs="Calibri"/>
          <w:lang w:val="en-US"/>
        </w:rPr>
        <w:t>_priority = 10</w:t>
      </w:r>
    </w:p>
    <w:p w14:paraId="31F98A6F" w14:textId="77777777" w:rsidR="001D63B1" w:rsidRPr="006E6981" w:rsidRDefault="001D63B1">
      <w:pPr>
        <w:rPr>
          <w:lang w:val="en-US"/>
        </w:rPr>
      </w:pPr>
      <w:proofErr w:type="gramStart"/>
      <w:r w:rsidRPr="006E6981">
        <w:rPr>
          <w:lang w:val="en-US"/>
        </w:rPr>
        <w:t>allow</w:t>
      </w:r>
      <w:proofErr w:type="gramEnd"/>
      <w:r w:rsidRPr="006E6981">
        <w:rPr>
          <w:lang w:val="en-US"/>
        </w:rPr>
        <w:t xml:space="preserve"> defining the priority range. By default, this range has been configured between “0” (the highest priority) and “10” (the lowest priority).</w:t>
      </w:r>
    </w:p>
    <w:p w14:paraId="4D409698" w14:textId="77777777" w:rsidR="001D63B1" w:rsidRPr="006E6981" w:rsidRDefault="001D63B1">
      <w:pPr>
        <w:rPr>
          <w:rFonts w:ascii="Calibri" w:hAnsi="Calibri" w:cs="Calibri"/>
          <w:lang w:val="en-US"/>
        </w:rPr>
      </w:pPr>
      <w:r w:rsidRPr="006E6981">
        <w:rPr>
          <w:lang w:val="en-US"/>
        </w:rPr>
        <w:t>The parameter</w:t>
      </w:r>
      <w:r w:rsidR="0069485D" w:rsidRPr="006E6981">
        <w:rPr>
          <w:lang w:val="en-US"/>
        </w:rPr>
        <w:t>:</w:t>
      </w:r>
    </w:p>
    <w:p w14:paraId="41DE2FFE" w14:textId="77777777" w:rsidR="001D63B1" w:rsidRPr="006E6981" w:rsidRDefault="001D63B1" w:rsidP="00AD1763">
      <w:pPr>
        <w:ind w:left="720"/>
        <w:rPr>
          <w:lang w:val="en-US"/>
        </w:rPr>
      </w:pPr>
      <w:proofErr w:type="gramStart"/>
      <w:r w:rsidRPr="006E6981">
        <w:rPr>
          <w:rFonts w:ascii="Calibri" w:hAnsi="Calibri" w:cs="Calibri"/>
          <w:lang w:val="en-US"/>
        </w:rPr>
        <w:t>megara.fmat.out</w:t>
      </w:r>
      <w:proofErr w:type="gramEnd"/>
      <w:r w:rsidRPr="006E6981">
        <w:rPr>
          <w:rFonts w:ascii="Calibri" w:hAnsi="Calibri" w:cs="Calibri"/>
          <w:lang w:val="en-US"/>
        </w:rPr>
        <w:t>_of_order_positioners = 31,70</w:t>
      </w:r>
    </w:p>
    <w:p w14:paraId="03E3F6E6" w14:textId="77777777" w:rsidR="001D63B1" w:rsidRPr="006E6981" w:rsidRDefault="00C53262" w:rsidP="003544B1">
      <w:pPr>
        <w:rPr>
          <w:lang w:val="en-US"/>
        </w:rPr>
      </w:pPr>
      <w:r w:rsidRPr="006E6981">
        <w:rPr>
          <w:lang w:val="en-US"/>
        </w:rPr>
        <w:t>It defines, separated by comas, the out-of order (disabled) RPs. In this example these are the 31</w:t>
      </w:r>
      <w:r w:rsidRPr="006E6981">
        <w:rPr>
          <w:vertAlign w:val="superscript"/>
          <w:lang w:val="en-US"/>
        </w:rPr>
        <w:t>st</w:t>
      </w:r>
      <w:r w:rsidRPr="006E6981">
        <w:rPr>
          <w:lang w:val="en-US"/>
        </w:rPr>
        <w:t xml:space="preserve"> and 70</w:t>
      </w:r>
      <w:r w:rsidRPr="006E6981">
        <w:rPr>
          <w:vertAlign w:val="superscript"/>
          <w:lang w:val="en-US"/>
        </w:rPr>
        <w:t>th</w:t>
      </w:r>
      <w:r w:rsidRPr="006E6981">
        <w:rPr>
          <w:lang w:val="en-US"/>
        </w:rPr>
        <w:t xml:space="preserve"> (those shown in red in </w:t>
      </w:r>
      <w:r w:rsidR="00AE28EB" w:rsidRPr="006E6981">
        <w:rPr>
          <w:lang w:val="en-US"/>
        </w:rPr>
        <w:fldChar w:fldCharType="begin"/>
      </w:r>
      <w:r w:rsidRPr="006E6981">
        <w:rPr>
          <w:lang w:val="en-US"/>
        </w:rPr>
        <w:instrText xml:space="preserve"> REF _Ref300532019 \h </w:instrText>
      </w:r>
      <w:r w:rsidR="00AE28EB" w:rsidRPr="006E6981">
        <w:rPr>
          <w:lang w:val="en-US"/>
        </w:rPr>
      </w:r>
      <w:r w:rsidR="00AE28EB" w:rsidRPr="006E6981">
        <w:rPr>
          <w:lang w:val="en-US"/>
        </w:rPr>
        <w:fldChar w:fldCharType="separate"/>
      </w:r>
      <w:r w:rsidR="001F4F48" w:rsidRPr="006E6981">
        <w:rPr>
          <w:lang w:val="en-US"/>
        </w:rPr>
        <w:t xml:space="preserve">Figure </w:t>
      </w:r>
      <w:r w:rsidR="001F4F48">
        <w:rPr>
          <w:noProof/>
          <w:lang w:val="en-US"/>
        </w:rPr>
        <w:t>6</w:t>
      </w:r>
      <w:r w:rsidR="00AE28EB" w:rsidRPr="006E6981">
        <w:rPr>
          <w:lang w:val="en-US"/>
        </w:rPr>
        <w:fldChar w:fldCharType="end"/>
      </w:r>
      <w:r w:rsidRPr="006E6981">
        <w:rPr>
          <w:lang w:val="en-US"/>
        </w:rPr>
        <w:t>)</w:t>
      </w:r>
      <w:r w:rsidR="001D63B1" w:rsidRPr="006E6981">
        <w:rPr>
          <w:lang w:val="en-US"/>
        </w:rPr>
        <w:t>. In the initial configuration file coming with the release this field is empty</w:t>
      </w:r>
      <w:r w:rsidR="00AD1763" w:rsidRPr="006E6981">
        <w:rPr>
          <w:lang w:val="en-US"/>
        </w:rPr>
        <w:t xml:space="preserve"> and should be updated when a positioner happens to be out of order</w:t>
      </w:r>
      <w:r w:rsidR="001D63B1" w:rsidRPr="006E6981">
        <w:rPr>
          <w:lang w:val="en-US"/>
        </w:rPr>
        <w:t>. These positioners will be red-painted and the tool will consider their exclusive patrol areas as inaccessible.</w:t>
      </w:r>
    </w:p>
    <w:p w14:paraId="5B837DF1" w14:textId="77777777" w:rsidR="001D63B1" w:rsidRPr="006E6981" w:rsidRDefault="001D63B1">
      <w:pPr>
        <w:rPr>
          <w:rFonts w:ascii="Calibri" w:hAnsi="Calibri" w:cs="Calibri"/>
          <w:lang w:val="en-US"/>
        </w:rPr>
      </w:pPr>
      <w:r w:rsidRPr="006E6981">
        <w:rPr>
          <w:lang w:val="en-US"/>
        </w:rPr>
        <w:t>The following parameters</w:t>
      </w:r>
      <w:r w:rsidR="00A93920" w:rsidRPr="006E6981">
        <w:rPr>
          <w:lang w:val="en-US"/>
        </w:rPr>
        <w:t>:</w:t>
      </w:r>
    </w:p>
    <w:p w14:paraId="5E835CB7" w14:textId="77777777" w:rsidR="001D63B1" w:rsidRPr="006E6981" w:rsidRDefault="001D63B1" w:rsidP="00523E83">
      <w:pPr>
        <w:spacing w:before="0"/>
        <w:ind w:left="714"/>
        <w:rPr>
          <w:rFonts w:ascii="Calibri" w:hAnsi="Calibri" w:cs="Calibri"/>
          <w:lang w:val="en-US"/>
        </w:rPr>
      </w:pPr>
      <w:proofErr w:type="gramStart"/>
      <w:r w:rsidRPr="006E6981">
        <w:rPr>
          <w:rFonts w:ascii="Calibri" w:hAnsi="Calibri" w:cs="Calibri"/>
          <w:lang w:val="en-US"/>
        </w:rPr>
        <w:t>megara.fmat.positioner.axis</w:t>
      </w:r>
      <w:proofErr w:type="gramEnd"/>
      <w:r w:rsidRPr="006E6981">
        <w:rPr>
          <w:rFonts w:ascii="Calibri" w:hAnsi="Calibri" w:cs="Calibri"/>
          <w:lang w:val="en-US"/>
        </w:rPr>
        <w:t>_radius = 5.8025</w:t>
      </w:r>
    </w:p>
    <w:p w14:paraId="7088D456" w14:textId="77777777" w:rsidR="001D63B1" w:rsidRPr="006E6981" w:rsidRDefault="001D63B1" w:rsidP="00523E83">
      <w:pPr>
        <w:spacing w:before="0"/>
        <w:ind w:left="714"/>
        <w:rPr>
          <w:rFonts w:ascii="Calibri" w:hAnsi="Calibri" w:cs="Calibri"/>
          <w:lang w:val="en-US"/>
        </w:rPr>
      </w:pPr>
      <w:proofErr w:type="gramStart"/>
      <w:r w:rsidRPr="006E6981">
        <w:rPr>
          <w:rFonts w:ascii="Calibri" w:hAnsi="Calibri" w:cs="Calibri"/>
          <w:lang w:val="en-US"/>
        </w:rPr>
        <w:t>megara.fmat.positioner.distance</w:t>
      </w:r>
      <w:proofErr w:type="gramEnd"/>
      <w:r w:rsidRPr="006E6981">
        <w:rPr>
          <w:rFonts w:ascii="Calibri" w:hAnsi="Calibri" w:cs="Calibri"/>
          <w:lang w:val="en-US"/>
        </w:rPr>
        <w:t xml:space="preserve"> = 20.1</w:t>
      </w:r>
    </w:p>
    <w:p w14:paraId="4C46CABF" w14:textId="77777777" w:rsidR="001D63B1" w:rsidRPr="006E6981" w:rsidRDefault="001D63B1" w:rsidP="00523E83">
      <w:pPr>
        <w:spacing w:before="0"/>
        <w:ind w:left="714"/>
        <w:rPr>
          <w:rFonts w:ascii="Calibri" w:hAnsi="Calibri" w:cs="Calibri"/>
          <w:lang w:val="en-US"/>
        </w:rPr>
      </w:pPr>
      <w:proofErr w:type="gramStart"/>
      <w:r w:rsidRPr="006E6981">
        <w:rPr>
          <w:rFonts w:ascii="Calibri" w:hAnsi="Calibri" w:cs="Calibri"/>
          <w:lang w:val="en-US"/>
        </w:rPr>
        <w:lastRenderedPageBreak/>
        <w:t>megara.fmat.positioner.head.length</w:t>
      </w:r>
      <w:proofErr w:type="gramEnd"/>
      <w:r w:rsidRPr="006E6981">
        <w:rPr>
          <w:rFonts w:ascii="Calibri" w:hAnsi="Calibri" w:cs="Calibri"/>
          <w:lang w:val="en-US"/>
        </w:rPr>
        <w:t xml:space="preserve"> = 7.35</w:t>
      </w:r>
    </w:p>
    <w:p w14:paraId="52DCE39E" w14:textId="77777777" w:rsidR="001D63B1" w:rsidRPr="006E6981" w:rsidRDefault="001D63B1" w:rsidP="00DB579E">
      <w:pPr>
        <w:spacing w:before="0" w:line="240" w:lineRule="auto"/>
        <w:ind w:left="714"/>
        <w:rPr>
          <w:rFonts w:ascii="Calibri" w:hAnsi="Calibri" w:cs="Calibri"/>
          <w:lang w:val="en-US"/>
        </w:rPr>
      </w:pPr>
      <w:proofErr w:type="gramStart"/>
      <w:r w:rsidRPr="006E6981">
        <w:rPr>
          <w:rFonts w:ascii="Calibri" w:hAnsi="Calibri" w:cs="Calibri"/>
          <w:lang w:val="en-US"/>
        </w:rPr>
        <w:t>megara.fmat.positioner.head.margin</w:t>
      </w:r>
      <w:proofErr w:type="gramEnd"/>
      <w:r w:rsidRPr="006E6981">
        <w:rPr>
          <w:rFonts w:ascii="Calibri" w:hAnsi="Calibri" w:cs="Calibri"/>
          <w:lang w:val="en-US"/>
        </w:rPr>
        <w:t xml:space="preserve"> = 0.1</w:t>
      </w:r>
    </w:p>
    <w:p w14:paraId="7F150341" w14:textId="77777777" w:rsidR="001D63B1" w:rsidRPr="006E6981" w:rsidRDefault="001D63B1" w:rsidP="00DB579E">
      <w:pPr>
        <w:spacing w:before="0" w:line="240" w:lineRule="auto"/>
        <w:ind w:left="714"/>
        <w:rPr>
          <w:lang w:val="en-US"/>
        </w:rPr>
      </w:pPr>
      <w:proofErr w:type="gramStart"/>
      <w:r w:rsidRPr="006E6981">
        <w:rPr>
          <w:rFonts w:ascii="Calibri" w:hAnsi="Calibri" w:cs="Calibri"/>
          <w:lang w:val="en-US"/>
        </w:rPr>
        <w:t>megara.fmat.positioner.head.radius</w:t>
      </w:r>
      <w:proofErr w:type="gramEnd"/>
      <w:r w:rsidRPr="006E6981">
        <w:rPr>
          <w:rFonts w:ascii="Calibri" w:hAnsi="Calibri" w:cs="Calibri"/>
          <w:lang w:val="en-US"/>
        </w:rPr>
        <w:t xml:space="preserve"> = 2.35</w:t>
      </w:r>
    </w:p>
    <w:p w14:paraId="642AD32A" w14:textId="77777777" w:rsidR="001D63B1" w:rsidRPr="006E6981" w:rsidRDefault="001D63B1" w:rsidP="00DB579E">
      <w:pPr>
        <w:spacing w:line="240" w:lineRule="auto"/>
        <w:rPr>
          <w:lang w:val="en-US"/>
        </w:rPr>
      </w:pPr>
      <w:proofErr w:type="gramStart"/>
      <w:r w:rsidRPr="006E6981">
        <w:rPr>
          <w:lang w:val="en-US"/>
        </w:rPr>
        <w:t>define</w:t>
      </w:r>
      <w:proofErr w:type="gramEnd"/>
      <w:r w:rsidRPr="006E6981">
        <w:rPr>
          <w:lang w:val="en-US"/>
        </w:rPr>
        <w:t xml:space="preserve"> the basic geometry of the </w:t>
      </w:r>
      <w:r w:rsidR="00523E83" w:rsidRPr="006E6981">
        <w:rPr>
          <w:lang w:val="en-US"/>
        </w:rPr>
        <w:t>RPs and are (all in mm) the axes radii (each positioner is articulated on two rotations of the same radius)</w:t>
      </w:r>
      <w:r w:rsidRPr="006E6981">
        <w:rPr>
          <w:lang w:val="en-US"/>
        </w:rPr>
        <w:t xml:space="preserve">, </w:t>
      </w:r>
      <w:r w:rsidR="00523E83" w:rsidRPr="006E6981">
        <w:rPr>
          <w:lang w:val="en-US"/>
        </w:rPr>
        <w:t>distance between neighbor positioners</w:t>
      </w:r>
      <w:r w:rsidRPr="006E6981">
        <w:rPr>
          <w:lang w:val="en-US"/>
        </w:rPr>
        <w:t>, positioner head length, positioner head ma</w:t>
      </w:r>
      <w:r w:rsidR="00523E83" w:rsidRPr="006E6981">
        <w:rPr>
          <w:lang w:val="en-US"/>
        </w:rPr>
        <w:t>rgin and positioner head radius (</w:t>
      </w:r>
      <w:r w:rsidR="00F20CA7" w:rsidRPr="006E6981">
        <w:rPr>
          <w:lang w:val="en-US"/>
        </w:rPr>
        <w:t>s</w:t>
      </w:r>
      <w:r w:rsidR="00523E83" w:rsidRPr="006E6981">
        <w:rPr>
          <w:lang w:val="en-US"/>
        </w:rPr>
        <w:t xml:space="preserve">ee </w:t>
      </w:r>
      <w:r w:rsidR="00AE28EB" w:rsidRPr="006E6981">
        <w:rPr>
          <w:lang w:val="en-US"/>
        </w:rPr>
        <w:fldChar w:fldCharType="begin"/>
      </w:r>
      <w:r w:rsidR="0008365F" w:rsidRPr="006E6981">
        <w:rPr>
          <w:lang w:val="en-US"/>
        </w:rPr>
        <w:instrText xml:space="preserve"> REF _Ref300496344 \h </w:instrText>
      </w:r>
      <w:r w:rsidR="00AE28EB" w:rsidRPr="006E6981">
        <w:rPr>
          <w:lang w:val="en-US"/>
        </w:rPr>
      </w:r>
      <w:r w:rsidR="00AE28EB" w:rsidRPr="006E6981">
        <w:rPr>
          <w:lang w:val="en-US"/>
        </w:rPr>
        <w:fldChar w:fldCharType="separate"/>
      </w:r>
      <w:r w:rsidR="001F4F48" w:rsidRPr="006E6981">
        <w:rPr>
          <w:lang w:val="en-US"/>
        </w:rPr>
        <w:t xml:space="preserve">Figure </w:t>
      </w:r>
      <w:r w:rsidR="001F4F48">
        <w:rPr>
          <w:noProof/>
          <w:lang w:val="en-US"/>
        </w:rPr>
        <w:t>11</w:t>
      </w:r>
      <w:r w:rsidR="00AE28EB" w:rsidRPr="006E6981">
        <w:rPr>
          <w:lang w:val="en-US"/>
        </w:rPr>
        <w:fldChar w:fldCharType="end"/>
      </w:r>
      <w:r w:rsidR="009B24BD" w:rsidRPr="006E6981">
        <w:rPr>
          <w:lang w:val="en-US"/>
        </w:rPr>
        <w:t>).</w:t>
      </w:r>
    </w:p>
    <w:p w14:paraId="59F3EA84" w14:textId="77777777" w:rsidR="00DB579E" w:rsidRPr="006E6981" w:rsidRDefault="00DB579E" w:rsidP="00DB579E">
      <w:pPr>
        <w:keepNext/>
        <w:spacing w:line="240" w:lineRule="auto"/>
        <w:jc w:val="center"/>
        <w:rPr>
          <w:lang w:val="en-US"/>
        </w:rPr>
      </w:pPr>
      <w:r w:rsidRPr="006E6981">
        <w:rPr>
          <w:noProof/>
          <w:lang w:val="en-US" w:eastAsia="en-US"/>
        </w:rPr>
        <w:drawing>
          <wp:inline distT="0" distB="0" distL="0" distR="0" wp14:anchorId="7E624A17" wp14:editId="1BC13E02">
            <wp:extent cx="2860431" cy="1957633"/>
            <wp:effectExtent l="0" t="0" r="1016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5-04-05 at 21.08.54.png"/>
                    <pic:cNvPicPr/>
                  </pic:nvPicPr>
                  <pic:blipFill>
                    <a:blip r:embed="rId22">
                      <a:extLst>
                        <a:ext uri="{28A0092B-C50C-407E-A947-70E740481C1C}">
                          <a14:useLocalDpi xmlns:a14="http://schemas.microsoft.com/office/drawing/2010/main" val="0"/>
                        </a:ext>
                      </a:extLst>
                    </a:blip>
                    <a:stretch>
                      <a:fillRect/>
                    </a:stretch>
                  </pic:blipFill>
                  <pic:spPr>
                    <a:xfrm>
                      <a:off x="0" y="0"/>
                      <a:ext cx="2860431" cy="1957633"/>
                    </a:xfrm>
                    <a:prstGeom prst="rect">
                      <a:avLst/>
                    </a:prstGeom>
                  </pic:spPr>
                </pic:pic>
              </a:graphicData>
            </a:graphic>
          </wp:inline>
        </w:drawing>
      </w:r>
    </w:p>
    <w:p w14:paraId="7D78B83F" w14:textId="77777777" w:rsidR="00AE7064" w:rsidRPr="006E6981" w:rsidRDefault="009B24BD" w:rsidP="009B24BD">
      <w:pPr>
        <w:pStyle w:val="Caption"/>
        <w:jc w:val="center"/>
        <w:rPr>
          <w:noProof/>
          <w:sz w:val="22"/>
          <w:lang w:val="en-US" w:eastAsia="en-US"/>
        </w:rPr>
      </w:pPr>
      <w:bookmarkStart w:id="54" w:name="_Ref300496344"/>
      <w:r w:rsidRPr="006E6981">
        <w:rPr>
          <w:sz w:val="22"/>
          <w:lang w:val="en-US"/>
        </w:rPr>
        <w:t xml:space="preserve">Figure </w:t>
      </w:r>
      <w:r w:rsidR="00AE28EB" w:rsidRPr="006E6981">
        <w:rPr>
          <w:sz w:val="22"/>
          <w:lang w:val="en-US"/>
        </w:rPr>
        <w:fldChar w:fldCharType="begin"/>
      </w:r>
      <w:r w:rsidRPr="006E6981">
        <w:rPr>
          <w:sz w:val="22"/>
          <w:lang w:val="en-US"/>
        </w:rPr>
        <w:instrText xml:space="preserve"> SEQ Figure \* ARABIC </w:instrText>
      </w:r>
      <w:r w:rsidR="00AE28EB" w:rsidRPr="006E6981">
        <w:rPr>
          <w:sz w:val="22"/>
          <w:lang w:val="en-US"/>
        </w:rPr>
        <w:fldChar w:fldCharType="separate"/>
      </w:r>
      <w:r w:rsidR="001F4F48">
        <w:rPr>
          <w:noProof/>
          <w:sz w:val="22"/>
          <w:lang w:val="en-US"/>
        </w:rPr>
        <w:t>11</w:t>
      </w:r>
      <w:r w:rsidR="00AE28EB" w:rsidRPr="006E6981">
        <w:rPr>
          <w:sz w:val="22"/>
          <w:lang w:val="en-US"/>
        </w:rPr>
        <w:fldChar w:fldCharType="end"/>
      </w:r>
      <w:bookmarkEnd w:id="54"/>
      <w:r w:rsidRPr="006E6981">
        <w:rPr>
          <w:sz w:val="22"/>
          <w:lang w:val="en-US"/>
        </w:rPr>
        <w:t xml:space="preserve">: </w:t>
      </w:r>
      <w:r w:rsidR="00CB1762" w:rsidRPr="006E6981">
        <w:rPr>
          <w:sz w:val="22"/>
          <w:lang w:val="en-US"/>
        </w:rPr>
        <w:t>Positioners geometry.</w:t>
      </w:r>
    </w:p>
    <w:p w14:paraId="1B41311D" w14:textId="77777777" w:rsidR="00806A1F" w:rsidRPr="006E6981" w:rsidRDefault="00806A1F" w:rsidP="00DB579E">
      <w:pPr>
        <w:spacing w:line="240" w:lineRule="auto"/>
        <w:rPr>
          <w:lang w:val="en-US"/>
        </w:rPr>
      </w:pPr>
    </w:p>
    <w:p w14:paraId="2F05F27D" w14:textId="77777777" w:rsidR="001D63B1" w:rsidRPr="006E6981" w:rsidRDefault="001D63B1" w:rsidP="00DB579E">
      <w:pPr>
        <w:spacing w:line="240" w:lineRule="auto"/>
        <w:rPr>
          <w:rFonts w:ascii="Calibri" w:hAnsi="Calibri" w:cs="Calibri"/>
          <w:lang w:val="en-US"/>
        </w:rPr>
      </w:pPr>
      <w:r w:rsidRPr="006E6981">
        <w:rPr>
          <w:lang w:val="en-US"/>
        </w:rPr>
        <w:t>The following parameter</w:t>
      </w:r>
      <w:r w:rsidR="00F20CA7" w:rsidRPr="006E6981">
        <w:rPr>
          <w:lang w:val="en-US"/>
        </w:rPr>
        <w:t>:</w:t>
      </w:r>
    </w:p>
    <w:p w14:paraId="12346DCB" w14:textId="77777777" w:rsidR="00806A1F" w:rsidRPr="006E6981" w:rsidRDefault="001D63B1" w:rsidP="00993E71">
      <w:pPr>
        <w:ind w:firstLine="720"/>
        <w:rPr>
          <w:rFonts w:ascii="Courier" w:hAnsi="Courier"/>
          <w:lang w:val="en-US"/>
        </w:rPr>
      </w:pPr>
      <w:proofErr w:type="gramStart"/>
      <w:r w:rsidRPr="006E6981">
        <w:rPr>
          <w:rFonts w:ascii="Courier" w:hAnsi="Courier"/>
          <w:lang w:val="en-US"/>
        </w:rPr>
        <w:t>megara.fmat.plate</w:t>
      </w:r>
      <w:proofErr w:type="gramEnd"/>
      <w:r w:rsidRPr="006E6981">
        <w:rPr>
          <w:rFonts w:ascii="Courier" w:hAnsi="Courier"/>
          <w:lang w:val="en-US"/>
        </w:rPr>
        <w:t>_scale=1.2133</w:t>
      </w:r>
    </w:p>
    <w:p w14:paraId="0064CA0F" w14:textId="77777777" w:rsidR="001D63B1" w:rsidRDefault="00BE4B9F" w:rsidP="00993E71">
      <w:pPr>
        <w:spacing w:line="240" w:lineRule="auto"/>
        <w:rPr>
          <w:lang w:val="en-US"/>
        </w:rPr>
      </w:pPr>
      <w:proofErr w:type="gramStart"/>
      <w:r w:rsidRPr="006E6981">
        <w:rPr>
          <w:lang w:val="en-US"/>
        </w:rPr>
        <w:t>defines</w:t>
      </w:r>
      <w:proofErr w:type="gramEnd"/>
      <w:r w:rsidR="001D63B1" w:rsidRPr="006E6981">
        <w:rPr>
          <w:lang w:val="en-US"/>
        </w:rPr>
        <w:t xml:space="preserve"> the plate scale of the telescope</w:t>
      </w:r>
      <w:r w:rsidRPr="006E6981">
        <w:rPr>
          <w:rStyle w:val="FootnoteReference"/>
          <w:lang w:val="en-US"/>
        </w:rPr>
        <w:footnoteReference w:id="2"/>
      </w:r>
      <w:r w:rsidR="001D63B1" w:rsidRPr="006E6981">
        <w:rPr>
          <w:lang w:val="en-US"/>
        </w:rPr>
        <w:t>.</w:t>
      </w:r>
    </w:p>
    <w:p w14:paraId="73A2689C" w14:textId="77777777" w:rsidR="006E6981" w:rsidRDefault="006E6981" w:rsidP="00993E71">
      <w:pPr>
        <w:spacing w:line="240" w:lineRule="auto"/>
        <w:rPr>
          <w:lang w:val="en-US"/>
        </w:rPr>
      </w:pPr>
    </w:p>
    <w:p w14:paraId="38941FF5" w14:textId="40BACBC3" w:rsidR="006E6981" w:rsidRDefault="006E6981" w:rsidP="00993E71">
      <w:pPr>
        <w:spacing w:line="240" w:lineRule="auto"/>
        <w:rPr>
          <w:lang w:val="en-US"/>
        </w:rPr>
      </w:pPr>
      <w:r>
        <w:rPr>
          <w:lang w:val="en-US"/>
        </w:rPr>
        <w:t>The parameter:</w:t>
      </w:r>
    </w:p>
    <w:p w14:paraId="07B0ED7E" w14:textId="6DB541EB" w:rsidR="006E6981" w:rsidRDefault="006E6981" w:rsidP="006E6981">
      <w:pPr>
        <w:ind w:firstLine="720"/>
        <w:rPr>
          <w:rFonts w:ascii="Courier" w:hAnsi="Courier"/>
          <w:lang w:val="en-US"/>
        </w:rPr>
      </w:pPr>
      <w:proofErr w:type="gramStart"/>
      <w:r w:rsidRPr="006E6981">
        <w:rPr>
          <w:rFonts w:ascii="Courier" w:hAnsi="Courier"/>
          <w:lang w:val="en-US"/>
        </w:rPr>
        <w:t>megara.fmat.strict</w:t>
      </w:r>
      <w:proofErr w:type="gramEnd"/>
      <w:r w:rsidRPr="006E6981">
        <w:rPr>
          <w:rFonts w:ascii="Courier" w:hAnsi="Courier"/>
          <w:lang w:val="en-US"/>
        </w:rPr>
        <w:t>=</w:t>
      </w:r>
      <w:r>
        <w:rPr>
          <w:rFonts w:ascii="Courier" w:hAnsi="Courier"/>
          <w:lang w:val="en-US"/>
        </w:rPr>
        <w:t>true</w:t>
      </w:r>
    </w:p>
    <w:p w14:paraId="7BD571D8" w14:textId="62877375" w:rsidR="006E6981" w:rsidRDefault="00A61878" w:rsidP="006E6981">
      <w:pPr>
        <w:rPr>
          <w:rFonts w:ascii="Courier" w:hAnsi="Courier"/>
          <w:lang w:val="en-US"/>
        </w:rPr>
      </w:pPr>
      <w:proofErr w:type="gramStart"/>
      <w:r>
        <w:rPr>
          <w:lang w:val="en-US"/>
        </w:rPr>
        <w:t>w</w:t>
      </w:r>
      <w:r w:rsidR="006E6981" w:rsidRPr="006E6981">
        <w:rPr>
          <w:lang w:val="en-US"/>
        </w:rPr>
        <w:t>ill</w:t>
      </w:r>
      <w:proofErr w:type="gramEnd"/>
      <w:r w:rsidR="006E6981" w:rsidRPr="006E6981">
        <w:rPr>
          <w:lang w:val="en-US"/>
        </w:rPr>
        <w:t xml:space="preserve"> set whether</w:t>
      </w:r>
      <w:r w:rsidR="006E6981">
        <w:rPr>
          <w:lang w:val="en-US"/>
        </w:rPr>
        <w:t xml:space="preserve"> the tool allow</w:t>
      </w:r>
      <w:r>
        <w:rPr>
          <w:lang w:val="en-US"/>
        </w:rPr>
        <w:t>s</w:t>
      </w:r>
      <w:r w:rsidR="006E6981">
        <w:rPr>
          <w:lang w:val="en-US"/>
        </w:rPr>
        <w:t xml:space="preserve"> the user to generate incorrect configuration plans. If set to true the system will </w:t>
      </w:r>
      <w:r w:rsidR="00A45071">
        <w:rPr>
          <w:lang w:val="en-US"/>
        </w:rPr>
        <w:t>prevent to do so while if set to false, the tool will generate a warning message reporting the found inconsistencies and ask the user to confirm the generation.</w:t>
      </w:r>
    </w:p>
    <w:p w14:paraId="6EC0F720" w14:textId="77777777" w:rsidR="006E6981" w:rsidRPr="006E6981" w:rsidRDefault="006E6981" w:rsidP="006E6981">
      <w:pPr>
        <w:ind w:firstLine="720"/>
        <w:rPr>
          <w:rFonts w:ascii="Courier" w:hAnsi="Courier"/>
          <w:lang w:val="en-US"/>
        </w:rPr>
      </w:pPr>
    </w:p>
    <w:p w14:paraId="259ADA70" w14:textId="77777777" w:rsidR="006E6981" w:rsidRPr="006E6981" w:rsidRDefault="006E6981" w:rsidP="00993E71">
      <w:pPr>
        <w:spacing w:line="240" w:lineRule="auto"/>
        <w:rPr>
          <w:lang w:val="en-US"/>
        </w:rPr>
      </w:pPr>
    </w:p>
    <w:p w14:paraId="2F4435D3" w14:textId="77777777" w:rsidR="008F46C2" w:rsidRPr="006E6981" w:rsidRDefault="008F46C2" w:rsidP="00993E71">
      <w:pPr>
        <w:spacing w:line="240" w:lineRule="auto"/>
        <w:rPr>
          <w:lang w:val="en-US"/>
        </w:rPr>
      </w:pPr>
    </w:p>
    <w:p w14:paraId="5775496F" w14:textId="07415E87" w:rsidR="002F6854" w:rsidRPr="006E6981" w:rsidRDefault="008F46C2" w:rsidP="008F46C2">
      <w:pPr>
        <w:pStyle w:val="Heading3"/>
        <w:pageBreakBefore/>
        <w:numPr>
          <w:ilvl w:val="2"/>
          <w:numId w:val="7"/>
        </w:numPr>
        <w:tabs>
          <w:tab w:val="left" w:pos="432"/>
        </w:tabs>
        <w:rPr>
          <w:lang w:val="en-US"/>
        </w:rPr>
      </w:pPr>
      <w:bookmarkStart w:id="55" w:name="_Toc316215828"/>
      <w:r w:rsidRPr="006E6981">
        <w:rPr>
          <w:lang w:val="en-US"/>
        </w:rPr>
        <w:lastRenderedPageBreak/>
        <w:t>The remote properties service</w:t>
      </w:r>
      <w:bookmarkEnd w:id="55"/>
    </w:p>
    <w:p w14:paraId="233A1B98" w14:textId="0165461F" w:rsidR="008F46C2" w:rsidRPr="006E6981" w:rsidRDefault="008F46C2" w:rsidP="008F46C2">
      <w:pPr>
        <w:rPr>
          <w:lang w:val="en-US"/>
        </w:rPr>
      </w:pPr>
      <w:r w:rsidRPr="006E6981">
        <w:rPr>
          <w:lang w:val="en-US"/>
        </w:rPr>
        <w:t>The aforementioned properties are the default ones, ho</w:t>
      </w:r>
      <w:r w:rsidR="00A61878">
        <w:rPr>
          <w:lang w:val="en-US"/>
        </w:rPr>
        <w:t>w</w:t>
      </w:r>
      <w:r w:rsidRPr="006E6981">
        <w:rPr>
          <w:lang w:val="en-US"/>
        </w:rPr>
        <w:t>ever a remote properties service to be managed by GTC are needed. This service will allow GTC to update some properties that are prone to change in time as for example the disabled positioners.</w:t>
      </w:r>
    </w:p>
    <w:p w14:paraId="43120FE4" w14:textId="1FD3260F" w:rsidR="008F46C2" w:rsidRPr="006E6981" w:rsidRDefault="006E6981" w:rsidP="008F46C2">
      <w:pPr>
        <w:rPr>
          <w:rFonts w:ascii="Courier" w:hAnsi="Courier"/>
          <w:lang w:val="en-US"/>
        </w:rPr>
      </w:pPr>
      <w:r w:rsidRPr="006E6981">
        <w:rPr>
          <w:lang w:val="en-US"/>
        </w:rPr>
        <w:t>For</w:t>
      </w:r>
      <w:r w:rsidR="008F46C2" w:rsidRPr="006E6981">
        <w:rPr>
          <w:lang w:val="en-US"/>
        </w:rPr>
        <w:t xml:space="preserve"> the time being</w:t>
      </w:r>
      <w:r w:rsidRPr="006E6981">
        <w:rPr>
          <w:lang w:val="en-US"/>
        </w:rPr>
        <w:t>,</w:t>
      </w:r>
      <w:r w:rsidR="008F46C2" w:rsidRPr="006E6981">
        <w:rPr>
          <w:lang w:val="en-US"/>
        </w:rPr>
        <w:t xml:space="preserve"> this functionality is implemented as a pastebin</w:t>
      </w:r>
      <w:r w:rsidR="008F46C2" w:rsidRPr="006E6981">
        <w:rPr>
          <w:rStyle w:val="FootnoteReference"/>
          <w:lang w:val="en-US"/>
        </w:rPr>
        <w:footnoteReference w:id="3"/>
      </w:r>
      <w:r w:rsidR="008F46C2" w:rsidRPr="006E6981">
        <w:rPr>
          <w:lang w:val="en-US"/>
        </w:rPr>
        <w:t xml:space="preserve"> service managed by the user megara-fmat. The permanent </w:t>
      </w:r>
      <w:proofErr w:type="gramStart"/>
      <w:r w:rsidR="008F46C2" w:rsidRPr="006E6981">
        <w:rPr>
          <w:lang w:val="en-US"/>
        </w:rPr>
        <w:t>url</w:t>
      </w:r>
      <w:proofErr w:type="gramEnd"/>
      <w:r w:rsidR="008F46C2" w:rsidRPr="006E6981">
        <w:rPr>
          <w:lang w:val="en-US"/>
        </w:rPr>
        <w:t xml:space="preserve"> is </w:t>
      </w:r>
      <w:hyperlink r:id="rId23" w:history="1">
        <w:r w:rsidRPr="006E6981">
          <w:rPr>
            <w:rStyle w:val="Hyperlink"/>
            <w:rFonts w:ascii="Courier" w:hAnsi="Courier"/>
            <w:lang w:val="en-US"/>
          </w:rPr>
          <w:t>http://pastebin.com/raw.php?i=vG3ysrZA</w:t>
        </w:r>
      </w:hyperlink>
    </w:p>
    <w:p w14:paraId="6D7202DE" w14:textId="77777777" w:rsidR="006E6981" w:rsidRPr="006E6981" w:rsidRDefault="006E6981" w:rsidP="006E6981">
      <w:pPr>
        <w:spacing w:before="0"/>
        <w:rPr>
          <w:rFonts w:ascii="Courier" w:hAnsi="Courier"/>
          <w:sz w:val="18"/>
          <w:szCs w:val="18"/>
          <w:lang w:val="en-US"/>
        </w:rPr>
      </w:pPr>
    </w:p>
    <w:p w14:paraId="0267D78F" w14:textId="77777777" w:rsidR="006E6981" w:rsidRPr="006E6981" w:rsidRDefault="006E6981" w:rsidP="006E6981">
      <w:pPr>
        <w:spacing w:before="0"/>
        <w:rPr>
          <w:rFonts w:ascii="Courier" w:hAnsi="Courier"/>
          <w:sz w:val="18"/>
          <w:szCs w:val="18"/>
          <w:lang w:val="en-US"/>
        </w:rPr>
      </w:pPr>
      <w:proofErr w:type="gramStart"/>
      <w:r w:rsidRPr="006E6981">
        <w:rPr>
          <w:rFonts w:ascii="Courier" w:hAnsi="Courier"/>
          <w:sz w:val="18"/>
          <w:szCs w:val="18"/>
          <w:lang w:val="en-US"/>
        </w:rPr>
        <w:t>megara.fmat.properties.update</w:t>
      </w:r>
      <w:proofErr w:type="gramEnd"/>
      <w:r w:rsidRPr="006E6981">
        <w:rPr>
          <w:rFonts w:ascii="Courier" w:hAnsi="Courier"/>
          <w:sz w:val="18"/>
          <w:szCs w:val="18"/>
          <w:lang w:val="en-US"/>
        </w:rPr>
        <w:t>=true</w:t>
      </w:r>
    </w:p>
    <w:p w14:paraId="603793E5" w14:textId="64C52EB6" w:rsidR="006E6981" w:rsidRPr="006E6981" w:rsidRDefault="006E6981" w:rsidP="006E6981">
      <w:pPr>
        <w:spacing w:before="0"/>
        <w:rPr>
          <w:lang w:val="en-US"/>
        </w:rPr>
      </w:pPr>
      <w:proofErr w:type="gramStart"/>
      <w:r w:rsidRPr="006E6981">
        <w:rPr>
          <w:rFonts w:ascii="Courier" w:hAnsi="Courier"/>
          <w:sz w:val="18"/>
          <w:szCs w:val="18"/>
          <w:lang w:val="en-US"/>
        </w:rPr>
        <w:t>megara.fmat.properties.url</w:t>
      </w:r>
      <w:proofErr w:type="gramEnd"/>
      <w:r w:rsidRPr="006E6981">
        <w:rPr>
          <w:rFonts w:ascii="Courier" w:hAnsi="Courier"/>
          <w:sz w:val="18"/>
          <w:szCs w:val="18"/>
          <w:lang w:val="en-US"/>
        </w:rPr>
        <w:t>=http://pastebin.com/raw.php?i=vG3ysrZA</w:t>
      </w:r>
    </w:p>
    <w:p w14:paraId="28A93FAA" w14:textId="31C52829" w:rsidR="008F46C2" w:rsidRPr="006E6981" w:rsidRDefault="006E6981" w:rsidP="008F46C2">
      <w:pPr>
        <w:rPr>
          <w:lang w:val="en-US"/>
        </w:rPr>
      </w:pPr>
      <w:r w:rsidRPr="006E6981">
        <w:rPr>
          <w:lang w:val="en-US"/>
        </w:rPr>
        <w:t xml:space="preserve">If the </w:t>
      </w:r>
      <w:r w:rsidR="008F46C2" w:rsidRPr="006E6981">
        <w:rPr>
          <w:lang w:val="en-US"/>
        </w:rPr>
        <w:t>property</w:t>
      </w:r>
      <w:r w:rsidRPr="006E6981">
        <w:rPr>
          <w:lang w:val="en-US"/>
        </w:rPr>
        <w:t xml:space="preserve"> </w:t>
      </w:r>
      <w:r w:rsidRPr="006E6981">
        <w:rPr>
          <w:rFonts w:ascii="Courier" w:hAnsi="Courier"/>
          <w:sz w:val="18"/>
          <w:szCs w:val="18"/>
          <w:lang w:val="en-US"/>
        </w:rPr>
        <w:t>megara.fmat.properties.update</w:t>
      </w:r>
      <w:r w:rsidR="008F46C2" w:rsidRPr="006E6981">
        <w:rPr>
          <w:lang w:val="en-US"/>
        </w:rPr>
        <w:t xml:space="preserve"> is set to true</w:t>
      </w:r>
      <w:r w:rsidRPr="006E6981">
        <w:rPr>
          <w:lang w:val="en-US"/>
        </w:rPr>
        <w:t xml:space="preserve"> and there is </w:t>
      </w:r>
      <w:proofErr w:type="gramStart"/>
      <w:r w:rsidRPr="006E6981">
        <w:rPr>
          <w:lang w:val="en-US"/>
        </w:rPr>
        <w:t>internet</w:t>
      </w:r>
      <w:proofErr w:type="gramEnd"/>
      <w:r w:rsidRPr="006E6981">
        <w:rPr>
          <w:lang w:val="en-US"/>
        </w:rPr>
        <w:t xml:space="preserve"> connectivity</w:t>
      </w:r>
      <w:r w:rsidR="008F46C2" w:rsidRPr="006E6981">
        <w:rPr>
          <w:lang w:val="en-US"/>
        </w:rPr>
        <w:t xml:space="preserve">, the properties in this service </w:t>
      </w:r>
      <w:r>
        <w:rPr>
          <w:lang w:val="en-US"/>
        </w:rPr>
        <w:t>will supersede</w:t>
      </w:r>
      <w:r w:rsidR="008F46C2" w:rsidRPr="006E6981">
        <w:rPr>
          <w:lang w:val="en-US"/>
        </w:rPr>
        <w:t xml:space="preserve"> any other defined by the user in his local </w:t>
      </w:r>
      <w:r w:rsidR="008F46C2" w:rsidRPr="006E6981">
        <w:rPr>
          <w:rFonts w:ascii="Courier" w:hAnsi="Courier"/>
          <w:lang w:val="en-US"/>
        </w:rPr>
        <w:t>fmat.props</w:t>
      </w:r>
      <w:r w:rsidR="008F46C2" w:rsidRPr="006E6981">
        <w:rPr>
          <w:lang w:val="en-US"/>
        </w:rPr>
        <w:t xml:space="preserve"> file</w:t>
      </w:r>
      <w:r>
        <w:rPr>
          <w:lang w:val="en-US"/>
        </w:rPr>
        <w:t>. A backup copy of previously defined user properties will be stored in the same directory and the local user properties file will be also updated.</w:t>
      </w:r>
    </w:p>
    <w:p w14:paraId="37C00D89" w14:textId="43745041" w:rsidR="002F6854" w:rsidRPr="006E6981" w:rsidRDefault="002F6854" w:rsidP="006E6981">
      <w:pPr>
        <w:spacing w:before="0"/>
        <w:rPr>
          <w:rFonts w:ascii="Courier" w:hAnsi="Courier"/>
          <w:sz w:val="18"/>
          <w:szCs w:val="18"/>
          <w:lang w:val="en-US"/>
        </w:rPr>
      </w:pPr>
    </w:p>
    <w:p w14:paraId="498F0150" w14:textId="77777777" w:rsidR="002F6854" w:rsidRPr="006E6981" w:rsidRDefault="002F6854" w:rsidP="00993E71">
      <w:pPr>
        <w:spacing w:line="240" w:lineRule="auto"/>
        <w:rPr>
          <w:color w:val="000000"/>
          <w:lang w:val="en-US"/>
        </w:rPr>
      </w:pPr>
    </w:p>
    <w:p w14:paraId="35A8559A" w14:textId="3A3025A6" w:rsidR="001D63B1" w:rsidRPr="006E6981" w:rsidRDefault="001D63B1">
      <w:pPr>
        <w:pStyle w:val="Heading1"/>
        <w:pageBreakBefore/>
        <w:numPr>
          <w:ilvl w:val="0"/>
          <w:numId w:val="7"/>
        </w:numPr>
        <w:spacing w:line="240" w:lineRule="auto"/>
        <w:ind w:left="431" w:hanging="431"/>
        <w:rPr>
          <w:lang w:val="en-US"/>
        </w:rPr>
      </w:pPr>
      <w:bookmarkStart w:id="56" w:name="_Ref424294850"/>
      <w:bookmarkStart w:id="57" w:name="_Ref424294856"/>
      <w:bookmarkStart w:id="58" w:name="_Toc316215829"/>
      <w:r w:rsidRPr="006E6981">
        <w:rPr>
          <w:color w:val="000000"/>
          <w:lang w:val="en-US"/>
        </w:rPr>
        <w:lastRenderedPageBreak/>
        <w:t>USING THE FMAT</w:t>
      </w:r>
      <w:bookmarkEnd w:id="56"/>
      <w:bookmarkEnd w:id="57"/>
      <w:bookmarkEnd w:id="58"/>
      <w:r w:rsidRPr="006E6981">
        <w:rPr>
          <w:color w:val="000000"/>
          <w:lang w:val="en-US"/>
        </w:rPr>
        <w:t xml:space="preserve"> </w:t>
      </w:r>
    </w:p>
    <w:p w14:paraId="15E8B89C" w14:textId="77777777" w:rsidR="001D63B1" w:rsidRPr="006E6981" w:rsidRDefault="001D63B1">
      <w:pPr>
        <w:pStyle w:val="Heading2"/>
        <w:numPr>
          <w:ilvl w:val="1"/>
          <w:numId w:val="7"/>
        </w:numPr>
        <w:rPr>
          <w:color w:val="000000"/>
        </w:rPr>
      </w:pPr>
      <w:bookmarkStart w:id="59" w:name="_Toc316215830"/>
      <w:r w:rsidRPr="006E6981">
        <w:t>Starting</w:t>
      </w:r>
      <w:bookmarkEnd w:id="59"/>
    </w:p>
    <w:p w14:paraId="1BFEFB5C" w14:textId="180ED0FC" w:rsidR="006E7A2F" w:rsidRPr="006E6981" w:rsidDel="0085643A" w:rsidRDefault="00F62267">
      <w:pPr>
        <w:rPr>
          <w:color w:val="000000"/>
          <w:lang w:val="en-US"/>
        </w:rPr>
      </w:pPr>
      <w:r w:rsidRPr="006E6981">
        <w:rPr>
          <w:color w:val="000000"/>
          <w:lang w:val="en-US"/>
        </w:rPr>
        <w:t>To load the FMAT the user has</w:t>
      </w:r>
      <w:r w:rsidR="001D63B1" w:rsidRPr="006E6981">
        <w:rPr>
          <w:color w:val="000000"/>
          <w:lang w:val="en-US"/>
        </w:rPr>
        <w:t xml:space="preserve"> to double-click in the jar file (</w:t>
      </w:r>
      <w:r w:rsidR="00550C54" w:rsidRPr="006E6981">
        <w:rPr>
          <w:rFonts w:ascii="Calibri" w:hAnsi="Calibri" w:cs="Calibri"/>
          <w:color w:val="000000"/>
          <w:lang w:val="en-US"/>
        </w:rPr>
        <w:t>fmat-</w:t>
      </w:r>
      <w:r w:rsidR="00A61878">
        <w:rPr>
          <w:rFonts w:ascii="Calibri" w:hAnsi="Calibri" w:cs="Calibri"/>
          <w:color w:val="000000"/>
          <w:lang w:val="en-US"/>
        </w:rPr>
        <w:t>2</w:t>
      </w:r>
      <w:r w:rsidR="00550C54" w:rsidRPr="006E6981">
        <w:rPr>
          <w:rFonts w:ascii="Calibri" w:hAnsi="Calibri" w:cs="Calibri"/>
          <w:color w:val="000000"/>
          <w:lang w:val="en-US"/>
        </w:rPr>
        <w:t>.</w:t>
      </w:r>
      <w:r w:rsidR="00A61878">
        <w:rPr>
          <w:rFonts w:ascii="Calibri" w:hAnsi="Calibri" w:cs="Calibri"/>
          <w:color w:val="000000"/>
          <w:lang w:val="en-US"/>
        </w:rPr>
        <w:t>3</w:t>
      </w:r>
      <w:r w:rsidR="001D63B1" w:rsidRPr="006E6981">
        <w:rPr>
          <w:rFonts w:ascii="Calibri" w:hAnsi="Calibri" w:cs="Calibri"/>
          <w:color w:val="000000"/>
          <w:lang w:val="en-US"/>
        </w:rPr>
        <w:t>.</w:t>
      </w:r>
      <w:r w:rsidR="00A61878">
        <w:rPr>
          <w:rFonts w:ascii="Calibri" w:hAnsi="Calibri" w:cs="Calibri"/>
          <w:color w:val="000000"/>
          <w:lang w:val="en-US"/>
        </w:rPr>
        <w:t>1.</w:t>
      </w:r>
      <w:r w:rsidR="001D63B1" w:rsidRPr="006E6981">
        <w:rPr>
          <w:rFonts w:ascii="Calibri" w:hAnsi="Calibri" w:cs="Calibri"/>
          <w:color w:val="000000"/>
          <w:lang w:val="en-US"/>
        </w:rPr>
        <w:t>jar</w:t>
      </w:r>
      <w:r w:rsidR="001D63B1" w:rsidRPr="006E6981">
        <w:rPr>
          <w:color w:val="000000"/>
          <w:lang w:val="en-US"/>
        </w:rPr>
        <w:t xml:space="preserve"> for this release)</w:t>
      </w:r>
      <w:r w:rsidR="00550C54" w:rsidRPr="006E6981">
        <w:rPr>
          <w:color w:val="000000"/>
          <w:lang w:val="en-US"/>
        </w:rPr>
        <w:t xml:space="preserve"> in the window manager or starting it from the console as described in section </w:t>
      </w:r>
      <w:r w:rsidR="00AE28EB" w:rsidRPr="006E6981">
        <w:rPr>
          <w:color w:val="000000"/>
          <w:lang w:val="en-US"/>
        </w:rPr>
        <w:fldChar w:fldCharType="begin"/>
      </w:r>
      <w:r w:rsidR="00550C54" w:rsidRPr="006E6981">
        <w:rPr>
          <w:color w:val="000000"/>
          <w:lang w:val="en-US"/>
        </w:rPr>
        <w:instrText xml:space="preserve"> </w:instrText>
      </w:r>
      <w:r w:rsidR="00B71A3D" w:rsidRPr="006E6981">
        <w:rPr>
          <w:color w:val="000000"/>
          <w:lang w:val="en-US"/>
        </w:rPr>
        <w:instrText>REF</w:instrText>
      </w:r>
      <w:r w:rsidR="00550C54" w:rsidRPr="006E6981">
        <w:rPr>
          <w:color w:val="000000"/>
          <w:lang w:val="en-US"/>
        </w:rPr>
        <w:instrText xml:space="preserve"> _Ref289888253 \r \h </w:instrText>
      </w:r>
      <w:r w:rsidR="00AE28EB" w:rsidRPr="006E6981">
        <w:rPr>
          <w:color w:val="000000"/>
          <w:lang w:val="en-US"/>
        </w:rPr>
      </w:r>
      <w:r w:rsidR="00AE28EB" w:rsidRPr="006E6981">
        <w:rPr>
          <w:color w:val="000000"/>
          <w:lang w:val="en-US"/>
        </w:rPr>
        <w:fldChar w:fldCharType="separate"/>
      </w:r>
      <w:r w:rsidR="001F4F48">
        <w:rPr>
          <w:color w:val="000000"/>
          <w:lang w:val="en-US"/>
        </w:rPr>
        <w:t>4</w:t>
      </w:r>
      <w:r w:rsidR="00AE28EB" w:rsidRPr="006E6981">
        <w:rPr>
          <w:color w:val="000000"/>
          <w:lang w:val="en-US"/>
        </w:rPr>
        <w:fldChar w:fldCharType="end"/>
      </w:r>
      <w:r w:rsidR="001D63B1" w:rsidRPr="006E6981">
        <w:rPr>
          <w:color w:val="000000"/>
          <w:lang w:val="en-US"/>
        </w:rPr>
        <w:t xml:space="preserve">. The only requirement for loading the tool is to have Java installed as described in section </w:t>
      </w:r>
      <w:r w:rsidR="00AE28EB" w:rsidRPr="006E6981">
        <w:rPr>
          <w:color w:val="000000"/>
          <w:lang w:val="en-US"/>
        </w:rPr>
        <w:fldChar w:fldCharType="begin"/>
      </w:r>
      <w:r w:rsidR="001D63B1" w:rsidRPr="006E6981">
        <w:rPr>
          <w:color w:val="000000"/>
          <w:lang w:val="en-US"/>
        </w:rPr>
        <w:instrText xml:space="preserve"> </w:instrText>
      </w:r>
      <w:r w:rsidR="00B71A3D" w:rsidRPr="006E6981">
        <w:rPr>
          <w:color w:val="000000"/>
          <w:lang w:val="en-US"/>
        </w:rPr>
        <w:instrText>REF</w:instrText>
      </w:r>
      <w:r w:rsidR="001D63B1" w:rsidRPr="006E6981">
        <w:rPr>
          <w:color w:val="000000"/>
          <w:lang w:val="en-US"/>
        </w:rPr>
        <w:instrText xml:space="preserve"> _Ref409534580 \r \h </w:instrText>
      </w:r>
      <w:r w:rsidR="00AE28EB" w:rsidRPr="006E6981">
        <w:rPr>
          <w:color w:val="000000"/>
          <w:lang w:val="en-US"/>
        </w:rPr>
      </w:r>
      <w:r w:rsidR="00AE28EB" w:rsidRPr="006E6981">
        <w:rPr>
          <w:color w:val="000000"/>
          <w:lang w:val="en-US"/>
        </w:rPr>
        <w:fldChar w:fldCharType="separate"/>
      </w:r>
      <w:r w:rsidR="001F4F48">
        <w:rPr>
          <w:color w:val="000000"/>
          <w:lang w:val="en-US"/>
        </w:rPr>
        <w:t>4</w:t>
      </w:r>
      <w:r w:rsidR="00AE28EB" w:rsidRPr="006E6981">
        <w:rPr>
          <w:color w:val="000000"/>
          <w:lang w:val="en-US"/>
        </w:rPr>
        <w:fldChar w:fldCharType="end"/>
      </w:r>
      <w:r w:rsidR="001D63B1" w:rsidRPr="006E6981">
        <w:rPr>
          <w:color w:val="000000"/>
          <w:lang w:val="en-US"/>
        </w:rPr>
        <w:t>.</w:t>
      </w:r>
      <w:r w:rsidR="0085643A" w:rsidRPr="006E6981">
        <w:rPr>
          <w:color w:val="000000"/>
          <w:lang w:val="en-US"/>
        </w:rPr>
        <w:t xml:space="preserve"> </w:t>
      </w:r>
    </w:p>
    <w:p w14:paraId="4DF098BD" w14:textId="0B7423B0" w:rsidR="00A61878" w:rsidRDefault="00A61878">
      <w:pPr>
        <w:rPr>
          <w:color w:val="000000"/>
          <w:lang w:val="en-US"/>
        </w:rPr>
      </w:pPr>
      <w:r w:rsidRPr="00804905">
        <w:rPr>
          <w:noProof/>
          <w:color w:val="000000"/>
          <w:lang w:val="en-US" w:eastAsia="en-US"/>
        </w:rPr>
        <w:drawing>
          <wp:anchor distT="0" distB="0" distL="114300" distR="114300" simplePos="0" relativeHeight="251694592" behindDoc="0" locked="0" layoutInCell="1" allowOverlap="1" wp14:anchorId="5C8EE321" wp14:editId="532DB9C8">
            <wp:simplePos x="0" y="0"/>
            <wp:positionH relativeFrom="column">
              <wp:posOffset>-248920</wp:posOffset>
            </wp:positionH>
            <wp:positionV relativeFrom="paragraph">
              <wp:posOffset>748030</wp:posOffset>
            </wp:positionV>
            <wp:extent cx="5703570" cy="3183255"/>
            <wp:effectExtent l="0" t="0" r="11430" b="0"/>
            <wp:wrapSquare wrapText="bothSides"/>
            <wp:docPr id="22" name="Imagen 22" descr="Macintosh HD:Users:acm:Desktop:Screen Shot 2015-12-22 at 12.09.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acm:Desktop:Screen Shot 2015-12-22 at 12.09.24.pn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703570" cy="3183255"/>
                    </a:xfrm>
                    <a:prstGeom prst="rect">
                      <a:avLst/>
                    </a:prstGeom>
                    <a:noFill/>
                    <a:ln>
                      <a:noFill/>
                    </a:ln>
                  </pic:spPr>
                </pic:pic>
              </a:graphicData>
            </a:graphic>
            <wp14:sizeRelH relativeFrom="page">
              <wp14:pctWidth>0</wp14:pctWidth>
            </wp14:sizeRelH>
            <wp14:sizeRelV relativeFrom="page">
              <wp14:pctHeight>0</wp14:pctHeight>
            </wp14:sizeRelV>
          </wp:anchor>
        </w:drawing>
      </w:r>
      <w:r w:rsidR="00550C54" w:rsidRPr="006E6981">
        <w:rPr>
          <w:color w:val="000000"/>
          <w:lang w:val="en-US"/>
        </w:rPr>
        <w:t>Upon staring</w:t>
      </w:r>
      <w:r w:rsidR="00F62267" w:rsidRPr="006E6981">
        <w:rPr>
          <w:color w:val="000000"/>
          <w:lang w:val="en-US"/>
        </w:rPr>
        <w:t>,</w:t>
      </w:r>
      <w:r w:rsidR="001D63B1" w:rsidRPr="006E6981">
        <w:rPr>
          <w:color w:val="000000"/>
          <w:lang w:val="en-US"/>
        </w:rPr>
        <w:t xml:space="preserve"> the FMAT interface appears as shown in</w:t>
      </w:r>
      <w:r w:rsidR="005A4EA6" w:rsidRPr="006E6981">
        <w:rPr>
          <w:color w:val="000000"/>
          <w:lang w:val="en-US"/>
        </w:rPr>
        <w:t xml:space="preserve"> </w:t>
      </w:r>
      <w:r w:rsidR="00AE28EB" w:rsidRPr="006E6981">
        <w:rPr>
          <w:color w:val="000000"/>
          <w:lang w:val="en-US"/>
        </w:rPr>
        <w:fldChar w:fldCharType="begin"/>
      </w:r>
      <w:r w:rsidR="00C71BAC" w:rsidRPr="006E6981">
        <w:rPr>
          <w:color w:val="000000"/>
          <w:lang w:val="en-US"/>
        </w:rPr>
        <w:instrText xml:space="preserve"> REF _Ref300496400 \h </w:instrText>
      </w:r>
      <w:r w:rsidR="00AE28EB" w:rsidRPr="006E6981">
        <w:rPr>
          <w:color w:val="000000"/>
          <w:lang w:val="en-US"/>
        </w:rPr>
      </w:r>
      <w:r w:rsidR="00AE28EB" w:rsidRPr="006E6981">
        <w:rPr>
          <w:color w:val="000000"/>
          <w:lang w:val="en-US"/>
        </w:rPr>
        <w:fldChar w:fldCharType="separate"/>
      </w:r>
      <w:r w:rsidR="001F4F48" w:rsidRPr="006E6981">
        <w:rPr>
          <w:lang w:val="en-US"/>
        </w:rPr>
        <w:t xml:space="preserve">Figure </w:t>
      </w:r>
      <w:r w:rsidR="001F4F48">
        <w:rPr>
          <w:noProof/>
          <w:lang w:val="en-US"/>
        </w:rPr>
        <w:t>12</w:t>
      </w:r>
      <w:r w:rsidR="00AE28EB" w:rsidRPr="006E6981">
        <w:rPr>
          <w:color w:val="000000"/>
          <w:lang w:val="en-US"/>
        </w:rPr>
        <w:fldChar w:fldCharType="end"/>
      </w:r>
      <w:r w:rsidR="00C71BAC" w:rsidRPr="006E6981">
        <w:rPr>
          <w:color w:val="000000"/>
          <w:lang w:val="en-US"/>
        </w:rPr>
        <w:t>.</w:t>
      </w:r>
    </w:p>
    <w:p w14:paraId="5051CD72" w14:textId="077F62B0" w:rsidR="00A61878" w:rsidRDefault="00A61878">
      <w:pPr>
        <w:rPr>
          <w:color w:val="000000"/>
          <w:lang w:val="en-US"/>
        </w:rPr>
      </w:pPr>
    </w:p>
    <w:p w14:paraId="6D4377B0" w14:textId="4DBFF5A1" w:rsidR="00A61878" w:rsidRPr="006E6981" w:rsidRDefault="00A61878">
      <w:pPr>
        <w:rPr>
          <w:color w:val="000000"/>
          <w:lang w:val="en-US"/>
        </w:rPr>
      </w:pPr>
    </w:p>
    <w:p w14:paraId="6583FC83" w14:textId="77777777" w:rsidR="001D63B1" w:rsidRPr="006E6981" w:rsidRDefault="007E1256" w:rsidP="007E1256">
      <w:pPr>
        <w:pStyle w:val="Caption"/>
        <w:jc w:val="center"/>
        <w:rPr>
          <w:rFonts w:cs="Times New Roman"/>
          <w:sz w:val="22"/>
          <w:lang w:val="en-US"/>
        </w:rPr>
      </w:pPr>
      <w:bookmarkStart w:id="60" w:name="_Ref300496400"/>
      <w:r w:rsidRPr="006E6981">
        <w:rPr>
          <w:sz w:val="22"/>
          <w:lang w:val="en-US"/>
        </w:rPr>
        <w:t xml:space="preserve">Figure </w:t>
      </w:r>
      <w:r w:rsidR="00AE28EB" w:rsidRPr="006E6981">
        <w:rPr>
          <w:sz w:val="22"/>
          <w:lang w:val="en-US"/>
        </w:rPr>
        <w:fldChar w:fldCharType="begin"/>
      </w:r>
      <w:r w:rsidRPr="006E6981">
        <w:rPr>
          <w:sz w:val="22"/>
          <w:lang w:val="en-US"/>
        </w:rPr>
        <w:instrText xml:space="preserve"> SEQ Figure \* ARABIC </w:instrText>
      </w:r>
      <w:r w:rsidR="00AE28EB" w:rsidRPr="006E6981">
        <w:rPr>
          <w:sz w:val="22"/>
          <w:lang w:val="en-US"/>
        </w:rPr>
        <w:fldChar w:fldCharType="separate"/>
      </w:r>
      <w:r w:rsidR="001F4F48">
        <w:rPr>
          <w:noProof/>
          <w:sz w:val="22"/>
          <w:lang w:val="en-US"/>
        </w:rPr>
        <w:t>12</w:t>
      </w:r>
      <w:r w:rsidR="00AE28EB" w:rsidRPr="006E6981">
        <w:rPr>
          <w:sz w:val="22"/>
          <w:lang w:val="en-US"/>
        </w:rPr>
        <w:fldChar w:fldCharType="end"/>
      </w:r>
      <w:bookmarkEnd w:id="60"/>
      <w:r w:rsidRPr="006E6981">
        <w:rPr>
          <w:sz w:val="22"/>
          <w:lang w:val="en-US"/>
        </w:rPr>
        <w:t xml:space="preserve">: </w:t>
      </w:r>
      <w:r w:rsidR="00F62267" w:rsidRPr="006E6981">
        <w:rPr>
          <w:rFonts w:cs="Times New Roman"/>
          <w:sz w:val="22"/>
          <w:szCs w:val="20"/>
          <w:lang w:val="en-US"/>
        </w:rPr>
        <w:t>FMAT display when</w:t>
      </w:r>
      <w:r w:rsidR="00CB1762" w:rsidRPr="006E6981">
        <w:rPr>
          <w:rFonts w:cs="Times New Roman"/>
          <w:sz w:val="22"/>
          <w:szCs w:val="20"/>
          <w:lang w:val="en-US"/>
        </w:rPr>
        <w:t xml:space="preserve"> opening the tool.</w:t>
      </w:r>
    </w:p>
    <w:p w14:paraId="137B2182" w14:textId="77777777" w:rsidR="001D63B1" w:rsidRPr="006E6981" w:rsidRDefault="001D63B1">
      <w:pPr>
        <w:rPr>
          <w:lang w:val="en-US"/>
        </w:rPr>
      </w:pPr>
    </w:p>
    <w:p w14:paraId="75C12BA0" w14:textId="77777777" w:rsidR="001D63B1" w:rsidRPr="006E6981" w:rsidRDefault="001D63B1">
      <w:pPr>
        <w:pStyle w:val="Heading2"/>
        <w:numPr>
          <w:ilvl w:val="1"/>
          <w:numId w:val="7"/>
        </w:numPr>
        <w:rPr>
          <w:color w:val="000000"/>
        </w:rPr>
      </w:pPr>
      <w:bookmarkStart w:id="61" w:name="_Ref424294506"/>
      <w:bookmarkStart w:id="62" w:name="_Ref424294515"/>
      <w:bookmarkStart w:id="63" w:name="_Toc316215831"/>
      <w:r w:rsidRPr="006E6981">
        <w:t>FMAT Graphic User Interface Description</w:t>
      </w:r>
      <w:bookmarkEnd w:id="61"/>
      <w:bookmarkEnd w:id="62"/>
      <w:bookmarkEnd w:id="63"/>
    </w:p>
    <w:p w14:paraId="0EB38A32" w14:textId="77777777" w:rsidR="001D63B1" w:rsidRPr="006E6981" w:rsidRDefault="001D63B1">
      <w:pPr>
        <w:rPr>
          <w:color w:val="000000"/>
          <w:lang w:val="en-US"/>
        </w:rPr>
      </w:pPr>
      <w:r w:rsidRPr="006E6981">
        <w:rPr>
          <w:color w:val="000000"/>
          <w:lang w:val="en-US"/>
        </w:rPr>
        <w:t>The interface is composed by:</w:t>
      </w:r>
    </w:p>
    <w:p w14:paraId="18C95764" w14:textId="77777777" w:rsidR="001D63B1" w:rsidRPr="006E6981" w:rsidRDefault="001D63B1">
      <w:pPr>
        <w:numPr>
          <w:ilvl w:val="0"/>
          <w:numId w:val="13"/>
        </w:numPr>
        <w:rPr>
          <w:color w:val="000000"/>
          <w:lang w:val="en-US"/>
        </w:rPr>
      </w:pPr>
      <w:r w:rsidRPr="006E6981">
        <w:rPr>
          <w:color w:val="000000"/>
          <w:lang w:val="en-US"/>
        </w:rPr>
        <w:t xml:space="preserve">The </w:t>
      </w:r>
      <w:r w:rsidRPr="006E6981">
        <w:rPr>
          <w:b/>
          <w:color w:val="000000"/>
          <w:lang w:val="en-US"/>
        </w:rPr>
        <w:t>Main Menu</w:t>
      </w:r>
      <w:r w:rsidRPr="006E6981">
        <w:rPr>
          <w:color w:val="000000"/>
          <w:lang w:val="en-US"/>
        </w:rPr>
        <w:t xml:space="preserve"> (in the top-left part of the screen).</w:t>
      </w:r>
    </w:p>
    <w:p w14:paraId="7F2A45C8" w14:textId="77777777" w:rsidR="001D63B1" w:rsidRPr="006E6981" w:rsidRDefault="001D63B1">
      <w:pPr>
        <w:numPr>
          <w:ilvl w:val="0"/>
          <w:numId w:val="13"/>
        </w:numPr>
        <w:rPr>
          <w:color w:val="000000"/>
          <w:lang w:val="en-US"/>
        </w:rPr>
      </w:pPr>
      <w:r w:rsidRPr="006E6981">
        <w:rPr>
          <w:color w:val="000000"/>
          <w:lang w:val="en-US"/>
        </w:rPr>
        <w:t xml:space="preserve">The </w:t>
      </w:r>
      <w:r w:rsidRPr="006E6981">
        <w:rPr>
          <w:b/>
          <w:color w:val="000000"/>
          <w:lang w:val="en-US"/>
        </w:rPr>
        <w:t>Panels</w:t>
      </w:r>
    </w:p>
    <w:p w14:paraId="13C3FB2D" w14:textId="77777777" w:rsidR="001D63B1" w:rsidRPr="006E6981" w:rsidRDefault="001D63B1">
      <w:pPr>
        <w:numPr>
          <w:ilvl w:val="1"/>
          <w:numId w:val="14"/>
        </w:numPr>
        <w:ind w:hanging="292"/>
        <w:rPr>
          <w:color w:val="000000"/>
          <w:lang w:val="en-US"/>
        </w:rPr>
      </w:pPr>
      <w:r w:rsidRPr="006E6981">
        <w:rPr>
          <w:color w:val="000000"/>
          <w:lang w:val="en-US"/>
        </w:rPr>
        <w:t xml:space="preserve">The </w:t>
      </w:r>
      <w:r w:rsidRPr="006E6981">
        <w:rPr>
          <w:b/>
          <w:color w:val="000000"/>
          <w:lang w:val="en-US"/>
        </w:rPr>
        <w:t>Schedule</w:t>
      </w:r>
      <w:r w:rsidRPr="006E6981">
        <w:rPr>
          <w:color w:val="000000"/>
          <w:lang w:val="en-US"/>
        </w:rPr>
        <w:t xml:space="preserve"> panel (by default appears at the top of the screen). This window has no functionality in this release but it is prepared to display events as a function of time.</w:t>
      </w:r>
    </w:p>
    <w:p w14:paraId="6087A804" w14:textId="77777777" w:rsidR="00F144A5" w:rsidRPr="006E6981" w:rsidRDefault="001D63B1" w:rsidP="00EA76ED">
      <w:pPr>
        <w:numPr>
          <w:ilvl w:val="1"/>
          <w:numId w:val="14"/>
        </w:numPr>
        <w:ind w:hanging="292"/>
        <w:rPr>
          <w:color w:val="000000"/>
          <w:lang w:val="en-US"/>
        </w:rPr>
      </w:pPr>
      <w:r w:rsidRPr="006E6981">
        <w:rPr>
          <w:color w:val="000000"/>
          <w:lang w:val="en-US"/>
        </w:rPr>
        <w:t xml:space="preserve">The </w:t>
      </w:r>
      <w:r w:rsidRPr="006E6981">
        <w:rPr>
          <w:b/>
          <w:color w:val="000000"/>
          <w:lang w:val="en-US"/>
        </w:rPr>
        <w:t>Sky</w:t>
      </w:r>
      <w:r w:rsidRPr="006E6981">
        <w:rPr>
          <w:color w:val="000000"/>
          <w:lang w:val="en-US"/>
        </w:rPr>
        <w:t xml:space="preserve"> panel (background in black) where the sky view is displayed (in orthographic projection by default).</w:t>
      </w:r>
    </w:p>
    <w:p w14:paraId="4F4583E9" w14:textId="77777777" w:rsidR="001D63B1" w:rsidRPr="006E6981" w:rsidRDefault="001D63B1">
      <w:pPr>
        <w:numPr>
          <w:ilvl w:val="1"/>
          <w:numId w:val="14"/>
        </w:numPr>
        <w:ind w:hanging="292"/>
        <w:rPr>
          <w:color w:val="000000"/>
          <w:lang w:val="en-US"/>
        </w:rPr>
      </w:pPr>
      <w:r w:rsidRPr="006E6981">
        <w:rPr>
          <w:color w:val="000000"/>
          <w:lang w:val="en-US"/>
        </w:rPr>
        <w:lastRenderedPageBreak/>
        <w:t xml:space="preserve">The </w:t>
      </w:r>
      <w:r w:rsidRPr="006E6981">
        <w:rPr>
          <w:b/>
          <w:color w:val="000000"/>
          <w:lang w:val="en-US"/>
        </w:rPr>
        <w:t>Tree View</w:t>
      </w:r>
      <w:r w:rsidRPr="006E6981">
        <w:rPr>
          <w:color w:val="000000"/>
          <w:lang w:val="en-US"/>
        </w:rPr>
        <w:t xml:space="preserve"> panel (by default appears at the right).</w:t>
      </w:r>
    </w:p>
    <w:p w14:paraId="38E24F0C" w14:textId="77777777" w:rsidR="001D63B1" w:rsidRPr="006E6981" w:rsidRDefault="001D63B1">
      <w:pPr>
        <w:numPr>
          <w:ilvl w:val="1"/>
          <w:numId w:val="14"/>
        </w:numPr>
        <w:ind w:hanging="292"/>
        <w:rPr>
          <w:color w:val="000000"/>
          <w:lang w:val="en-US"/>
        </w:rPr>
      </w:pPr>
      <w:r w:rsidRPr="006E6981">
        <w:rPr>
          <w:color w:val="000000"/>
          <w:lang w:val="en-US"/>
        </w:rPr>
        <w:t xml:space="preserve">The </w:t>
      </w:r>
      <w:r w:rsidRPr="006E6981">
        <w:rPr>
          <w:b/>
          <w:color w:val="000000"/>
          <w:lang w:val="en-US"/>
        </w:rPr>
        <w:t>Query</w:t>
      </w:r>
      <w:r w:rsidRPr="006E6981">
        <w:rPr>
          <w:color w:val="000000"/>
          <w:lang w:val="en-US"/>
        </w:rPr>
        <w:t xml:space="preserve"> panel where some search functionality to filter the catalog is offered to the user.</w:t>
      </w:r>
    </w:p>
    <w:p w14:paraId="5CFF4B2F" w14:textId="77777777" w:rsidR="001D63B1" w:rsidRPr="006E6981" w:rsidRDefault="001D63B1">
      <w:pPr>
        <w:numPr>
          <w:ilvl w:val="1"/>
          <w:numId w:val="14"/>
        </w:numPr>
        <w:ind w:hanging="292"/>
        <w:rPr>
          <w:color w:val="000000"/>
          <w:lang w:val="en-US"/>
        </w:rPr>
      </w:pPr>
      <w:r w:rsidRPr="006E6981">
        <w:rPr>
          <w:color w:val="000000"/>
          <w:lang w:val="en-US"/>
        </w:rPr>
        <w:t xml:space="preserve">The </w:t>
      </w:r>
      <w:r w:rsidRPr="006E6981">
        <w:rPr>
          <w:b/>
          <w:color w:val="000000"/>
          <w:lang w:val="en-US"/>
        </w:rPr>
        <w:t>Sources</w:t>
      </w:r>
      <w:r w:rsidRPr="006E6981">
        <w:rPr>
          <w:color w:val="000000"/>
          <w:lang w:val="en-US"/>
        </w:rPr>
        <w:t xml:space="preserve"> panel (by default appears at the bottom-left) in which the user’s </w:t>
      </w:r>
      <w:r w:rsidR="004C1121" w:rsidRPr="006E6981">
        <w:rPr>
          <w:color w:val="000000"/>
          <w:lang w:val="en-US"/>
        </w:rPr>
        <w:t>source list</w:t>
      </w:r>
      <w:r w:rsidRPr="006E6981">
        <w:rPr>
          <w:color w:val="000000"/>
          <w:lang w:val="en-US"/>
        </w:rPr>
        <w:t xml:space="preserve"> shall be displayed and </w:t>
      </w:r>
      <w:r w:rsidR="004C1121" w:rsidRPr="006E6981">
        <w:rPr>
          <w:color w:val="000000"/>
          <w:lang w:val="en-US"/>
        </w:rPr>
        <w:t>will be</w:t>
      </w:r>
      <w:r w:rsidRPr="006E6981">
        <w:rPr>
          <w:color w:val="000000"/>
          <w:lang w:val="en-US"/>
        </w:rPr>
        <w:t xml:space="preserve"> automatically updated when filtering the data in the Query Window.</w:t>
      </w:r>
    </w:p>
    <w:p w14:paraId="48F44362" w14:textId="77777777" w:rsidR="001D63B1" w:rsidRPr="006E6981" w:rsidRDefault="001D63B1">
      <w:pPr>
        <w:numPr>
          <w:ilvl w:val="1"/>
          <w:numId w:val="14"/>
        </w:numPr>
        <w:ind w:hanging="292"/>
        <w:rPr>
          <w:color w:val="000000"/>
          <w:lang w:val="en-US"/>
        </w:rPr>
      </w:pPr>
      <w:r w:rsidRPr="006E6981">
        <w:rPr>
          <w:color w:val="000000"/>
          <w:lang w:val="en-US"/>
        </w:rPr>
        <w:t xml:space="preserve">The </w:t>
      </w:r>
      <w:r w:rsidRPr="006E6981">
        <w:rPr>
          <w:b/>
          <w:color w:val="000000"/>
          <w:lang w:val="en-US"/>
        </w:rPr>
        <w:t xml:space="preserve">Blocks </w:t>
      </w:r>
      <w:r w:rsidRPr="006E6981">
        <w:rPr>
          <w:color w:val="000000"/>
          <w:lang w:val="en-US"/>
        </w:rPr>
        <w:t>panel (by default appears at the bottom-right).</w:t>
      </w:r>
    </w:p>
    <w:p w14:paraId="5DC9E35C" w14:textId="77777777" w:rsidR="001D63B1" w:rsidRPr="006E6981" w:rsidRDefault="001D63B1">
      <w:pPr>
        <w:rPr>
          <w:lang w:val="en-US"/>
        </w:rPr>
      </w:pPr>
      <w:r w:rsidRPr="006E6981">
        <w:rPr>
          <w:color w:val="000000"/>
          <w:lang w:val="en-US"/>
        </w:rPr>
        <w:t xml:space="preserve">The </w:t>
      </w:r>
      <w:r w:rsidR="00CD2E62" w:rsidRPr="006E6981">
        <w:rPr>
          <w:color w:val="000000"/>
          <w:lang w:val="en-US"/>
        </w:rPr>
        <w:t>panels’</w:t>
      </w:r>
      <w:r w:rsidRPr="006E6981">
        <w:rPr>
          <w:color w:val="000000"/>
          <w:lang w:val="en-US"/>
        </w:rPr>
        <w:t xml:space="preserve"> layout can be arranged as desired by means of the panel tabs operation: dock/undock, maximize, minimize and close. </w:t>
      </w:r>
      <w:proofErr w:type="gramStart"/>
      <w:r w:rsidRPr="006E6981">
        <w:rPr>
          <w:color w:val="000000"/>
          <w:lang w:val="en-US"/>
        </w:rPr>
        <w:t>At any point the default layout can be restored by means of the File-&gt;Restore layout option</w:t>
      </w:r>
      <w:r w:rsidR="0045397B" w:rsidRPr="006E6981">
        <w:rPr>
          <w:color w:val="000000"/>
          <w:lang w:val="en-US"/>
        </w:rPr>
        <w:t>.</w:t>
      </w:r>
      <w:proofErr w:type="gramEnd"/>
      <w:r w:rsidR="00D77AAF" w:rsidRPr="006E6981">
        <w:rPr>
          <w:color w:val="000000"/>
          <w:lang w:val="en-US"/>
        </w:rPr>
        <w:t xml:space="preserve"> It can be also saved as described below.</w:t>
      </w:r>
    </w:p>
    <w:p w14:paraId="25243BAE" w14:textId="77777777" w:rsidR="001D63B1" w:rsidRPr="006E6981" w:rsidRDefault="001D63B1">
      <w:pPr>
        <w:pStyle w:val="Heading3"/>
        <w:numPr>
          <w:ilvl w:val="2"/>
          <w:numId w:val="7"/>
        </w:numPr>
        <w:tabs>
          <w:tab w:val="left" w:pos="432"/>
        </w:tabs>
        <w:rPr>
          <w:color w:val="000000"/>
          <w:lang w:val="en-US"/>
        </w:rPr>
      </w:pPr>
      <w:bookmarkStart w:id="64" w:name="__RefHeading__198_1831057577"/>
      <w:bookmarkStart w:id="65" w:name="_Ref424120930"/>
      <w:bookmarkStart w:id="66" w:name="_Ref424120938"/>
      <w:bookmarkStart w:id="67" w:name="_Toc316215832"/>
      <w:bookmarkEnd w:id="64"/>
      <w:r w:rsidRPr="006E6981">
        <w:rPr>
          <w:lang w:val="en-US"/>
        </w:rPr>
        <w:t>Main FMAT Menu</w:t>
      </w:r>
      <w:bookmarkEnd w:id="65"/>
      <w:bookmarkEnd w:id="66"/>
      <w:bookmarkEnd w:id="67"/>
    </w:p>
    <w:p w14:paraId="7A125454" w14:textId="77777777" w:rsidR="001D63B1" w:rsidRPr="006E6981" w:rsidRDefault="001D63B1">
      <w:pPr>
        <w:rPr>
          <w:b/>
          <w:color w:val="000000"/>
          <w:lang w:val="en-US"/>
        </w:rPr>
      </w:pPr>
      <w:r w:rsidRPr="006E6981">
        <w:rPr>
          <w:color w:val="000000"/>
          <w:lang w:val="en-US"/>
        </w:rPr>
        <w:t>In this menu we find the following tabs:</w:t>
      </w:r>
    </w:p>
    <w:p w14:paraId="2C3A1DB7" w14:textId="77777777" w:rsidR="001D63B1" w:rsidRPr="006E6981" w:rsidRDefault="001D63B1">
      <w:pPr>
        <w:numPr>
          <w:ilvl w:val="0"/>
          <w:numId w:val="13"/>
        </w:numPr>
        <w:rPr>
          <w:b/>
          <w:color w:val="000000"/>
          <w:lang w:val="en-US"/>
        </w:rPr>
      </w:pPr>
      <w:r w:rsidRPr="006E6981">
        <w:rPr>
          <w:b/>
          <w:color w:val="000000"/>
          <w:lang w:val="en-US"/>
        </w:rPr>
        <w:t>File</w:t>
      </w:r>
    </w:p>
    <w:p w14:paraId="4C92D16B" w14:textId="77777777" w:rsidR="001D63B1" w:rsidRPr="006E6981" w:rsidRDefault="001D63B1">
      <w:pPr>
        <w:numPr>
          <w:ilvl w:val="1"/>
          <w:numId w:val="14"/>
        </w:numPr>
        <w:ind w:hanging="292"/>
        <w:rPr>
          <w:b/>
          <w:color w:val="000000"/>
          <w:lang w:val="en-US"/>
        </w:rPr>
      </w:pPr>
      <w:r w:rsidRPr="006E6981">
        <w:rPr>
          <w:b/>
          <w:color w:val="000000"/>
          <w:lang w:val="en-US"/>
        </w:rPr>
        <w:t>Load</w:t>
      </w:r>
      <w:r w:rsidRPr="006E6981">
        <w:rPr>
          <w:color w:val="000000"/>
          <w:lang w:val="en-US"/>
        </w:rPr>
        <w:t xml:space="preserve">: </w:t>
      </w:r>
      <w:r w:rsidR="00BD2E5E" w:rsidRPr="006E6981">
        <w:rPr>
          <w:color w:val="000000"/>
          <w:lang w:val="en-US"/>
        </w:rPr>
        <w:t xml:space="preserve">This tab allows </w:t>
      </w:r>
      <w:r w:rsidRPr="006E6981">
        <w:rPr>
          <w:color w:val="000000"/>
          <w:lang w:val="en-US"/>
        </w:rPr>
        <w:t xml:space="preserve">the user to select a file with </w:t>
      </w:r>
      <w:proofErr w:type="gramStart"/>
      <w:r w:rsidRPr="006E6981">
        <w:rPr>
          <w:color w:val="000000"/>
          <w:lang w:val="en-US"/>
        </w:rPr>
        <w:t>his own</w:t>
      </w:r>
      <w:proofErr w:type="gramEnd"/>
      <w:r w:rsidRPr="006E6981">
        <w:rPr>
          <w:color w:val="000000"/>
          <w:lang w:val="en-US"/>
        </w:rPr>
        <w:t xml:space="preserve"> catalog for MEGARA observations. The tool has the demo file </w:t>
      </w:r>
      <w:r w:rsidRPr="006E6981">
        <w:rPr>
          <w:rFonts w:ascii="Calibri" w:hAnsi="Calibri" w:cs="Calibri"/>
          <w:color w:val="000000"/>
          <w:lang w:val="en-US"/>
        </w:rPr>
        <w:t>SampleMegaraAssignationFile.maf</w:t>
      </w:r>
      <w:r w:rsidRPr="006E6981">
        <w:rPr>
          <w:color w:val="000000"/>
          <w:lang w:val="en-US"/>
        </w:rPr>
        <w:t>. The file is selected with the appropriate navigation within each operative system.</w:t>
      </w:r>
    </w:p>
    <w:p w14:paraId="3778CAD7" w14:textId="77777777" w:rsidR="001D63B1" w:rsidRPr="006E6981" w:rsidRDefault="001D63B1">
      <w:pPr>
        <w:numPr>
          <w:ilvl w:val="1"/>
          <w:numId w:val="14"/>
        </w:numPr>
        <w:ind w:hanging="292"/>
        <w:rPr>
          <w:b/>
          <w:color w:val="000000"/>
          <w:lang w:val="en-US"/>
        </w:rPr>
      </w:pPr>
      <w:r w:rsidRPr="006E6981">
        <w:rPr>
          <w:b/>
          <w:color w:val="000000"/>
          <w:lang w:val="en-US"/>
        </w:rPr>
        <w:t>Save</w:t>
      </w:r>
      <w:r w:rsidRPr="006E6981">
        <w:rPr>
          <w:color w:val="000000"/>
          <w:lang w:val="en-US"/>
        </w:rPr>
        <w:t xml:space="preserve">: </w:t>
      </w:r>
      <w:r w:rsidR="00BD2E5E" w:rsidRPr="006E6981">
        <w:rPr>
          <w:color w:val="000000"/>
          <w:lang w:val="en-US"/>
        </w:rPr>
        <w:t xml:space="preserve">This tab allows </w:t>
      </w:r>
      <w:r w:rsidRPr="006E6981">
        <w:rPr>
          <w:color w:val="000000"/>
          <w:lang w:val="en-US"/>
        </w:rPr>
        <w:t xml:space="preserve">the user to save a file so to store the current assignment work, in the stage in which the user decides to temporarily interrupt the assignment. This will be a new </w:t>
      </w:r>
      <w:r w:rsidRPr="006E6981">
        <w:rPr>
          <w:rFonts w:ascii="Courier" w:hAnsi="Courier"/>
          <w:color w:val="000000"/>
          <w:lang w:val="en-US"/>
        </w:rPr>
        <w:t>.maf</w:t>
      </w:r>
      <w:r w:rsidRPr="006E6981">
        <w:rPr>
          <w:color w:val="000000"/>
          <w:lang w:val="en-US"/>
        </w:rPr>
        <w:t xml:space="preserve"> file in which the astronomers will find their own catalog plus all the information (blocks, assigned positioners</w:t>
      </w:r>
      <w:r w:rsidR="00DD0F49" w:rsidRPr="006E6981">
        <w:rPr>
          <w:color w:val="000000"/>
          <w:lang w:val="en-US"/>
        </w:rPr>
        <w:t>,</w:t>
      </w:r>
      <w:r w:rsidRPr="006E6981">
        <w:rPr>
          <w:color w:val="000000"/>
          <w:lang w:val="en-US"/>
        </w:rPr>
        <w:t xml:space="preserve"> etc.) resulted from their work with the FMAT. They will be able to start the FMAT from this file in </w:t>
      </w:r>
      <w:r w:rsidR="00AB423D" w:rsidRPr="006E6981">
        <w:rPr>
          <w:color w:val="000000"/>
          <w:lang w:val="en-US"/>
        </w:rPr>
        <w:t xml:space="preserve">a </w:t>
      </w:r>
      <w:r w:rsidRPr="006E6981">
        <w:rPr>
          <w:color w:val="000000"/>
          <w:lang w:val="en-US"/>
        </w:rPr>
        <w:t>future FMAT</w:t>
      </w:r>
      <w:r w:rsidR="00AB423D" w:rsidRPr="006E6981">
        <w:rPr>
          <w:color w:val="000000"/>
          <w:lang w:val="en-US"/>
        </w:rPr>
        <w:t xml:space="preserve"> session</w:t>
      </w:r>
      <w:r w:rsidRPr="006E6981">
        <w:rPr>
          <w:color w:val="000000"/>
          <w:lang w:val="en-US"/>
        </w:rPr>
        <w:t>.</w:t>
      </w:r>
    </w:p>
    <w:p w14:paraId="300A7332" w14:textId="77777777" w:rsidR="001D63B1" w:rsidRPr="006E6981" w:rsidRDefault="001D63B1">
      <w:pPr>
        <w:numPr>
          <w:ilvl w:val="1"/>
          <w:numId w:val="14"/>
        </w:numPr>
        <w:ind w:hanging="292"/>
        <w:rPr>
          <w:b/>
          <w:color w:val="000000"/>
          <w:lang w:val="en-US"/>
        </w:rPr>
      </w:pPr>
      <w:r w:rsidRPr="006E6981">
        <w:rPr>
          <w:b/>
          <w:color w:val="000000"/>
          <w:lang w:val="en-US"/>
        </w:rPr>
        <w:t>Generate Configuration Plan:</w:t>
      </w:r>
      <w:r w:rsidRPr="006E6981">
        <w:rPr>
          <w:color w:val="000000"/>
          <w:lang w:val="en-US"/>
        </w:rPr>
        <w:t xml:space="preserve"> </w:t>
      </w:r>
      <w:r w:rsidR="00BD2E5E" w:rsidRPr="006E6981">
        <w:rPr>
          <w:color w:val="000000"/>
          <w:lang w:val="en-US"/>
        </w:rPr>
        <w:t xml:space="preserve">This tab allows </w:t>
      </w:r>
      <w:r w:rsidRPr="006E6981">
        <w:rPr>
          <w:color w:val="000000"/>
          <w:lang w:val="en-US"/>
        </w:rPr>
        <w:t xml:space="preserve">the user to generate a Configuration Plan (CP) composed by N Configuration Blocks (CBs). The FMAT will generate a directory called </w:t>
      </w:r>
      <w:r w:rsidRPr="006E6981">
        <w:rPr>
          <w:rFonts w:ascii="Courier" w:hAnsi="Courier" w:cs="Courier"/>
          <w:color w:val="000000"/>
          <w:lang w:val="en-US"/>
        </w:rPr>
        <w:t>plans</w:t>
      </w:r>
      <w:r w:rsidRPr="006E6981">
        <w:rPr>
          <w:color w:val="000000"/>
          <w:lang w:val="en-US"/>
        </w:rPr>
        <w:t xml:space="preserve"> with a subdirectory </w:t>
      </w:r>
      <w:r w:rsidR="00DD0F49" w:rsidRPr="006E6981">
        <w:rPr>
          <w:color w:val="000000"/>
          <w:lang w:val="en-US"/>
        </w:rPr>
        <w:t>labeled</w:t>
      </w:r>
      <w:r w:rsidRPr="006E6981">
        <w:rPr>
          <w:color w:val="000000"/>
          <w:lang w:val="en-US"/>
        </w:rPr>
        <w:t xml:space="preserve"> as </w:t>
      </w:r>
      <w:r w:rsidRPr="006E6981">
        <w:rPr>
          <w:rFonts w:ascii="Courier" w:hAnsi="Courier" w:cs="Courier"/>
          <w:color w:val="000000"/>
          <w:lang w:val="en-US"/>
        </w:rPr>
        <w:t>yyyymmdd_hhmmss</w:t>
      </w:r>
      <w:r w:rsidRPr="006E6981">
        <w:rPr>
          <w:color w:val="000000"/>
          <w:lang w:val="en-US"/>
        </w:rPr>
        <w:t>.</w:t>
      </w:r>
    </w:p>
    <w:p w14:paraId="1BF21DE2" w14:textId="77777777" w:rsidR="001D63B1" w:rsidRPr="006E6981" w:rsidRDefault="001D63B1">
      <w:pPr>
        <w:numPr>
          <w:ilvl w:val="1"/>
          <w:numId w:val="14"/>
        </w:numPr>
        <w:ind w:hanging="292"/>
        <w:rPr>
          <w:b/>
          <w:color w:val="000000"/>
          <w:lang w:val="en-US"/>
        </w:rPr>
      </w:pPr>
      <w:r w:rsidRPr="006E6981">
        <w:rPr>
          <w:b/>
          <w:color w:val="000000"/>
          <w:lang w:val="en-US"/>
        </w:rPr>
        <w:t>Print:</w:t>
      </w:r>
      <w:r w:rsidRPr="006E6981">
        <w:rPr>
          <w:color w:val="000000"/>
          <w:lang w:val="en-US"/>
        </w:rPr>
        <w:t xml:space="preserve"> </w:t>
      </w:r>
      <w:r w:rsidR="00BD2E5E" w:rsidRPr="006E6981">
        <w:rPr>
          <w:color w:val="000000"/>
          <w:lang w:val="en-US"/>
        </w:rPr>
        <w:t xml:space="preserve">This tab allows </w:t>
      </w:r>
      <w:r w:rsidRPr="006E6981">
        <w:rPr>
          <w:color w:val="000000"/>
          <w:lang w:val="en-US"/>
        </w:rPr>
        <w:t>the user to print (on a printer previously configured for that computer) the content of the Sky panel.</w:t>
      </w:r>
    </w:p>
    <w:p w14:paraId="32711CFA" w14:textId="77777777" w:rsidR="001D63B1" w:rsidRPr="006E6981" w:rsidRDefault="001D63B1">
      <w:pPr>
        <w:numPr>
          <w:ilvl w:val="1"/>
          <w:numId w:val="14"/>
        </w:numPr>
        <w:ind w:hanging="292"/>
        <w:rPr>
          <w:b/>
          <w:color w:val="000000"/>
          <w:lang w:val="en-US"/>
        </w:rPr>
      </w:pPr>
      <w:r w:rsidRPr="006E6981">
        <w:rPr>
          <w:b/>
          <w:color w:val="000000"/>
          <w:lang w:val="en-US"/>
        </w:rPr>
        <w:t>Take sky panel screenshot:</w:t>
      </w:r>
      <w:r w:rsidRPr="006E6981">
        <w:rPr>
          <w:color w:val="000000"/>
          <w:lang w:val="en-US"/>
        </w:rPr>
        <w:t xml:space="preserve"> </w:t>
      </w:r>
      <w:r w:rsidR="00BD2E5E" w:rsidRPr="006E6981">
        <w:rPr>
          <w:color w:val="000000"/>
          <w:lang w:val="en-US"/>
        </w:rPr>
        <w:t xml:space="preserve">This tab allows </w:t>
      </w:r>
      <w:r w:rsidRPr="006E6981">
        <w:rPr>
          <w:color w:val="000000"/>
          <w:lang w:val="en-US"/>
        </w:rPr>
        <w:t xml:space="preserve">the user to capture an image </w:t>
      </w:r>
      <w:r w:rsidRPr="006E6981">
        <w:rPr>
          <w:rFonts w:ascii="Courier" w:hAnsi="Courier"/>
          <w:color w:val="000000"/>
          <w:lang w:val="en-US"/>
        </w:rPr>
        <w:t>(.png</w:t>
      </w:r>
      <w:r w:rsidRPr="006E6981">
        <w:rPr>
          <w:color w:val="000000"/>
          <w:lang w:val="en-US"/>
        </w:rPr>
        <w:t>) of the content of the Sky panel.</w:t>
      </w:r>
    </w:p>
    <w:p w14:paraId="38716D4D" w14:textId="77777777" w:rsidR="001D63B1" w:rsidRPr="006E6981" w:rsidRDefault="001D63B1">
      <w:pPr>
        <w:numPr>
          <w:ilvl w:val="1"/>
          <w:numId w:val="14"/>
        </w:numPr>
        <w:ind w:hanging="292"/>
        <w:rPr>
          <w:b/>
          <w:color w:val="000000"/>
          <w:lang w:val="en-US"/>
        </w:rPr>
      </w:pPr>
      <w:r w:rsidRPr="006E6981">
        <w:rPr>
          <w:b/>
          <w:color w:val="000000"/>
          <w:lang w:val="en-US"/>
        </w:rPr>
        <w:t>Save Layout:</w:t>
      </w:r>
      <w:r w:rsidR="00BD2E5E" w:rsidRPr="006E6981">
        <w:rPr>
          <w:color w:val="000000"/>
          <w:lang w:val="en-US"/>
        </w:rPr>
        <w:t xml:space="preserve"> This tab allows the user</w:t>
      </w:r>
      <w:r w:rsidRPr="006E6981">
        <w:rPr>
          <w:color w:val="000000"/>
          <w:lang w:val="en-US"/>
        </w:rPr>
        <w:t xml:space="preserve"> to save the application layout.</w:t>
      </w:r>
    </w:p>
    <w:p w14:paraId="727AEB93" w14:textId="77777777" w:rsidR="001D63B1" w:rsidRPr="006E6981" w:rsidRDefault="001D63B1">
      <w:pPr>
        <w:numPr>
          <w:ilvl w:val="1"/>
          <w:numId w:val="14"/>
        </w:numPr>
        <w:ind w:hanging="292"/>
        <w:rPr>
          <w:b/>
          <w:color w:val="000000"/>
          <w:lang w:val="en-US"/>
        </w:rPr>
      </w:pPr>
      <w:r w:rsidRPr="006E6981">
        <w:rPr>
          <w:b/>
          <w:color w:val="000000"/>
          <w:lang w:val="en-US"/>
        </w:rPr>
        <w:t>Restore Layout:</w:t>
      </w:r>
      <w:r w:rsidRPr="006E6981">
        <w:rPr>
          <w:color w:val="000000"/>
          <w:lang w:val="en-US"/>
        </w:rPr>
        <w:t xml:space="preserve"> </w:t>
      </w:r>
      <w:r w:rsidR="00BD2E5E" w:rsidRPr="006E6981">
        <w:rPr>
          <w:color w:val="000000"/>
          <w:lang w:val="en-US"/>
        </w:rPr>
        <w:t xml:space="preserve">This tab allows the user </w:t>
      </w:r>
      <w:r w:rsidRPr="006E6981">
        <w:rPr>
          <w:color w:val="000000"/>
          <w:lang w:val="en-US"/>
        </w:rPr>
        <w:t>to restore the saved layout (or the initial one – by default).</w:t>
      </w:r>
    </w:p>
    <w:p w14:paraId="70AC66FA" w14:textId="77777777" w:rsidR="001D63B1" w:rsidRPr="006E6981" w:rsidRDefault="001D63B1">
      <w:pPr>
        <w:numPr>
          <w:ilvl w:val="1"/>
          <w:numId w:val="14"/>
        </w:numPr>
        <w:ind w:hanging="292"/>
        <w:rPr>
          <w:b/>
          <w:color w:val="000000"/>
          <w:lang w:val="en-US"/>
        </w:rPr>
      </w:pPr>
      <w:r w:rsidRPr="006E6981">
        <w:rPr>
          <w:b/>
          <w:color w:val="000000"/>
          <w:lang w:val="en-US"/>
        </w:rPr>
        <w:t>Clear:</w:t>
      </w:r>
      <w:r w:rsidRPr="006E6981">
        <w:rPr>
          <w:color w:val="000000"/>
          <w:lang w:val="en-US"/>
        </w:rPr>
        <w:t xml:space="preserve"> </w:t>
      </w:r>
      <w:r w:rsidR="00BD2E5E" w:rsidRPr="006E6981">
        <w:rPr>
          <w:color w:val="000000"/>
          <w:lang w:val="en-US"/>
        </w:rPr>
        <w:t xml:space="preserve">This tab allows the user </w:t>
      </w:r>
      <w:r w:rsidRPr="006E6981">
        <w:rPr>
          <w:color w:val="000000"/>
          <w:lang w:val="en-US"/>
        </w:rPr>
        <w:t>to clear the load catalog for MEGARA observations and CBs.</w:t>
      </w:r>
    </w:p>
    <w:p w14:paraId="20F77956" w14:textId="77777777" w:rsidR="001D63B1" w:rsidRPr="006E6981" w:rsidRDefault="001D63B1" w:rsidP="00002137">
      <w:pPr>
        <w:numPr>
          <w:ilvl w:val="1"/>
          <w:numId w:val="14"/>
        </w:numPr>
        <w:ind w:hanging="292"/>
        <w:rPr>
          <w:b/>
          <w:color w:val="000000"/>
          <w:lang w:val="en-US"/>
        </w:rPr>
      </w:pPr>
      <w:r w:rsidRPr="006E6981">
        <w:rPr>
          <w:b/>
          <w:color w:val="000000"/>
          <w:lang w:val="en-US"/>
        </w:rPr>
        <w:lastRenderedPageBreak/>
        <w:t>Quit:</w:t>
      </w:r>
      <w:r w:rsidRPr="006E6981">
        <w:rPr>
          <w:color w:val="000000"/>
          <w:lang w:val="en-US"/>
        </w:rPr>
        <w:t xml:space="preserve"> </w:t>
      </w:r>
      <w:r w:rsidR="00BD2E5E" w:rsidRPr="006E6981">
        <w:rPr>
          <w:color w:val="000000"/>
          <w:lang w:val="en-US"/>
        </w:rPr>
        <w:t>This tab allows the user t</w:t>
      </w:r>
      <w:r w:rsidRPr="006E6981">
        <w:rPr>
          <w:color w:val="000000"/>
          <w:lang w:val="en-US"/>
        </w:rPr>
        <w:t>o exit the FMAT. Before executing this command the FMAT opens a pop-up asking if you really want to quit (and the user can answer yes – and quit – or not – and ignore this command).</w:t>
      </w:r>
    </w:p>
    <w:p w14:paraId="50F69D1A" w14:textId="77777777" w:rsidR="000F2352" w:rsidRPr="006E6981" w:rsidRDefault="000F2352" w:rsidP="00AD5365">
      <w:pPr>
        <w:numPr>
          <w:ilvl w:val="0"/>
          <w:numId w:val="13"/>
        </w:numPr>
        <w:rPr>
          <w:b/>
          <w:color w:val="000000"/>
          <w:lang w:val="en-US"/>
        </w:rPr>
      </w:pPr>
      <w:r w:rsidRPr="006E6981">
        <w:rPr>
          <w:b/>
          <w:color w:val="000000"/>
          <w:lang w:val="en-US"/>
        </w:rPr>
        <w:t>Edit</w:t>
      </w:r>
    </w:p>
    <w:p w14:paraId="1FF5C584" w14:textId="77777777" w:rsidR="00AD5365" w:rsidRPr="006E6981" w:rsidRDefault="00AD5365" w:rsidP="000F2352">
      <w:pPr>
        <w:numPr>
          <w:ilvl w:val="1"/>
          <w:numId w:val="14"/>
        </w:numPr>
        <w:ind w:hanging="292"/>
        <w:rPr>
          <w:b/>
          <w:color w:val="000000"/>
          <w:lang w:val="en-US"/>
        </w:rPr>
      </w:pPr>
      <w:r w:rsidRPr="006E6981">
        <w:rPr>
          <w:b/>
          <w:color w:val="000000"/>
          <w:lang w:val="en-US"/>
        </w:rPr>
        <w:t>Undo</w:t>
      </w:r>
      <w:r w:rsidRPr="006E6981">
        <w:rPr>
          <w:color w:val="000000"/>
          <w:lang w:val="en-US"/>
        </w:rPr>
        <w:t>: This tab allows the user to undo the last action about the current assignment work. The actions that</w:t>
      </w:r>
      <w:r w:rsidR="00F20F28" w:rsidRPr="006E6981">
        <w:rPr>
          <w:color w:val="000000"/>
          <w:lang w:val="en-US"/>
        </w:rPr>
        <w:t xml:space="preserve"> </w:t>
      </w:r>
      <w:r w:rsidRPr="006E6981">
        <w:rPr>
          <w:color w:val="000000"/>
          <w:lang w:val="en-US"/>
        </w:rPr>
        <w:t>can be undo</w:t>
      </w:r>
      <w:r w:rsidR="00F20F28" w:rsidRPr="006E6981">
        <w:rPr>
          <w:color w:val="000000"/>
          <w:lang w:val="en-US"/>
        </w:rPr>
        <w:t>ne</w:t>
      </w:r>
      <w:r w:rsidRPr="006E6981">
        <w:rPr>
          <w:color w:val="000000"/>
          <w:lang w:val="en-US"/>
        </w:rPr>
        <w:t xml:space="preserve"> are: move block, rotate block, add block, clone block, assign block, clear block, remove block, assign source and</w:t>
      </w:r>
      <w:r w:rsidR="006B7A9F" w:rsidRPr="006E6981">
        <w:rPr>
          <w:color w:val="000000"/>
          <w:lang w:val="en-US"/>
        </w:rPr>
        <w:t xml:space="preserve"> de-</w:t>
      </w:r>
      <w:r w:rsidRPr="006E6981">
        <w:rPr>
          <w:color w:val="000000"/>
          <w:lang w:val="en-US"/>
        </w:rPr>
        <w:t xml:space="preserve">assign source. </w:t>
      </w:r>
    </w:p>
    <w:p w14:paraId="32A70EFA" w14:textId="77777777" w:rsidR="000F2352" w:rsidRPr="006E6981" w:rsidRDefault="001A397B" w:rsidP="000F2352">
      <w:pPr>
        <w:numPr>
          <w:ilvl w:val="1"/>
          <w:numId w:val="14"/>
        </w:numPr>
        <w:ind w:hanging="292"/>
        <w:rPr>
          <w:b/>
          <w:color w:val="000000"/>
          <w:lang w:val="en-US"/>
        </w:rPr>
      </w:pPr>
      <w:r w:rsidRPr="006E6981">
        <w:rPr>
          <w:b/>
          <w:color w:val="000000"/>
          <w:lang w:val="en-US"/>
        </w:rPr>
        <w:t>Redo</w:t>
      </w:r>
      <w:r w:rsidR="00AD5365" w:rsidRPr="006E6981">
        <w:rPr>
          <w:b/>
          <w:color w:val="000000"/>
          <w:lang w:val="en-US"/>
        </w:rPr>
        <w:t>:</w:t>
      </w:r>
      <w:r w:rsidR="00BD2E5E" w:rsidRPr="006E6981">
        <w:rPr>
          <w:color w:val="000000"/>
          <w:lang w:val="en-US"/>
        </w:rPr>
        <w:t xml:space="preserve"> This tab allows the user </w:t>
      </w:r>
      <w:r w:rsidR="00F53DF7" w:rsidRPr="006E6981">
        <w:rPr>
          <w:color w:val="000000"/>
          <w:lang w:val="en-US"/>
        </w:rPr>
        <w:t>to redo the last action about the current assignment work. The actions that can be redo</w:t>
      </w:r>
      <w:r w:rsidR="00F20F28" w:rsidRPr="006E6981">
        <w:rPr>
          <w:color w:val="000000"/>
          <w:lang w:val="en-US"/>
        </w:rPr>
        <w:t>ne</w:t>
      </w:r>
      <w:r w:rsidR="00F53DF7" w:rsidRPr="006E6981">
        <w:rPr>
          <w:color w:val="000000"/>
          <w:lang w:val="en-US"/>
        </w:rPr>
        <w:t xml:space="preserve"> are: move block, rotate block, add block, clone block, assign block, clear block, remove block, assign source and </w:t>
      </w:r>
      <w:r w:rsidR="006B7A9F" w:rsidRPr="006E6981">
        <w:rPr>
          <w:color w:val="000000"/>
          <w:lang w:val="en-US"/>
        </w:rPr>
        <w:t>de-</w:t>
      </w:r>
      <w:r w:rsidR="00F53DF7" w:rsidRPr="006E6981">
        <w:rPr>
          <w:color w:val="000000"/>
          <w:lang w:val="en-US"/>
        </w:rPr>
        <w:t>assign source.</w:t>
      </w:r>
    </w:p>
    <w:p w14:paraId="4DF6653C" w14:textId="77777777" w:rsidR="001D63B1" w:rsidRPr="006E6981" w:rsidRDefault="001D63B1">
      <w:pPr>
        <w:numPr>
          <w:ilvl w:val="0"/>
          <w:numId w:val="13"/>
        </w:numPr>
        <w:rPr>
          <w:color w:val="000000"/>
          <w:lang w:val="en-US"/>
        </w:rPr>
      </w:pPr>
      <w:r w:rsidRPr="006E6981">
        <w:rPr>
          <w:b/>
          <w:color w:val="000000"/>
          <w:lang w:val="en-US"/>
        </w:rPr>
        <w:t>View</w:t>
      </w:r>
    </w:p>
    <w:p w14:paraId="00969587" w14:textId="77777777" w:rsidR="001D63B1" w:rsidRPr="006E6981" w:rsidRDefault="001D63B1">
      <w:pPr>
        <w:ind w:left="284"/>
        <w:rPr>
          <w:color w:val="000000"/>
          <w:lang w:val="en-US"/>
        </w:rPr>
      </w:pPr>
      <w:r w:rsidRPr="006E6981">
        <w:rPr>
          <w:color w:val="000000"/>
          <w:lang w:val="en-US"/>
        </w:rPr>
        <w:t>This panel allows the user to configure the sky projection and the sky reference coordinates.</w:t>
      </w:r>
    </w:p>
    <w:p w14:paraId="2BF310A5" w14:textId="77777777" w:rsidR="001D63B1" w:rsidRPr="006E6981" w:rsidRDefault="00EF6BE5">
      <w:pPr>
        <w:numPr>
          <w:ilvl w:val="1"/>
          <w:numId w:val="14"/>
        </w:numPr>
        <w:ind w:hanging="292"/>
        <w:rPr>
          <w:b/>
          <w:color w:val="000000"/>
          <w:lang w:val="en-US"/>
        </w:rPr>
      </w:pPr>
      <w:r w:rsidRPr="006E6981">
        <w:rPr>
          <w:b/>
          <w:color w:val="000000"/>
          <w:lang w:val="en-US"/>
        </w:rPr>
        <w:t xml:space="preserve">Projection </w:t>
      </w:r>
    </w:p>
    <w:p w14:paraId="26D2510D" w14:textId="77777777" w:rsidR="001D63B1" w:rsidRPr="006E6981" w:rsidRDefault="001D63B1">
      <w:pPr>
        <w:ind w:left="576"/>
        <w:rPr>
          <w:color w:val="000000"/>
          <w:lang w:val="en-US"/>
        </w:rPr>
      </w:pPr>
      <w:r w:rsidRPr="006E6981">
        <w:rPr>
          <w:color w:val="000000"/>
          <w:lang w:val="en-US"/>
        </w:rPr>
        <w:t>At the zoom level of the small MEGARA FOV all projections are virtually identical and equally valid. It is suggested to use the by-default “Orthographic” projection, although the following projections are also offered.</w:t>
      </w:r>
    </w:p>
    <w:p w14:paraId="6D7C2D29" w14:textId="77777777" w:rsidR="001D63B1" w:rsidRPr="006E6981" w:rsidRDefault="001D63B1">
      <w:pPr>
        <w:numPr>
          <w:ilvl w:val="0"/>
          <w:numId w:val="18"/>
        </w:numPr>
        <w:rPr>
          <w:color w:val="000000"/>
          <w:lang w:val="en-US"/>
        </w:rPr>
      </w:pPr>
      <w:r w:rsidRPr="006E6981">
        <w:rPr>
          <w:color w:val="000000"/>
          <w:lang w:val="en-US"/>
        </w:rPr>
        <w:t>Orthographic</w:t>
      </w:r>
    </w:p>
    <w:p w14:paraId="4FDD6063" w14:textId="77777777" w:rsidR="001D63B1" w:rsidRPr="006E6981" w:rsidRDefault="001D63B1">
      <w:pPr>
        <w:numPr>
          <w:ilvl w:val="0"/>
          <w:numId w:val="18"/>
        </w:numPr>
        <w:rPr>
          <w:color w:val="000000"/>
          <w:lang w:val="en-US"/>
        </w:rPr>
      </w:pPr>
      <w:r w:rsidRPr="006E6981">
        <w:rPr>
          <w:color w:val="000000"/>
          <w:lang w:val="en-US"/>
        </w:rPr>
        <w:t>Gnomonic</w:t>
      </w:r>
    </w:p>
    <w:p w14:paraId="7AC79A24" w14:textId="77777777" w:rsidR="001D63B1" w:rsidRPr="006E6981" w:rsidRDefault="001D63B1">
      <w:pPr>
        <w:numPr>
          <w:ilvl w:val="0"/>
          <w:numId w:val="18"/>
        </w:numPr>
        <w:rPr>
          <w:color w:val="000000"/>
          <w:lang w:val="en-US"/>
        </w:rPr>
      </w:pPr>
      <w:r w:rsidRPr="006E6981">
        <w:rPr>
          <w:color w:val="000000"/>
          <w:lang w:val="en-US"/>
        </w:rPr>
        <w:t>Mollweide</w:t>
      </w:r>
    </w:p>
    <w:p w14:paraId="567151A9" w14:textId="77777777" w:rsidR="001D63B1" w:rsidRPr="006E6981" w:rsidRDefault="001D63B1">
      <w:pPr>
        <w:numPr>
          <w:ilvl w:val="0"/>
          <w:numId w:val="18"/>
        </w:numPr>
        <w:rPr>
          <w:color w:val="000000"/>
          <w:lang w:val="en-US"/>
        </w:rPr>
      </w:pPr>
      <w:r w:rsidRPr="006E6981">
        <w:rPr>
          <w:color w:val="000000"/>
          <w:lang w:val="en-US"/>
        </w:rPr>
        <w:t>Hammer</w:t>
      </w:r>
    </w:p>
    <w:p w14:paraId="5456A087" w14:textId="77777777" w:rsidR="001D63B1" w:rsidRPr="006E6981" w:rsidRDefault="001D63B1">
      <w:pPr>
        <w:numPr>
          <w:ilvl w:val="0"/>
          <w:numId w:val="18"/>
        </w:numPr>
        <w:rPr>
          <w:color w:val="000000"/>
          <w:lang w:val="en-US"/>
        </w:rPr>
      </w:pPr>
      <w:r w:rsidRPr="006E6981">
        <w:rPr>
          <w:color w:val="000000"/>
          <w:lang w:val="en-US"/>
        </w:rPr>
        <w:t>Cylindrical</w:t>
      </w:r>
    </w:p>
    <w:p w14:paraId="1A59369C" w14:textId="77777777" w:rsidR="001D63B1" w:rsidRPr="006E6981" w:rsidRDefault="00EF6BE5">
      <w:pPr>
        <w:numPr>
          <w:ilvl w:val="1"/>
          <w:numId w:val="14"/>
        </w:numPr>
        <w:ind w:hanging="292"/>
        <w:rPr>
          <w:b/>
          <w:color w:val="000000"/>
          <w:lang w:val="en-US"/>
        </w:rPr>
      </w:pPr>
      <w:r w:rsidRPr="006E6981">
        <w:rPr>
          <w:b/>
          <w:color w:val="000000"/>
          <w:lang w:val="en-US"/>
        </w:rPr>
        <w:t>Frame</w:t>
      </w:r>
    </w:p>
    <w:p w14:paraId="6B90B0CC" w14:textId="77777777" w:rsidR="001D63B1" w:rsidRPr="006E6981" w:rsidRDefault="001D63B1">
      <w:pPr>
        <w:numPr>
          <w:ilvl w:val="0"/>
          <w:numId w:val="18"/>
        </w:numPr>
        <w:rPr>
          <w:color w:val="000000"/>
          <w:lang w:val="en-US"/>
        </w:rPr>
      </w:pPr>
      <w:r w:rsidRPr="006E6981">
        <w:rPr>
          <w:color w:val="000000"/>
          <w:lang w:val="en-US"/>
        </w:rPr>
        <w:t>Ecliptic</w:t>
      </w:r>
    </w:p>
    <w:p w14:paraId="28DB6FCE" w14:textId="77777777" w:rsidR="001D63B1" w:rsidRPr="006E6981" w:rsidRDefault="001D63B1">
      <w:pPr>
        <w:numPr>
          <w:ilvl w:val="0"/>
          <w:numId w:val="18"/>
        </w:numPr>
        <w:rPr>
          <w:color w:val="000000"/>
          <w:lang w:val="en-US"/>
        </w:rPr>
      </w:pPr>
      <w:r w:rsidRPr="006E6981">
        <w:rPr>
          <w:color w:val="000000"/>
          <w:lang w:val="en-US"/>
        </w:rPr>
        <w:t>Equatorial</w:t>
      </w:r>
      <w:r w:rsidR="00D77AAF" w:rsidRPr="006E6981">
        <w:rPr>
          <w:color w:val="000000"/>
          <w:lang w:val="en-US"/>
        </w:rPr>
        <w:t xml:space="preserve"> </w:t>
      </w:r>
      <w:r w:rsidRPr="006E6981">
        <w:rPr>
          <w:color w:val="000000"/>
          <w:lang w:val="en-US"/>
        </w:rPr>
        <w:t>(J2000.0)</w:t>
      </w:r>
    </w:p>
    <w:p w14:paraId="055D08AF" w14:textId="77777777" w:rsidR="001D63B1" w:rsidRPr="006E6981" w:rsidRDefault="001D63B1">
      <w:pPr>
        <w:numPr>
          <w:ilvl w:val="0"/>
          <w:numId w:val="18"/>
        </w:numPr>
        <w:rPr>
          <w:b/>
          <w:color w:val="000000"/>
          <w:lang w:val="en-US"/>
        </w:rPr>
      </w:pPr>
      <w:r w:rsidRPr="006E6981">
        <w:rPr>
          <w:color w:val="000000"/>
          <w:lang w:val="en-US"/>
        </w:rPr>
        <w:t>Galactic</w:t>
      </w:r>
    </w:p>
    <w:p w14:paraId="5D22C2B1" w14:textId="77777777" w:rsidR="001D63B1" w:rsidRPr="006E6981" w:rsidRDefault="001D63B1">
      <w:pPr>
        <w:numPr>
          <w:ilvl w:val="0"/>
          <w:numId w:val="13"/>
        </w:numPr>
        <w:rPr>
          <w:color w:val="000000"/>
          <w:lang w:val="en-US"/>
        </w:rPr>
      </w:pPr>
      <w:r w:rsidRPr="006E6981">
        <w:rPr>
          <w:b/>
          <w:color w:val="000000"/>
          <w:lang w:val="en-US"/>
        </w:rPr>
        <w:t>Block</w:t>
      </w:r>
    </w:p>
    <w:p w14:paraId="1993E515" w14:textId="77777777" w:rsidR="001D63B1" w:rsidRPr="006E6981" w:rsidRDefault="001D63B1" w:rsidP="001D63B1">
      <w:pPr>
        <w:numPr>
          <w:ilvl w:val="1"/>
          <w:numId w:val="14"/>
        </w:numPr>
        <w:ind w:hanging="292"/>
        <w:rPr>
          <w:color w:val="000000"/>
          <w:lang w:val="en-US"/>
        </w:rPr>
      </w:pPr>
      <w:r w:rsidRPr="006E6981">
        <w:rPr>
          <w:b/>
          <w:color w:val="000000"/>
          <w:lang w:val="en-US"/>
        </w:rPr>
        <w:t>New Block at center</w:t>
      </w:r>
      <w:r w:rsidRPr="006E6981">
        <w:rPr>
          <w:color w:val="000000"/>
          <w:lang w:val="en-US"/>
        </w:rPr>
        <w:t>: This tab allows the user to create a new MOS Configuration Block (CB) at the center of Sky View Panel. This will generate an empty configuration of the MEGARA MOS showing all the positioners and their numbers but without any source ass</w:t>
      </w:r>
      <w:r w:rsidR="00CD2E62" w:rsidRPr="006E6981">
        <w:rPr>
          <w:color w:val="000000"/>
          <w:lang w:val="en-US"/>
        </w:rPr>
        <w:t>igned to them.</w:t>
      </w:r>
    </w:p>
    <w:p w14:paraId="59C815DE" w14:textId="77777777" w:rsidR="001D63B1" w:rsidRPr="006E6981" w:rsidRDefault="001D63B1" w:rsidP="001D63B1">
      <w:pPr>
        <w:numPr>
          <w:ilvl w:val="1"/>
          <w:numId w:val="14"/>
        </w:numPr>
        <w:ind w:hanging="292"/>
        <w:rPr>
          <w:color w:val="000000"/>
          <w:lang w:val="en-US"/>
        </w:rPr>
      </w:pPr>
      <w:r w:rsidRPr="006E6981">
        <w:rPr>
          <w:b/>
          <w:color w:val="000000"/>
          <w:lang w:val="en-US"/>
        </w:rPr>
        <w:t>New Block at</w:t>
      </w:r>
      <w:r w:rsidR="00CD2E62" w:rsidRPr="006E6981">
        <w:rPr>
          <w:b/>
          <w:color w:val="000000"/>
          <w:lang w:val="en-US"/>
        </w:rPr>
        <w:t>:</w:t>
      </w:r>
      <w:r w:rsidRPr="006E6981">
        <w:rPr>
          <w:color w:val="000000"/>
          <w:lang w:val="en-US"/>
        </w:rPr>
        <w:t xml:space="preserve"> This tab allows the user to create a new MOS Configuration Block (CB) at specific sky position by filling central coordinates (RA and DEC) and PA (position </w:t>
      </w:r>
      <w:r w:rsidRPr="006E6981">
        <w:rPr>
          <w:color w:val="000000"/>
          <w:lang w:val="en-US"/>
        </w:rPr>
        <w:lastRenderedPageBreak/>
        <w:t>angle). This will generate an empty configuration of the MEGARA MOS showing all the positioners and their numbers but without any source assigned to them.</w:t>
      </w:r>
    </w:p>
    <w:p w14:paraId="6BFBCB2D" w14:textId="77777777" w:rsidR="00F53DF7" w:rsidRPr="006E6981" w:rsidRDefault="00F53DF7" w:rsidP="001D63B1">
      <w:pPr>
        <w:numPr>
          <w:ilvl w:val="1"/>
          <w:numId w:val="14"/>
        </w:numPr>
        <w:ind w:hanging="292"/>
        <w:rPr>
          <w:color w:val="000000"/>
          <w:lang w:val="en-US"/>
        </w:rPr>
      </w:pPr>
      <w:r w:rsidRPr="006E6981">
        <w:rPr>
          <w:b/>
          <w:color w:val="000000"/>
          <w:lang w:val="en-US"/>
        </w:rPr>
        <w:t>Assign block</w:t>
      </w:r>
      <w:r w:rsidR="0067731A" w:rsidRPr="006E6981">
        <w:rPr>
          <w:b/>
          <w:color w:val="000000"/>
          <w:lang w:val="en-US"/>
        </w:rPr>
        <w:t>:</w:t>
      </w:r>
      <w:r w:rsidR="00BD2E5E" w:rsidRPr="006E6981">
        <w:rPr>
          <w:b/>
          <w:color w:val="000000"/>
          <w:lang w:val="en-US"/>
        </w:rPr>
        <w:t xml:space="preserve"> </w:t>
      </w:r>
      <w:r w:rsidR="00BD2E5E" w:rsidRPr="006E6981">
        <w:rPr>
          <w:color w:val="000000"/>
          <w:lang w:val="en-US"/>
        </w:rPr>
        <w:t xml:space="preserve">This tab allows the user to automatically assign sources to the selected block (see </w:t>
      </w:r>
      <w:r w:rsidR="00AE28EB" w:rsidRPr="006E6981">
        <w:rPr>
          <w:color w:val="000000"/>
          <w:lang w:val="en-US"/>
        </w:rPr>
        <w:fldChar w:fldCharType="begin"/>
      </w:r>
      <w:r w:rsidR="00BD2E5E" w:rsidRPr="006E6981">
        <w:rPr>
          <w:color w:val="000000"/>
          <w:lang w:val="en-US"/>
        </w:rPr>
        <w:instrText xml:space="preserve"> REF _Ref424122872 \r \h </w:instrText>
      </w:r>
      <w:r w:rsidR="00AE28EB" w:rsidRPr="006E6981">
        <w:rPr>
          <w:color w:val="000000"/>
          <w:lang w:val="en-US"/>
        </w:rPr>
      </w:r>
      <w:r w:rsidR="00AE28EB" w:rsidRPr="006E6981">
        <w:rPr>
          <w:color w:val="000000"/>
          <w:lang w:val="en-US"/>
        </w:rPr>
        <w:fldChar w:fldCharType="separate"/>
      </w:r>
      <w:r w:rsidR="001F4F48">
        <w:rPr>
          <w:color w:val="000000"/>
          <w:lang w:val="en-US"/>
        </w:rPr>
        <w:t>5.6</w:t>
      </w:r>
      <w:r w:rsidR="00AE28EB" w:rsidRPr="006E6981">
        <w:rPr>
          <w:color w:val="000000"/>
          <w:lang w:val="en-US"/>
        </w:rPr>
        <w:fldChar w:fldCharType="end"/>
      </w:r>
      <w:r w:rsidR="00BD2E5E" w:rsidRPr="006E6981">
        <w:rPr>
          <w:color w:val="000000"/>
          <w:lang w:val="en-US"/>
        </w:rPr>
        <w:t>).</w:t>
      </w:r>
    </w:p>
    <w:p w14:paraId="35AE5BE8" w14:textId="77777777" w:rsidR="0067731A" w:rsidRPr="006E6981" w:rsidRDefault="0067731A" w:rsidP="001D63B1">
      <w:pPr>
        <w:numPr>
          <w:ilvl w:val="1"/>
          <w:numId w:val="14"/>
        </w:numPr>
        <w:ind w:hanging="292"/>
        <w:rPr>
          <w:b/>
          <w:color w:val="000000"/>
          <w:lang w:val="en-US"/>
        </w:rPr>
      </w:pPr>
      <w:r w:rsidRPr="006E6981">
        <w:rPr>
          <w:b/>
          <w:color w:val="000000"/>
          <w:lang w:val="en-US"/>
        </w:rPr>
        <w:t>Clear block:</w:t>
      </w:r>
      <w:r w:rsidR="00BD2E5E" w:rsidRPr="006E6981">
        <w:rPr>
          <w:b/>
          <w:color w:val="000000"/>
          <w:lang w:val="en-US"/>
        </w:rPr>
        <w:t xml:space="preserve"> </w:t>
      </w:r>
      <w:r w:rsidR="00BD2E5E" w:rsidRPr="006E6981">
        <w:rPr>
          <w:color w:val="000000"/>
          <w:lang w:val="en-US"/>
        </w:rPr>
        <w:t xml:space="preserve">This tab allows the user to automatically de-assign sources to the selected block (see </w:t>
      </w:r>
      <w:r w:rsidR="00AE28EB" w:rsidRPr="006E6981">
        <w:rPr>
          <w:color w:val="000000"/>
          <w:lang w:val="en-US"/>
        </w:rPr>
        <w:fldChar w:fldCharType="begin"/>
      </w:r>
      <w:r w:rsidR="00BD2E5E" w:rsidRPr="006E6981">
        <w:rPr>
          <w:color w:val="000000"/>
          <w:lang w:val="en-US"/>
        </w:rPr>
        <w:instrText xml:space="preserve"> REF _Ref424122872 \r \h </w:instrText>
      </w:r>
      <w:r w:rsidR="00AE28EB" w:rsidRPr="006E6981">
        <w:rPr>
          <w:color w:val="000000"/>
          <w:lang w:val="en-US"/>
        </w:rPr>
      </w:r>
      <w:r w:rsidR="00AE28EB" w:rsidRPr="006E6981">
        <w:rPr>
          <w:color w:val="000000"/>
          <w:lang w:val="en-US"/>
        </w:rPr>
        <w:fldChar w:fldCharType="separate"/>
      </w:r>
      <w:r w:rsidR="001F4F48">
        <w:rPr>
          <w:color w:val="000000"/>
          <w:lang w:val="en-US"/>
        </w:rPr>
        <w:t>5.6</w:t>
      </w:r>
      <w:r w:rsidR="00AE28EB" w:rsidRPr="006E6981">
        <w:rPr>
          <w:color w:val="000000"/>
          <w:lang w:val="en-US"/>
        </w:rPr>
        <w:fldChar w:fldCharType="end"/>
      </w:r>
      <w:r w:rsidR="00BD2E5E" w:rsidRPr="006E6981">
        <w:rPr>
          <w:color w:val="000000"/>
          <w:lang w:val="en-US"/>
        </w:rPr>
        <w:t>).</w:t>
      </w:r>
    </w:p>
    <w:p w14:paraId="7D08B61C" w14:textId="77777777" w:rsidR="001D63B1" w:rsidRPr="006E6981" w:rsidRDefault="001D63B1">
      <w:pPr>
        <w:numPr>
          <w:ilvl w:val="0"/>
          <w:numId w:val="13"/>
        </w:numPr>
        <w:spacing w:before="360"/>
        <w:ind w:left="431" w:hanging="431"/>
        <w:rPr>
          <w:color w:val="000000"/>
          <w:lang w:val="en-US"/>
        </w:rPr>
      </w:pPr>
      <w:r w:rsidRPr="006E6981">
        <w:rPr>
          <w:b/>
          <w:color w:val="000000"/>
          <w:lang w:val="en-US"/>
        </w:rPr>
        <w:t>Tools</w:t>
      </w:r>
    </w:p>
    <w:p w14:paraId="523F406A" w14:textId="77777777" w:rsidR="001D63B1" w:rsidRPr="006E6981" w:rsidRDefault="00EF6BE5">
      <w:pPr>
        <w:ind w:left="576"/>
        <w:rPr>
          <w:color w:val="000000"/>
          <w:lang w:val="en-US"/>
        </w:rPr>
      </w:pPr>
      <w:r w:rsidRPr="006E6981">
        <w:rPr>
          <w:b/>
          <w:color w:val="000000"/>
          <w:lang w:val="en-US"/>
        </w:rPr>
        <w:t>Check</w:t>
      </w:r>
      <w:r w:rsidR="001D63B1" w:rsidRPr="006E6981">
        <w:rPr>
          <w:color w:val="000000"/>
          <w:lang w:val="en-US"/>
        </w:rPr>
        <w:t>:</w:t>
      </w:r>
      <w:r w:rsidR="001D63B1" w:rsidRPr="006E6981">
        <w:rPr>
          <w:lang w:val="en-US"/>
        </w:rPr>
        <w:t xml:space="preserve"> This option checks </w:t>
      </w:r>
      <w:r w:rsidR="00476BCE" w:rsidRPr="006E6981">
        <w:rPr>
          <w:lang w:val="en-US"/>
        </w:rPr>
        <w:t>whether</w:t>
      </w:r>
      <w:r w:rsidR="001D63B1" w:rsidRPr="006E6981">
        <w:rPr>
          <w:lang w:val="en-US"/>
        </w:rPr>
        <w:t xml:space="preserve"> the current configuration is </w:t>
      </w:r>
      <w:r w:rsidR="00476BCE" w:rsidRPr="006E6981">
        <w:rPr>
          <w:lang w:val="en-US"/>
        </w:rPr>
        <w:t>feasible</w:t>
      </w:r>
      <w:r w:rsidR="001D63B1" w:rsidRPr="006E6981">
        <w:rPr>
          <w:lang w:val="en-US"/>
        </w:rPr>
        <w:t>. In this release, the checks that are performed are:</w:t>
      </w:r>
    </w:p>
    <w:p w14:paraId="5F97003E" w14:textId="77777777" w:rsidR="001D63B1" w:rsidRPr="006E6981" w:rsidRDefault="001D63B1" w:rsidP="00476BCE">
      <w:pPr>
        <w:numPr>
          <w:ilvl w:val="0"/>
          <w:numId w:val="4"/>
        </w:numPr>
        <w:tabs>
          <w:tab w:val="clear" w:pos="0"/>
          <w:tab w:val="num" w:pos="289"/>
        </w:tabs>
        <w:ind w:left="1080"/>
        <w:jc w:val="left"/>
        <w:rPr>
          <w:color w:val="000000"/>
          <w:lang w:val="en-US"/>
        </w:rPr>
      </w:pPr>
      <w:r w:rsidRPr="006E6981">
        <w:rPr>
          <w:color w:val="000000"/>
          <w:lang w:val="en-US"/>
        </w:rPr>
        <w:t>All the positioners are assigned to sources within the range of each positioner.</w:t>
      </w:r>
    </w:p>
    <w:p w14:paraId="3EF12D48" w14:textId="77777777" w:rsidR="001D63B1" w:rsidRPr="006E6981" w:rsidRDefault="001D63B1" w:rsidP="00476BCE">
      <w:pPr>
        <w:numPr>
          <w:ilvl w:val="0"/>
          <w:numId w:val="4"/>
        </w:numPr>
        <w:tabs>
          <w:tab w:val="clear" w:pos="0"/>
          <w:tab w:val="num" w:pos="289"/>
        </w:tabs>
        <w:ind w:left="1080"/>
        <w:jc w:val="left"/>
        <w:rPr>
          <w:lang w:val="en-US"/>
        </w:rPr>
      </w:pPr>
      <w:r w:rsidRPr="006E6981">
        <w:rPr>
          <w:lang w:val="en-US"/>
        </w:rPr>
        <w:t xml:space="preserve">All the positioners are not closer than the security radius defined in </w:t>
      </w:r>
      <w:r w:rsidR="004160AA" w:rsidRPr="006E6981">
        <w:rPr>
          <w:rFonts w:ascii="Courier" w:hAnsi="Courier" w:cs="Calibri"/>
          <w:lang w:val="en-US"/>
        </w:rPr>
        <w:t>megara.fmat.positioner.head.margin</w:t>
      </w:r>
      <w:r w:rsidR="004160AA" w:rsidRPr="006E6981">
        <w:rPr>
          <w:lang w:val="en-US"/>
        </w:rPr>
        <w:t xml:space="preserve"> </w:t>
      </w:r>
    </w:p>
    <w:p w14:paraId="4562E611" w14:textId="77777777" w:rsidR="00E172B2" w:rsidRPr="006E6981" w:rsidRDefault="00476BCE">
      <w:pPr>
        <w:ind w:left="567" w:hanging="135"/>
        <w:jc w:val="left"/>
        <w:rPr>
          <w:lang w:val="en-US"/>
        </w:rPr>
      </w:pPr>
      <w:r w:rsidRPr="006E6981">
        <w:rPr>
          <w:lang w:val="en-US"/>
        </w:rPr>
        <w:t xml:space="preserve">   It should be noted that the collision detection (including the security radius) is performed taking into account the full geometry of the </w:t>
      </w:r>
      <w:proofErr w:type="gramStart"/>
      <w:r w:rsidRPr="006E6981">
        <w:rPr>
          <w:lang w:val="en-US"/>
        </w:rPr>
        <w:t>positioners</w:t>
      </w:r>
      <w:proofErr w:type="gramEnd"/>
      <w:r w:rsidRPr="006E6981">
        <w:rPr>
          <w:lang w:val="en-US"/>
        </w:rPr>
        <w:t xml:space="preserve"> head.</w:t>
      </w:r>
    </w:p>
    <w:p w14:paraId="7E20FBE1" w14:textId="77777777" w:rsidR="001D63B1" w:rsidRPr="006E6981" w:rsidRDefault="001D63B1">
      <w:pPr>
        <w:numPr>
          <w:ilvl w:val="0"/>
          <w:numId w:val="13"/>
        </w:numPr>
        <w:spacing w:before="360"/>
        <w:rPr>
          <w:color w:val="000000"/>
          <w:lang w:val="en-US"/>
        </w:rPr>
      </w:pPr>
      <w:r w:rsidRPr="006E6981">
        <w:rPr>
          <w:b/>
          <w:color w:val="000000"/>
          <w:lang w:val="en-US"/>
        </w:rPr>
        <w:t>Options</w:t>
      </w:r>
    </w:p>
    <w:p w14:paraId="526BE18C" w14:textId="77777777" w:rsidR="001D63B1" w:rsidRPr="006E6981" w:rsidRDefault="00EF6BE5" w:rsidP="00220A26">
      <w:pPr>
        <w:spacing w:before="360"/>
        <w:ind w:left="284"/>
        <w:rPr>
          <w:b/>
          <w:color w:val="000000"/>
          <w:lang w:val="en-US"/>
        </w:rPr>
      </w:pPr>
      <w:r w:rsidRPr="006E6981">
        <w:rPr>
          <w:b/>
          <w:color w:val="000000"/>
          <w:lang w:val="en-US"/>
        </w:rPr>
        <w:t>Tooltip</w:t>
      </w:r>
      <w:r w:rsidR="001D63B1" w:rsidRPr="006E6981">
        <w:rPr>
          <w:color w:val="000000"/>
          <w:lang w:val="en-US"/>
        </w:rPr>
        <w:t>: This option active</w:t>
      </w:r>
      <w:r w:rsidR="00220A26" w:rsidRPr="006E6981">
        <w:rPr>
          <w:color w:val="000000"/>
          <w:lang w:val="en-US"/>
        </w:rPr>
        <w:t>s</w:t>
      </w:r>
      <w:r w:rsidR="001D63B1" w:rsidRPr="006E6981">
        <w:rPr>
          <w:color w:val="000000"/>
          <w:lang w:val="en-US"/>
        </w:rPr>
        <w:t>/deactivate</w:t>
      </w:r>
      <w:r w:rsidR="00220A26" w:rsidRPr="006E6981">
        <w:rPr>
          <w:color w:val="000000"/>
          <w:lang w:val="en-US"/>
        </w:rPr>
        <w:t>s</w:t>
      </w:r>
      <w:r w:rsidR="001D63B1" w:rsidRPr="006E6981">
        <w:rPr>
          <w:color w:val="000000"/>
          <w:lang w:val="en-US"/>
        </w:rPr>
        <w:t xml:space="preserve"> the tooltip (the pop-ups that appear when you hover over any CB or source) in the sky panel.</w:t>
      </w:r>
    </w:p>
    <w:p w14:paraId="0FB8869D" w14:textId="77777777" w:rsidR="001D63B1" w:rsidRPr="006E6981" w:rsidRDefault="001D63B1">
      <w:pPr>
        <w:numPr>
          <w:ilvl w:val="0"/>
          <w:numId w:val="13"/>
        </w:numPr>
        <w:spacing w:before="360"/>
        <w:ind w:left="431" w:hanging="431"/>
        <w:rPr>
          <w:color w:val="000000"/>
          <w:lang w:val="en-US"/>
        </w:rPr>
      </w:pPr>
      <w:r w:rsidRPr="006E6981">
        <w:rPr>
          <w:b/>
          <w:color w:val="000000"/>
          <w:lang w:val="en-US"/>
        </w:rPr>
        <w:t>Help</w:t>
      </w:r>
    </w:p>
    <w:p w14:paraId="3510E4D7" w14:textId="77777777" w:rsidR="00AD5365" w:rsidRPr="006E6981" w:rsidRDefault="00AD5365" w:rsidP="00AD5365">
      <w:pPr>
        <w:numPr>
          <w:ilvl w:val="1"/>
          <w:numId w:val="14"/>
        </w:numPr>
        <w:ind w:hanging="292"/>
        <w:rPr>
          <w:b/>
          <w:color w:val="000000"/>
          <w:lang w:val="en-US"/>
        </w:rPr>
      </w:pPr>
      <w:r w:rsidRPr="006E6981">
        <w:rPr>
          <w:b/>
          <w:color w:val="000000"/>
          <w:lang w:val="en-US"/>
        </w:rPr>
        <w:t>Manual:</w:t>
      </w:r>
      <w:r w:rsidRPr="006E6981">
        <w:rPr>
          <w:color w:val="000000"/>
          <w:lang w:val="en-US"/>
        </w:rPr>
        <w:t xml:space="preserve"> This tab allows the user to open the User Manual. </w:t>
      </w:r>
    </w:p>
    <w:p w14:paraId="6427E199" w14:textId="77777777" w:rsidR="001D63B1" w:rsidRPr="006E6981" w:rsidRDefault="001D63B1">
      <w:pPr>
        <w:rPr>
          <w:lang w:val="en-US"/>
        </w:rPr>
      </w:pPr>
    </w:p>
    <w:p w14:paraId="69068E16" w14:textId="77777777" w:rsidR="001D63B1" w:rsidRPr="006E6981" w:rsidRDefault="001D63B1">
      <w:pPr>
        <w:rPr>
          <w:lang w:val="en-US"/>
        </w:rPr>
      </w:pPr>
      <w:r w:rsidRPr="006E6981">
        <w:rPr>
          <w:b/>
          <w:u w:val="single"/>
          <w:lang w:val="en-US"/>
        </w:rPr>
        <w:t>Window Panels</w:t>
      </w:r>
    </w:p>
    <w:p w14:paraId="3B85C439" w14:textId="77777777" w:rsidR="001D63B1" w:rsidRPr="006E6981" w:rsidRDefault="001D63B1">
      <w:pPr>
        <w:rPr>
          <w:lang w:val="en-US"/>
        </w:rPr>
      </w:pPr>
      <w:r w:rsidRPr="006E6981">
        <w:rPr>
          <w:lang w:val="en-US"/>
        </w:rPr>
        <w:t>All the panels include some indications as follows:</w:t>
      </w:r>
    </w:p>
    <w:p w14:paraId="15C59D92" w14:textId="77777777" w:rsidR="001D63B1" w:rsidRPr="006E6981" w:rsidRDefault="001D63B1">
      <w:pPr>
        <w:rPr>
          <w:lang w:val="en-US"/>
        </w:rPr>
      </w:pPr>
      <w:r w:rsidRPr="006E6981">
        <w:rPr>
          <w:lang w:val="en-US"/>
        </w:rPr>
        <w:t xml:space="preserve">At </w:t>
      </w:r>
      <w:r w:rsidRPr="006E6981">
        <w:rPr>
          <w:i/>
          <w:lang w:val="en-US"/>
        </w:rPr>
        <w:t>top-left</w:t>
      </w:r>
      <w:r w:rsidRPr="006E6981">
        <w:rPr>
          <w:lang w:val="en-US"/>
        </w:rPr>
        <w:t xml:space="preserve"> </w:t>
      </w:r>
    </w:p>
    <w:p w14:paraId="593A9BDD" w14:textId="77777777" w:rsidR="001D63B1" w:rsidRPr="006E6981" w:rsidRDefault="001D63B1">
      <w:pPr>
        <w:rPr>
          <w:lang w:val="en-US"/>
        </w:rPr>
      </w:pPr>
      <w:r w:rsidRPr="006E6981">
        <w:rPr>
          <w:lang w:val="en-US"/>
        </w:rPr>
        <w:t>The window label and three symbols: a curved arrow, an underscore and a cross. The functionality of these symbols is common to all windows and it is as follows:</w:t>
      </w:r>
    </w:p>
    <w:p w14:paraId="387A6579" w14:textId="77777777" w:rsidR="001D63B1" w:rsidRPr="006E6981" w:rsidRDefault="001D63B1">
      <w:pPr>
        <w:numPr>
          <w:ilvl w:val="0"/>
          <w:numId w:val="17"/>
        </w:numPr>
        <w:rPr>
          <w:lang w:val="en-US"/>
        </w:rPr>
      </w:pPr>
      <w:r w:rsidRPr="006E6981">
        <w:rPr>
          <w:lang w:val="en-US"/>
        </w:rPr>
        <w:t>Clicking the curved arrow the user can undock the window and place it anywhere.</w:t>
      </w:r>
    </w:p>
    <w:p w14:paraId="4A9393EB" w14:textId="77777777" w:rsidR="001D63B1" w:rsidRPr="006E6981" w:rsidRDefault="001D63B1">
      <w:pPr>
        <w:numPr>
          <w:ilvl w:val="0"/>
          <w:numId w:val="17"/>
        </w:numPr>
        <w:rPr>
          <w:lang w:val="en-US"/>
        </w:rPr>
      </w:pPr>
      <w:r w:rsidRPr="006E6981">
        <w:rPr>
          <w:lang w:val="en-US"/>
        </w:rPr>
        <w:t>Clicking the underscore the user can minimize the window size.</w:t>
      </w:r>
    </w:p>
    <w:p w14:paraId="1A9E8AB8" w14:textId="77777777" w:rsidR="001D63B1" w:rsidRPr="006E6981" w:rsidRDefault="001D63B1">
      <w:pPr>
        <w:numPr>
          <w:ilvl w:val="0"/>
          <w:numId w:val="17"/>
        </w:numPr>
        <w:rPr>
          <w:lang w:val="en-US"/>
        </w:rPr>
      </w:pPr>
      <w:r w:rsidRPr="006E6981">
        <w:rPr>
          <w:lang w:val="en-US"/>
        </w:rPr>
        <w:t>Clicking the cross, the user can remove the window.</w:t>
      </w:r>
    </w:p>
    <w:p w14:paraId="4F3C8158" w14:textId="77777777" w:rsidR="001D63B1" w:rsidRPr="006E6981" w:rsidRDefault="00602F2E">
      <w:pPr>
        <w:spacing w:line="240" w:lineRule="auto"/>
        <w:rPr>
          <w:lang w:val="en-US"/>
        </w:rPr>
      </w:pPr>
      <w:r w:rsidRPr="006E6981">
        <w:rPr>
          <w:noProof/>
          <w:lang w:val="en-US" w:eastAsia="en-US"/>
        </w:rPr>
        <w:lastRenderedPageBreak/>
        <w:drawing>
          <wp:inline distT="0" distB="0" distL="0" distR="0" wp14:anchorId="4CB32124" wp14:editId="0F0B46C9">
            <wp:extent cx="5392420" cy="2866390"/>
            <wp:effectExtent l="0" t="0" r="0" b="381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392420" cy="2866390"/>
                    </a:xfrm>
                    <a:prstGeom prst="rect">
                      <a:avLst/>
                    </a:prstGeom>
                    <a:solidFill>
                      <a:srgbClr val="FFFFFF"/>
                    </a:solidFill>
                    <a:ln>
                      <a:noFill/>
                    </a:ln>
                  </pic:spPr>
                </pic:pic>
              </a:graphicData>
            </a:graphic>
          </wp:inline>
        </w:drawing>
      </w:r>
    </w:p>
    <w:p w14:paraId="5F3AF844" w14:textId="77777777" w:rsidR="001D63B1" w:rsidRPr="006E6981" w:rsidRDefault="002D6ECE" w:rsidP="00002137">
      <w:pPr>
        <w:pStyle w:val="Caption"/>
        <w:jc w:val="center"/>
        <w:rPr>
          <w:sz w:val="22"/>
          <w:lang w:val="en-US"/>
        </w:rPr>
      </w:pPr>
      <w:bookmarkStart w:id="68" w:name="_Ref300496910"/>
      <w:bookmarkStart w:id="69" w:name="_Ref300532520"/>
      <w:r w:rsidRPr="006E6981">
        <w:rPr>
          <w:sz w:val="22"/>
          <w:lang w:val="en-US"/>
        </w:rPr>
        <w:t xml:space="preserve">Figure </w:t>
      </w:r>
      <w:r w:rsidR="00AE28EB" w:rsidRPr="006E6981">
        <w:rPr>
          <w:sz w:val="22"/>
          <w:lang w:val="en-US"/>
        </w:rPr>
        <w:fldChar w:fldCharType="begin"/>
      </w:r>
      <w:r w:rsidRPr="006E6981">
        <w:rPr>
          <w:sz w:val="22"/>
          <w:lang w:val="en-US"/>
        </w:rPr>
        <w:instrText xml:space="preserve"> SEQ Figure \* ARABIC </w:instrText>
      </w:r>
      <w:r w:rsidR="00AE28EB" w:rsidRPr="006E6981">
        <w:rPr>
          <w:sz w:val="22"/>
          <w:lang w:val="en-US"/>
        </w:rPr>
        <w:fldChar w:fldCharType="separate"/>
      </w:r>
      <w:r w:rsidR="001F4F48">
        <w:rPr>
          <w:noProof/>
          <w:sz w:val="22"/>
          <w:lang w:val="en-US"/>
        </w:rPr>
        <w:t>13</w:t>
      </w:r>
      <w:r w:rsidR="00AE28EB" w:rsidRPr="006E6981">
        <w:rPr>
          <w:sz w:val="22"/>
          <w:lang w:val="en-US"/>
        </w:rPr>
        <w:fldChar w:fldCharType="end"/>
      </w:r>
      <w:bookmarkEnd w:id="68"/>
      <w:bookmarkEnd w:id="69"/>
      <w:r w:rsidRPr="006E6981">
        <w:rPr>
          <w:sz w:val="22"/>
          <w:lang w:val="en-US"/>
        </w:rPr>
        <w:t xml:space="preserve">: </w:t>
      </w:r>
      <w:r w:rsidR="00CB1762" w:rsidRPr="006E6981">
        <w:rPr>
          <w:sz w:val="22"/>
          <w:lang w:val="en-US"/>
        </w:rPr>
        <w:t xml:space="preserve">FMAT. </w:t>
      </w:r>
      <w:proofErr w:type="gramStart"/>
      <w:r w:rsidR="00CB1762" w:rsidRPr="006E6981">
        <w:rPr>
          <w:sz w:val="22"/>
          <w:lang w:val="en-US"/>
        </w:rPr>
        <w:t>Sky View Panel</w:t>
      </w:r>
      <w:r w:rsidR="00220A26" w:rsidRPr="006E6981">
        <w:rPr>
          <w:sz w:val="22"/>
          <w:lang w:val="en-US"/>
        </w:rPr>
        <w:t>.</w:t>
      </w:r>
      <w:proofErr w:type="gramEnd"/>
    </w:p>
    <w:p w14:paraId="745326BC" w14:textId="77777777" w:rsidR="001D63B1" w:rsidRPr="006E6981" w:rsidRDefault="001D63B1">
      <w:pPr>
        <w:rPr>
          <w:color w:val="000000"/>
          <w:lang w:val="en-US"/>
        </w:rPr>
      </w:pPr>
      <w:r w:rsidRPr="006E6981">
        <w:rPr>
          <w:lang w:val="en-US"/>
        </w:rPr>
        <w:t xml:space="preserve">At </w:t>
      </w:r>
      <w:r w:rsidRPr="006E6981">
        <w:rPr>
          <w:i/>
          <w:lang w:val="en-US"/>
        </w:rPr>
        <w:t>top-right</w:t>
      </w:r>
      <w:r w:rsidRPr="006E6981">
        <w:rPr>
          <w:lang w:val="en-US"/>
        </w:rPr>
        <w:t xml:space="preserve"> we can find the same symbols plus the symbol to maximize the window size.</w:t>
      </w:r>
    </w:p>
    <w:p w14:paraId="3501F8ED" w14:textId="77777777" w:rsidR="001D63B1" w:rsidRPr="006E6981" w:rsidRDefault="001D63B1">
      <w:pPr>
        <w:rPr>
          <w:color w:val="000000"/>
          <w:lang w:val="en-US"/>
        </w:rPr>
      </w:pPr>
      <w:r w:rsidRPr="006E6981">
        <w:rPr>
          <w:color w:val="000000"/>
          <w:lang w:val="en-US"/>
        </w:rPr>
        <w:t>All windows can be freely moved within the canvas.</w:t>
      </w:r>
    </w:p>
    <w:p w14:paraId="27B7750A" w14:textId="77777777" w:rsidR="001D63B1" w:rsidRPr="006E6981" w:rsidRDefault="00396500">
      <w:pPr>
        <w:rPr>
          <w:color w:val="000000"/>
          <w:lang w:val="en-US"/>
        </w:rPr>
      </w:pPr>
      <w:r w:rsidRPr="006E6981">
        <w:rPr>
          <w:color w:val="000000"/>
          <w:lang w:val="en-US"/>
        </w:rPr>
        <w:t>To save the configuration of the application layout we can use the main menu with the tab “Save Layout” and always we can restore it with the main menu tab “Restore Layout” (</w:t>
      </w:r>
      <w:proofErr w:type="gramStart"/>
      <w:r w:rsidRPr="006E6981">
        <w:rPr>
          <w:color w:val="000000"/>
          <w:lang w:val="en-US"/>
        </w:rPr>
        <w:t>see</w:t>
      </w:r>
      <w:r w:rsidR="004A1D14" w:rsidRPr="006E6981">
        <w:rPr>
          <w:color w:val="000000"/>
          <w:lang w:val="en-US"/>
        </w:rPr>
        <w:t xml:space="preserve"> </w:t>
      </w:r>
      <w:r w:rsidRPr="006E6981">
        <w:rPr>
          <w:color w:val="000000"/>
          <w:lang w:val="en-US"/>
        </w:rPr>
        <w:t>)</w:t>
      </w:r>
      <w:proofErr w:type="gramEnd"/>
      <w:r w:rsidRPr="006E6981">
        <w:rPr>
          <w:color w:val="000000"/>
          <w:lang w:val="en-US"/>
        </w:rPr>
        <w:t>.</w:t>
      </w:r>
    </w:p>
    <w:p w14:paraId="4411CB69" w14:textId="77777777" w:rsidR="001D63B1" w:rsidRPr="006E6981" w:rsidRDefault="001D63B1">
      <w:pPr>
        <w:pStyle w:val="Heading3"/>
        <w:numPr>
          <w:ilvl w:val="2"/>
          <w:numId w:val="7"/>
        </w:numPr>
        <w:tabs>
          <w:tab w:val="left" w:pos="432"/>
        </w:tabs>
        <w:rPr>
          <w:lang w:val="en-US"/>
        </w:rPr>
      </w:pPr>
      <w:bookmarkStart w:id="70" w:name="_Toc316215833"/>
      <w:r w:rsidRPr="006E6981">
        <w:rPr>
          <w:lang w:val="en-US"/>
        </w:rPr>
        <w:t>The Schedule panel</w:t>
      </w:r>
      <w:bookmarkEnd w:id="70"/>
      <w:r w:rsidRPr="006E6981">
        <w:rPr>
          <w:lang w:val="en-US"/>
        </w:rPr>
        <w:t xml:space="preserve"> </w:t>
      </w:r>
    </w:p>
    <w:p w14:paraId="79B55F9F" w14:textId="77777777" w:rsidR="001D63B1" w:rsidRPr="006E6981" w:rsidRDefault="001D63B1">
      <w:pPr>
        <w:rPr>
          <w:lang w:val="en-US"/>
        </w:rPr>
      </w:pPr>
      <w:r w:rsidRPr="006E6981">
        <w:rPr>
          <w:lang w:val="en-US"/>
        </w:rPr>
        <w:t>This window has no functionality in this release but it is prepared to display events as a function of time (by default appears at the top of the screen).</w:t>
      </w:r>
      <w:r w:rsidR="00606184" w:rsidRPr="006E6981">
        <w:rPr>
          <w:lang w:val="en-US"/>
        </w:rPr>
        <w:t xml:space="preserve"> It can be removed without side effects.</w:t>
      </w:r>
    </w:p>
    <w:p w14:paraId="3E2246DB" w14:textId="77777777" w:rsidR="001D63B1" w:rsidRPr="006E6981" w:rsidRDefault="001D63B1">
      <w:pPr>
        <w:pStyle w:val="Heading3"/>
        <w:numPr>
          <w:ilvl w:val="2"/>
          <w:numId w:val="7"/>
        </w:numPr>
        <w:tabs>
          <w:tab w:val="left" w:pos="432"/>
        </w:tabs>
        <w:rPr>
          <w:lang w:val="en-US"/>
        </w:rPr>
      </w:pPr>
      <w:bookmarkStart w:id="71" w:name="_Toc316215834"/>
      <w:r w:rsidRPr="006E6981">
        <w:rPr>
          <w:lang w:val="en-US"/>
        </w:rPr>
        <w:t>The Sky panel</w:t>
      </w:r>
      <w:bookmarkEnd w:id="71"/>
      <w:r w:rsidRPr="006E6981">
        <w:rPr>
          <w:lang w:val="en-US"/>
        </w:rPr>
        <w:t xml:space="preserve"> </w:t>
      </w:r>
    </w:p>
    <w:p w14:paraId="44050F35" w14:textId="77777777" w:rsidR="001D63B1" w:rsidRPr="006E6981" w:rsidRDefault="00AE5797" w:rsidP="003544B1">
      <w:pPr>
        <w:rPr>
          <w:lang w:val="en-US"/>
        </w:rPr>
      </w:pPr>
      <w:r w:rsidRPr="006E6981">
        <w:rPr>
          <w:lang w:val="en-US"/>
        </w:rPr>
        <w:t xml:space="preserve">This panel is used to represent the sky in the selected projection (see </w:t>
      </w:r>
      <w:r w:rsidR="00AE28EB" w:rsidRPr="006E6981">
        <w:rPr>
          <w:lang w:val="en-US"/>
        </w:rPr>
        <w:fldChar w:fldCharType="begin"/>
      </w:r>
      <w:r w:rsidRPr="006E6981">
        <w:rPr>
          <w:lang w:val="en-US"/>
        </w:rPr>
        <w:instrText xml:space="preserve"> REF _Ref300532520 \h </w:instrText>
      </w:r>
      <w:r w:rsidR="00AE28EB" w:rsidRPr="006E6981">
        <w:rPr>
          <w:lang w:val="en-US"/>
        </w:rPr>
      </w:r>
      <w:r w:rsidR="00AE28EB" w:rsidRPr="006E6981">
        <w:rPr>
          <w:lang w:val="en-US"/>
        </w:rPr>
        <w:fldChar w:fldCharType="separate"/>
      </w:r>
      <w:r w:rsidR="001F4F48" w:rsidRPr="006E6981">
        <w:rPr>
          <w:lang w:val="en-US"/>
        </w:rPr>
        <w:t xml:space="preserve">Figure </w:t>
      </w:r>
      <w:r w:rsidR="001F4F48">
        <w:rPr>
          <w:noProof/>
          <w:lang w:val="en-US"/>
        </w:rPr>
        <w:t>13</w:t>
      </w:r>
      <w:r w:rsidR="00AE28EB" w:rsidRPr="006E6981">
        <w:rPr>
          <w:lang w:val="en-US"/>
        </w:rPr>
        <w:fldChar w:fldCharType="end"/>
      </w:r>
      <w:r w:rsidRPr="006E6981">
        <w:rPr>
          <w:lang w:val="en-US"/>
        </w:rPr>
        <w:t xml:space="preserve">). </w:t>
      </w:r>
      <w:r w:rsidR="001D63B1" w:rsidRPr="006E6981">
        <w:rPr>
          <w:lang w:val="en-US"/>
        </w:rPr>
        <w:t xml:space="preserve">The projection type by default can be configured in the </w:t>
      </w:r>
      <w:r w:rsidR="001D63B1" w:rsidRPr="006E6981">
        <w:rPr>
          <w:rFonts w:ascii="Courier" w:hAnsi="Courier" w:cs="Calibri"/>
          <w:lang w:val="en-US"/>
        </w:rPr>
        <w:t>fmat.props</w:t>
      </w:r>
      <w:r w:rsidR="001D63B1" w:rsidRPr="006E6981">
        <w:rPr>
          <w:lang w:val="en-US"/>
        </w:rPr>
        <w:t xml:space="preserve"> file. Otherwise, the tool starts with the </w:t>
      </w:r>
      <w:r w:rsidR="00606184" w:rsidRPr="006E6981">
        <w:rPr>
          <w:lang w:val="en-US"/>
        </w:rPr>
        <w:t xml:space="preserve">default </w:t>
      </w:r>
      <w:r w:rsidR="001D63B1" w:rsidRPr="006E6981">
        <w:rPr>
          <w:lang w:val="en-US"/>
        </w:rPr>
        <w:t>orthographic projection. The projection type can be changed in the tab View of the Main FMAT Menu at any moment.</w:t>
      </w:r>
    </w:p>
    <w:p w14:paraId="11254151" w14:textId="77777777" w:rsidR="001D63B1" w:rsidRPr="006E6981" w:rsidRDefault="001D63B1">
      <w:pPr>
        <w:rPr>
          <w:lang w:val="en-US"/>
        </w:rPr>
      </w:pPr>
      <w:r w:rsidRPr="006E6981">
        <w:rPr>
          <w:lang w:val="en-US"/>
        </w:rPr>
        <w:t>In addition to the standard window labels, the Sky Panel shows the RA (α) and Dec (δ) coordinates in the J2000.0 equinox of the coordinates under the pointer when hovering within this panel, along with the FOV of the sky shown (this value represents the diagonal of the field shown in the Sky Panel in arcmin). Also, at the bottom-right there are some extra-help to move the window, up, down, left, right and to zoom (in-out). Also, we can zoom in with the mouse wheel towards us and zoom out with the mouse wheel rotating towards the monitor (as long as the mouse pointer is not placed at the very center of a Block)</w:t>
      </w:r>
      <w:r w:rsidRPr="006E6981">
        <w:rPr>
          <w:rStyle w:val="Caracteresdenotaalpie"/>
          <w:lang w:val="en-US"/>
        </w:rPr>
        <w:footnoteReference w:id="4"/>
      </w:r>
      <w:r w:rsidRPr="006E6981">
        <w:rPr>
          <w:lang w:val="en-US"/>
        </w:rPr>
        <w:t>.</w:t>
      </w:r>
    </w:p>
    <w:p w14:paraId="5D478AD4" w14:textId="77777777" w:rsidR="001D63B1" w:rsidRPr="006E6981" w:rsidRDefault="001D63B1">
      <w:pPr>
        <w:pStyle w:val="Heading3"/>
        <w:numPr>
          <w:ilvl w:val="2"/>
          <w:numId w:val="7"/>
        </w:numPr>
        <w:tabs>
          <w:tab w:val="left" w:pos="432"/>
        </w:tabs>
        <w:rPr>
          <w:lang w:val="en-US"/>
        </w:rPr>
      </w:pPr>
      <w:bookmarkStart w:id="72" w:name="_Toc316215835"/>
      <w:r w:rsidRPr="006E6981">
        <w:rPr>
          <w:lang w:val="en-US"/>
        </w:rPr>
        <w:lastRenderedPageBreak/>
        <w:t>The Tree View panel</w:t>
      </w:r>
      <w:bookmarkEnd w:id="72"/>
      <w:r w:rsidRPr="006E6981">
        <w:rPr>
          <w:lang w:val="en-US"/>
        </w:rPr>
        <w:t xml:space="preserve"> </w:t>
      </w:r>
    </w:p>
    <w:p w14:paraId="1CA5CF05" w14:textId="77777777" w:rsidR="001D63B1" w:rsidRPr="006E6981" w:rsidRDefault="00FE4C84">
      <w:pPr>
        <w:rPr>
          <w:lang w:val="en-US"/>
        </w:rPr>
      </w:pPr>
      <w:r w:rsidRPr="006E6981">
        <w:rPr>
          <w:lang w:val="en-US"/>
        </w:rPr>
        <w:t>The</w:t>
      </w:r>
      <w:r w:rsidR="001D63B1" w:rsidRPr="006E6981">
        <w:rPr>
          <w:lang w:val="en-US"/>
        </w:rPr>
        <w:t xml:space="preserve"> Tree View panel (see</w:t>
      </w:r>
      <w:r w:rsidR="004D1BDC" w:rsidRPr="006E6981">
        <w:rPr>
          <w:lang w:val="en-US"/>
        </w:rPr>
        <w:t xml:space="preserve"> </w:t>
      </w:r>
      <w:r w:rsidR="00AE28EB" w:rsidRPr="006E6981">
        <w:rPr>
          <w:lang w:val="en-US"/>
        </w:rPr>
        <w:fldChar w:fldCharType="begin"/>
      </w:r>
      <w:r w:rsidR="002D6ECE" w:rsidRPr="006E6981">
        <w:rPr>
          <w:lang w:val="en-US"/>
        </w:rPr>
        <w:instrText xml:space="preserve"> REF _Ref300496400 \h </w:instrText>
      </w:r>
      <w:r w:rsidR="00AE28EB" w:rsidRPr="006E6981">
        <w:rPr>
          <w:lang w:val="en-US"/>
        </w:rPr>
      </w:r>
      <w:r w:rsidR="00AE28EB" w:rsidRPr="006E6981">
        <w:rPr>
          <w:lang w:val="en-US"/>
        </w:rPr>
        <w:fldChar w:fldCharType="separate"/>
      </w:r>
      <w:r w:rsidR="001F4F48" w:rsidRPr="006E6981">
        <w:rPr>
          <w:lang w:val="en-US"/>
        </w:rPr>
        <w:t xml:space="preserve">Figure </w:t>
      </w:r>
      <w:r w:rsidR="001F4F48">
        <w:rPr>
          <w:noProof/>
          <w:lang w:val="en-US"/>
        </w:rPr>
        <w:t>12</w:t>
      </w:r>
      <w:r w:rsidR="00AE28EB" w:rsidRPr="006E6981">
        <w:rPr>
          <w:lang w:val="en-US"/>
        </w:rPr>
        <w:fldChar w:fldCharType="end"/>
      </w:r>
      <w:r w:rsidR="001D63B1" w:rsidRPr="006E6981">
        <w:rPr>
          <w:lang w:val="en-US"/>
        </w:rPr>
        <w:t>) includes the possibility of displaying catalogs together with the user’s catalog (the Hipparcos catalog has been included as an example) and also</w:t>
      </w:r>
      <w:r w:rsidR="004B7225" w:rsidRPr="006E6981">
        <w:rPr>
          <w:lang w:val="en-US"/>
        </w:rPr>
        <w:t xml:space="preserve"> </w:t>
      </w:r>
      <w:r w:rsidR="001D63B1" w:rsidRPr="006E6981">
        <w:rPr>
          <w:lang w:val="en-US"/>
        </w:rPr>
        <w:t>to paint different Lines</w:t>
      </w:r>
      <w:r w:rsidR="00BA1EDA" w:rsidRPr="006E6981">
        <w:rPr>
          <w:lang w:val="en-US"/>
        </w:rPr>
        <w:t xml:space="preserve"> (Grid, Ecliptic lines, Equatorial lines and constellations).</w:t>
      </w:r>
    </w:p>
    <w:p w14:paraId="2003AACA" w14:textId="77777777" w:rsidR="001D63B1" w:rsidRPr="006E6981" w:rsidRDefault="001D63B1">
      <w:pPr>
        <w:pStyle w:val="Heading3"/>
        <w:numPr>
          <w:ilvl w:val="2"/>
          <w:numId w:val="7"/>
        </w:numPr>
        <w:tabs>
          <w:tab w:val="left" w:pos="432"/>
        </w:tabs>
        <w:rPr>
          <w:lang w:val="en-US"/>
        </w:rPr>
      </w:pPr>
      <w:bookmarkStart w:id="73" w:name="__RefHeading__154_1471674179"/>
      <w:bookmarkStart w:id="74" w:name="_Ref289884395"/>
      <w:bookmarkStart w:id="75" w:name="_Toc316215836"/>
      <w:bookmarkEnd w:id="73"/>
      <w:r w:rsidRPr="006E6981">
        <w:rPr>
          <w:lang w:val="en-US"/>
        </w:rPr>
        <w:t>The Query panel</w:t>
      </w:r>
      <w:bookmarkEnd w:id="74"/>
      <w:bookmarkEnd w:id="75"/>
      <w:r w:rsidRPr="006E6981">
        <w:rPr>
          <w:lang w:val="en-US"/>
        </w:rPr>
        <w:t xml:space="preserve"> </w:t>
      </w:r>
    </w:p>
    <w:p w14:paraId="47BBD529" w14:textId="77777777" w:rsidR="001E1883" w:rsidRPr="006E6981" w:rsidRDefault="001D63B1">
      <w:pPr>
        <w:rPr>
          <w:lang w:val="en-US"/>
        </w:rPr>
      </w:pPr>
      <w:r w:rsidRPr="006E6981">
        <w:rPr>
          <w:lang w:val="en-US"/>
        </w:rPr>
        <w:t xml:space="preserve">This panel allows filtering the current sources by different criteria. </w:t>
      </w:r>
      <w:r w:rsidR="00FE4C84" w:rsidRPr="006E6981">
        <w:rPr>
          <w:lang w:val="en-US"/>
        </w:rPr>
        <w:t>T</w:t>
      </w:r>
      <w:r w:rsidRPr="006E6981">
        <w:rPr>
          <w:lang w:val="en-US"/>
        </w:rPr>
        <w:t>he FMAT allows the user to filter by a range in priority, by a range in magnitude (see</w:t>
      </w:r>
      <w:r w:rsidR="003F38E5" w:rsidRPr="006E6981">
        <w:rPr>
          <w:lang w:val="en-US"/>
        </w:rPr>
        <w:t xml:space="preserve"> </w:t>
      </w:r>
      <w:r w:rsidR="00AE28EB" w:rsidRPr="006E6981">
        <w:rPr>
          <w:lang w:val="en-US"/>
        </w:rPr>
        <w:fldChar w:fldCharType="begin"/>
      </w:r>
      <w:r w:rsidR="003F38E5" w:rsidRPr="006E6981">
        <w:rPr>
          <w:lang w:val="en-US"/>
        </w:rPr>
        <w:instrText xml:space="preserve"> REF _Ref300496969 \h </w:instrText>
      </w:r>
      <w:r w:rsidR="00AE28EB" w:rsidRPr="006E6981">
        <w:rPr>
          <w:lang w:val="en-US"/>
        </w:rPr>
      </w:r>
      <w:r w:rsidR="00AE28EB" w:rsidRPr="006E6981">
        <w:rPr>
          <w:lang w:val="en-US"/>
        </w:rPr>
        <w:fldChar w:fldCharType="separate"/>
      </w:r>
      <w:r w:rsidR="001F4F48" w:rsidRPr="006E6981">
        <w:rPr>
          <w:lang w:val="en-US"/>
        </w:rPr>
        <w:t xml:space="preserve">Figure </w:t>
      </w:r>
      <w:r w:rsidR="001F4F48">
        <w:rPr>
          <w:noProof/>
          <w:lang w:val="en-US"/>
        </w:rPr>
        <w:t>14</w:t>
      </w:r>
      <w:r w:rsidR="00AE28EB" w:rsidRPr="006E6981">
        <w:rPr>
          <w:lang w:val="en-US"/>
        </w:rPr>
        <w:fldChar w:fldCharType="end"/>
      </w:r>
      <w:r w:rsidR="00456A75" w:rsidRPr="006E6981">
        <w:rPr>
          <w:lang w:val="en-US"/>
        </w:rPr>
        <w:t>),</w:t>
      </w:r>
      <w:r w:rsidRPr="006E6981">
        <w:rPr>
          <w:lang w:val="en-US"/>
        </w:rPr>
        <w:t xml:space="preserve"> by characters in the field comment, allows selecting </w:t>
      </w:r>
      <w:r w:rsidR="00146503" w:rsidRPr="006E6981">
        <w:rPr>
          <w:lang w:val="en-US"/>
        </w:rPr>
        <w:t>the focal-plan</w:t>
      </w:r>
      <w:r w:rsidRPr="006E6981">
        <w:rPr>
          <w:lang w:val="en-US"/>
        </w:rPr>
        <w:t>e cover (left, right or removed) and also allows selecting assigned, unassigned and all sources. The source panel is refreshed automatically and both the Sky panel and the Source panel will show the targets resulting from this query only.</w:t>
      </w:r>
    </w:p>
    <w:p w14:paraId="0BED4E34" w14:textId="77777777" w:rsidR="00E172B2" w:rsidRPr="006E6981" w:rsidRDefault="00E172B2">
      <w:pPr>
        <w:rPr>
          <w:lang w:val="en-US"/>
        </w:rPr>
      </w:pPr>
    </w:p>
    <w:p w14:paraId="29DDDF3C" w14:textId="77777777" w:rsidR="002112C1" w:rsidRPr="006E6981" w:rsidRDefault="00D0563F" w:rsidP="001D63B1">
      <w:pPr>
        <w:spacing w:line="240" w:lineRule="auto"/>
        <w:jc w:val="center"/>
        <w:rPr>
          <w:b/>
          <w:i/>
          <w:szCs w:val="20"/>
          <w:lang w:val="en-US"/>
        </w:rPr>
      </w:pPr>
      <w:bookmarkStart w:id="76" w:name="_Ref409557552"/>
      <w:bookmarkStart w:id="77" w:name="fig13"/>
      <w:r w:rsidRPr="006E6981">
        <w:rPr>
          <w:b/>
          <w:i/>
          <w:noProof/>
          <w:szCs w:val="20"/>
          <w:lang w:val="en-US" w:eastAsia="en-US"/>
        </w:rPr>
        <w:drawing>
          <wp:inline distT="0" distB="0" distL="0" distR="0" wp14:anchorId="3EA7454B" wp14:editId="321A1188">
            <wp:extent cx="5400000" cy="3535200"/>
            <wp:effectExtent l="0" t="0" r="0" b="0"/>
            <wp:docPr id="42" name="Imagen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fmat-query-panel.png"/>
                    <pic:cNvPicPr/>
                  </pic:nvPicPr>
                  <pic:blipFill>
                    <a:blip r:embed="rId26">
                      <a:extLst>
                        <a:ext uri="{28A0092B-C50C-407E-A947-70E740481C1C}">
                          <a14:useLocalDpi xmlns:a14="http://schemas.microsoft.com/office/drawing/2010/main" val="0"/>
                        </a:ext>
                      </a:extLst>
                    </a:blip>
                    <a:stretch>
                      <a:fillRect/>
                    </a:stretch>
                  </pic:blipFill>
                  <pic:spPr>
                    <a:xfrm>
                      <a:off x="0" y="0"/>
                      <a:ext cx="5400000" cy="3535200"/>
                    </a:xfrm>
                    <a:prstGeom prst="rect">
                      <a:avLst/>
                    </a:prstGeom>
                  </pic:spPr>
                </pic:pic>
              </a:graphicData>
            </a:graphic>
          </wp:inline>
        </w:drawing>
      </w:r>
    </w:p>
    <w:p w14:paraId="3FC9B912" w14:textId="77777777" w:rsidR="001D63B1" w:rsidRPr="006E6981" w:rsidRDefault="00B77E28" w:rsidP="00B77E28">
      <w:pPr>
        <w:pStyle w:val="Caption"/>
        <w:jc w:val="center"/>
        <w:rPr>
          <w:sz w:val="22"/>
          <w:szCs w:val="20"/>
          <w:lang w:val="en-US"/>
        </w:rPr>
      </w:pPr>
      <w:bookmarkStart w:id="78" w:name="_Ref300496969"/>
      <w:bookmarkEnd w:id="76"/>
      <w:bookmarkEnd w:id="77"/>
      <w:r w:rsidRPr="006E6981">
        <w:rPr>
          <w:sz w:val="22"/>
          <w:lang w:val="en-US"/>
        </w:rPr>
        <w:t xml:space="preserve">Figure </w:t>
      </w:r>
      <w:r w:rsidR="00AE28EB" w:rsidRPr="006E6981">
        <w:rPr>
          <w:sz w:val="22"/>
          <w:lang w:val="en-US"/>
        </w:rPr>
        <w:fldChar w:fldCharType="begin"/>
      </w:r>
      <w:r w:rsidRPr="006E6981">
        <w:rPr>
          <w:sz w:val="22"/>
          <w:lang w:val="en-US"/>
        </w:rPr>
        <w:instrText xml:space="preserve"> SEQ Figure \* ARABIC </w:instrText>
      </w:r>
      <w:r w:rsidR="00AE28EB" w:rsidRPr="006E6981">
        <w:rPr>
          <w:sz w:val="22"/>
          <w:lang w:val="en-US"/>
        </w:rPr>
        <w:fldChar w:fldCharType="separate"/>
      </w:r>
      <w:r w:rsidR="001F4F48">
        <w:rPr>
          <w:noProof/>
          <w:sz w:val="22"/>
          <w:lang w:val="en-US"/>
        </w:rPr>
        <w:t>14</w:t>
      </w:r>
      <w:r w:rsidR="00AE28EB" w:rsidRPr="006E6981">
        <w:rPr>
          <w:sz w:val="22"/>
          <w:lang w:val="en-US"/>
        </w:rPr>
        <w:fldChar w:fldCharType="end"/>
      </w:r>
      <w:bookmarkEnd w:id="78"/>
      <w:r w:rsidRPr="006E6981">
        <w:rPr>
          <w:sz w:val="22"/>
          <w:lang w:val="en-US"/>
        </w:rPr>
        <w:t xml:space="preserve">: </w:t>
      </w:r>
      <w:r w:rsidR="00CB1762" w:rsidRPr="006E6981">
        <w:rPr>
          <w:sz w:val="22"/>
          <w:szCs w:val="20"/>
          <w:lang w:val="en-US"/>
        </w:rPr>
        <w:t>FMAT. Query Panel on top of the other windows</w:t>
      </w:r>
      <w:r w:rsidR="002112C1" w:rsidRPr="006E6981">
        <w:rPr>
          <w:sz w:val="22"/>
          <w:szCs w:val="20"/>
          <w:lang w:val="en-US"/>
        </w:rPr>
        <w:t>.</w:t>
      </w:r>
    </w:p>
    <w:p w14:paraId="38CDAAD3" w14:textId="77777777" w:rsidR="009371DD" w:rsidRPr="006E6981" w:rsidRDefault="009371DD" w:rsidP="00C55BF6">
      <w:pPr>
        <w:keepNext/>
        <w:spacing w:line="240" w:lineRule="auto"/>
        <w:rPr>
          <w:lang w:val="en-US"/>
        </w:rPr>
      </w:pPr>
    </w:p>
    <w:p w14:paraId="451F3ED6" w14:textId="77777777" w:rsidR="00CD2E62" w:rsidRPr="006E6981" w:rsidRDefault="002112C1" w:rsidP="008D0EA6">
      <w:pPr>
        <w:keepNext/>
        <w:rPr>
          <w:lang w:val="en-US"/>
        </w:rPr>
      </w:pPr>
      <w:r w:rsidRPr="006E6981">
        <w:rPr>
          <w:lang w:val="en-US"/>
        </w:rPr>
        <w:t>The focal-plane cover query functionality deserves</w:t>
      </w:r>
      <w:r w:rsidR="00CD2E62" w:rsidRPr="006E6981">
        <w:rPr>
          <w:lang w:val="en-US"/>
        </w:rPr>
        <w:t xml:space="preserve"> further discussion: </w:t>
      </w:r>
      <w:r w:rsidR="009371DD" w:rsidRPr="006E6981">
        <w:rPr>
          <w:lang w:val="en-US"/>
        </w:rPr>
        <w:t>b</w:t>
      </w:r>
      <w:r w:rsidR="00CD2E62" w:rsidRPr="006E6981">
        <w:rPr>
          <w:lang w:val="en-US"/>
        </w:rPr>
        <w:t xml:space="preserve">y selecting the </w:t>
      </w:r>
      <w:r w:rsidR="009371DD" w:rsidRPr="006E6981">
        <w:rPr>
          <w:lang w:val="en-US"/>
        </w:rPr>
        <w:t>Le</w:t>
      </w:r>
      <w:r w:rsidR="00CD2E62" w:rsidRPr="006E6981">
        <w:rPr>
          <w:lang w:val="en-US"/>
        </w:rPr>
        <w:t xml:space="preserve">ft, </w:t>
      </w:r>
      <w:r w:rsidR="009371DD" w:rsidRPr="006E6981">
        <w:rPr>
          <w:lang w:val="en-US"/>
        </w:rPr>
        <w:t>R</w:t>
      </w:r>
      <w:r w:rsidR="00CD2E62" w:rsidRPr="006E6981">
        <w:rPr>
          <w:lang w:val="en-US"/>
        </w:rPr>
        <w:t>ight and Removed options the user</w:t>
      </w:r>
      <w:r w:rsidR="00355C5F" w:rsidRPr="006E6981">
        <w:rPr>
          <w:lang w:val="en-US"/>
        </w:rPr>
        <w:t xml:space="preserve"> selects those sources at right, left or all respectively. Since several block</w:t>
      </w:r>
      <w:r w:rsidR="00AB4E74" w:rsidRPr="006E6981">
        <w:rPr>
          <w:lang w:val="en-US"/>
        </w:rPr>
        <w:t>s</w:t>
      </w:r>
      <w:r w:rsidR="00355C5F" w:rsidRPr="006E6981">
        <w:rPr>
          <w:lang w:val="en-US"/>
        </w:rPr>
        <w:t xml:space="preserve"> may be present in the system, </w:t>
      </w:r>
      <w:r w:rsidR="00355C5F" w:rsidRPr="006E6981">
        <w:rPr>
          <w:u w:val="single"/>
          <w:lang w:val="en-US"/>
        </w:rPr>
        <w:t>the query is performed upon the one that is selected</w:t>
      </w:r>
      <w:r w:rsidR="00355C5F" w:rsidRPr="006E6981">
        <w:rPr>
          <w:lang w:val="en-US"/>
        </w:rPr>
        <w:t xml:space="preserve"> in the blocks table panel (see</w:t>
      </w:r>
      <w:r w:rsidR="0043782A" w:rsidRPr="006E6981">
        <w:rPr>
          <w:lang w:val="en-US"/>
        </w:rPr>
        <w:t xml:space="preserve"> </w:t>
      </w:r>
      <w:r w:rsidR="0043782A" w:rsidRPr="006E6981">
        <w:rPr>
          <w:lang w:val="en-US"/>
        </w:rPr>
        <w:fldChar w:fldCharType="begin"/>
      </w:r>
      <w:r w:rsidR="0043782A" w:rsidRPr="006E6981">
        <w:rPr>
          <w:lang w:val="en-US"/>
        </w:rPr>
        <w:instrText xml:space="preserve"> REF _Ref300538133 \h </w:instrText>
      </w:r>
      <w:r w:rsidR="0043782A" w:rsidRPr="006E6981">
        <w:rPr>
          <w:lang w:val="en-US"/>
        </w:rPr>
      </w:r>
      <w:r w:rsidR="0043782A" w:rsidRPr="006E6981">
        <w:rPr>
          <w:lang w:val="en-US"/>
        </w:rPr>
        <w:fldChar w:fldCharType="separate"/>
      </w:r>
      <w:r w:rsidR="001F4F48" w:rsidRPr="006E6981">
        <w:rPr>
          <w:lang w:val="en-US"/>
        </w:rPr>
        <w:t xml:space="preserve">Figure </w:t>
      </w:r>
      <w:r w:rsidR="001F4F48">
        <w:rPr>
          <w:noProof/>
          <w:lang w:val="en-US"/>
        </w:rPr>
        <w:t>15</w:t>
      </w:r>
      <w:r w:rsidR="0043782A" w:rsidRPr="006E6981">
        <w:rPr>
          <w:lang w:val="en-US"/>
        </w:rPr>
        <w:fldChar w:fldCharType="end"/>
      </w:r>
      <w:r w:rsidR="003F38E5" w:rsidRPr="006E6981">
        <w:rPr>
          <w:lang w:val="en-US"/>
        </w:rPr>
        <w:t>)</w:t>
      </w:r>
      <w:r w:rsidR="00C977CB" w:rsidRPr="006E6981">
        <w:rPr>
          <w:lang w:val="en-US"/>
        </w:rPr>
        <w:t>.</w:t>
      </w:r>
    </w:p>
    <w:p w14:paraId="5ABA7DF1" w14:textId="77777777" w:rsidR="00F577A8" w:rsidRPr="006E6981" w:rsidRDefault="00F577A8" w:rsidP="00F577A8">
      <w:pPr>
        <w:keepNext/>
        <w:rPr>
          <w:lang w:val="en-US"/>
        </w:rPr>
      </w:pPr>
    </w:p>
    <w:p w14:paraId="3F7E7D76" w14:textId="77777777" w:rsidR="00BE12D3" w:rsidRPr="006E6981" w:rsidRDefault="00BE12D3" w:rsidP="00BE12D3">
      <w:pPr>
        <w:pStyle w:val="Caption"/>
        <w:rPr>
          <w:lang w:val="en-US"/>
        </w:rPr>
      </w:pPr>
      <w:bookmarkStart w:id="79" w:name="_Ref300538061"/>
    </w:p>
    <w:bookmarkStart w:id="80" w:name="_Ref300538133"/>
    <w:p w14:paraId="729FFBD2" w14:textId="77777777" w:rsidR="00E172B2" w:rsidRPr="006E6981" w:rsidRDefault="009B188B" w:rsidP="00BE12D3">
      <w:pPr>
        <w:pStyle w:val="Caption"/>
        <w:jc w:val="center"/>
        <w:rPr>
          <w:i w:val="0"/>
          <w:sz w:val="22"/>
          <w:lang w:val="en-US"/>
        </w:rPr>
      </w:pPr>
      <w:r w:rsidRPr="006E6981">
        <w:rPr>
          <w:i w:val="0"/>
          <w:noProof/>
          <w:sz w:val="22"/>
          <w:lang w:val="en-US" w:eastAsia="en-US"/>
        </w:rPr>
        <w:lastRenderedPageBreak/>
        <mc:AlternateContent>
          <mc:Choice Requires="wpg">
            <w:drawing>
              <wp:anchor distT="0" distB="0" distL="114300" distR="114300" simplePos="0" relativeHeight="251671040" behindDoc="0" locked="0" layoutInCell="1" allowOverlap="1" wp14:anchorId="2D1F6C98" wp14:editId="2995C30F">
                <wp:simplePos x="0" y="0"/>
                <wp:positionH relativeFrom="column">
                  <wp:posOffset>187960</wp:posOffset>
                </wp:positionH>
                <wp:positionV relativeFrom="paragraph">
                  <wp:posOffset>170180</wp:posOffset>
                </wp:positionV>
                <wp:extent cx="5400675" cy="3571875"/>
                <wp:effectExtent l="0" t="5080" r="0" b="4445"/>
                <wp:wrapTight wrapText="bothSides">
                  <wp:wrapPolygon edited="0">
                    <wp:start x="-38" y="0"/>
                    <wp:lineTo x="-38" y="21485"/>
                    <wp:lineTo x="21600" y="21485"/>
                    <wp:lineTo x="21600" y="58"/>
                    <wp:lineTo x="21562" y="0"/>
                    <wp:lineTo x="-38" y="0"/>
                  </wp:wrapPolygon>
                </wp:wrapTight>
                <wp:docPr id="11" name="Group 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00675" cy="3571875"/>
                          <a:chOff x="1997" y="3870"/>
                          <a:chExt cx="8505" cy="5625"/>
                        </a:xfrm>
                      </wpg:grpSpPr>
                      <pic:pic xmlns:pic="http://schemas.openxmlformats.org/drawingml/2006/picture">
                        <pic:nvPicPr>
                          <pic:cNvPr id="14" name="Picture 8"/>
                          <pic:cNvPicPr>
                            <a:picLocks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1997" y="3870"/>
                            <a:ext cx="8505" cy="5625"/>
                          </a:xfrm>
                          <a:prstGeom prst="rect">
                            <a:avLst/>
                          </a:prstGeom>
                          <a:noFill/>
                          <a:extLst>
                            <a:ext uri="{909E8E84-426E-40dd-AFC4-6F175D3DCCD1}">
                              <a14:hiddenFill xmlns:a14="http://schemas.microsoft.com/office/drawing/2010/main">
                                <a:solidFill>
                                  <a:srgbClr val="FFFFFF"/>
                                </a:solidFill>
                              </a14:hiddenFill>
                            </a:ext>
                          </a:extLst>
                        </pic:spPr>
                      </pic:pic>
                      <wps:wsp>
                        <wps:cNvPr id="15" name="Alternate Process 1"/>
                        <wps:cNvSpPr>
                          <a:spLocks noChangeArrowheads="1"/>
                        </wps:cNvSpPr>
                        <wps:spPr bwMode="auto">
                          <a:xfrm>
                            <a:off x="8049" y="6489"/>
                            <a:ext cx="675" cy="712"/>
                          </a:xfrm>
                          <a:prstGeom prst="flowChartAlternateProcess">
                            <a:avLst/>
                          </a:prstGeom>
                          <a:solidFill>
                            <a:srgbClr val="FF0000">
                              <a:alpha val="12941"/>
                            </a:srgbClr>
                          </a:solidFill>
                          <a:ln>
                            <a:noFill/>
                          </a:ln>
                          <a:effectLst>
                            <a:outerShdw blurRad="63500" dist="23000" dir="5400000" rotWithShape="0">
                              <a:srgbClr val="000000">
                                <a:alpha val="34998"/>
                              </a:srgbClr>
                            </a:outerShdw>
                          </a:effectLst>
                          <a:extLst>
                            <a:ext uri="{91240B29-F687-4f45-9708-019B960494DF}">
                              <a14:hiddenLine xmlns:a14="http://schemas.microsoft.com/office/drawing/2010/main" w="9525">
                                <a:solidFill>
                                  <a:srgbClr val="4A7EBB"/>
                                </a:solidFill>
                                <a:miter lim="800000"/>
                                <a:headEnd/>
                                <a:tailEnd/>
                              </a14:hiddenLine>
                            </a:ext>
                          </a:extLst>
                        </wps:spPr>
                        <wps:bodyPr rot="0" vert="horz" wrap="square" lIns="91440" tIns="45720" rIns="91440" bIns="45720" anchor="ctr" anchorCtr="0" upright="1">
                          <a:noAutofit/>
                        </wps:bodyPr>
                      </wps:wsp>
                    </wpg:wgp>
                  </a:graphicData>
                </a:graphic>
                <wp14:sizeRelH relativeFrom="page">
                  <wp14:pctWidth>0</wp14:pctWidth>
                </wp14:sizeRelH>
                <wp14:sizeRelV relativeFrom="page">
                  <wp14:pctHeight>0</wp14:pctHeight>
                </wp14:sizeRelV>
              </wp:anchor>
            </w:drawing>
          </mc:Choice>
          <mc:Fallback>
            <w:pict>
              <v:group id="Group 9" o:spid="_x0000_s1026" style="position:absolute;margin-left:14.8pt;margin-top:13.4pt;width:425.25pt;height:281.25pt;z-index:251671040" coordorigin="1997,3870" coordsize="8505,5625"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8" o:spid="_x0000_s1027" type="#_x0000_t75" style="position:absolute;left:1997;top:3870;width:8505;height:5625;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">
                  <v:imagedata r:id="rId29" o:title=""/>
                  <o:lock v:ext="edit" aspectratio="f"/>
                </v:shape>
                <v:shapetype id="_x0000_t176" coordsize="21600,21600" o:spt="176" adj="2700" path="m@0,0qx0@0l0@2qy@0,21600l@1,21600qx21600@2l21600@0qy@1,0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3,@3,@4,@5"/>
                </v:shapetype>
                <v:shape id="Alternate Process 1" o:spid="_x0000_s1028" type="#_x0000_t176" style="position:absolute;left:8049;top:6489;width:675;height:712;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3hZ+tvwAA&#10;ANsAAAAPAAAAZHJzL2Rvd25yZXYueG1sRE9Ni8IwEL0L+x/CLOzNpgqrSzWKLKuoN+t6H5uxKTaT&#10;0kSt/94Igrd5vM+Zzjtbiyu1vnKsYJCkIIgLpysuFfzvl/0fED4ga6wdk4I7eZjPPnpTzLS78Y6u&#10;eShFDGGfoQITQpNJ6QtDFn3iGuLInVxrMUTYllK3eIvhtpbDNB1JixXHBoMN/RoqzvnFKhjZOlRb&#10;tzv8jQerzXmVj83ydFTq67NbTEAE6sJb/HKvdZz/Dc9f4gFy9gA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PeFn62/AAAA2wAAAA8AAAAAAAAAAAAAAAAAlwIAAGRycy9kb3ducmV2&#10;LnhtbFBLBQYAAAAABAAEAPUAAACDAwAAAAA=&#10;" fillcolor="red" stroked="f" strokecolor="#4a7ebb">
                  <v:fill opacity="8481f"/>
                  <v:shadow on="t" opacity="22936f" origin=",.5" offset="0,23000emu"/>
                </v:shape>
                <w10:wrap type="tight"/>
              </v:group>
            </w:pict>
          </mc:Fallback>
        </mc:AlternateContent>
      </w:r>
      <w:bookmarkEnd w:id="79"/>
      <w:r w:rsidR="00BE12D3" w:rsidRPr="006E6981">
        <w:rPr>
          <w:sz w:val="22"/>
          <w:lang w:val="en-US"/>
        </w:rPr>
        <w:t xml:space="preserve">Figure </w:t>
      </w:r>
      <w:r w:rsidR="00AE28EB" w:rsidRPr="006E6981">
        <w:rPr>
          <w:sz w:val="22"/>
          <w:lang w:val="en-US"/>
        </w:rPr>
        <w:fldChar w:fldCharType="begin"/>
      </w:r>
      <w:r w:rsidR="00BE12D3" w:rsidRPr="006E6981">
        <w:rPr>
          <w:sz w:val="22"/>
          <w:lang w:val="en-US"/>
        </w:rPr>
        <w:instrText xml:space="preserve"> SEQ Figure \* ARABIC </w:instrText>
      </w:r>
      <w:r w:rsidR="00AE28EB" w:rsidRPr="006E6981">
        <w:rPr>
          <w:sz w:val="22"/>
          <w:lang w:val="en-US"/>
        </w:rPr>
        <w:fldChar w:fldCharType="separate"/>
      </w:r>
      <w:r w:rsidR="001F4F48">
        <w:rPr>
          <w:noProof/>
          <w:sz w:val="22"/>
          <w:lang w:val="en-US"/>
        </w:rPr>
        <w:t>15</w:t>
      </w:r>
      <w:r w:rsidR="00AE28EB" w:rsidRPr="006E6981">
        <w:rPr>
          <w:sz w:val="22"/>
          <w:lang w:val="en-US"/>
        </w:rPr>
        <w:fldChar w:fldCharType="end"/>
      </w:r>
      <w:bookmarkEnd w:id="80"/>
      <w:r w:rsidR="00BE12D3" w:rsidRPr="006E6981">
        <w:rPr>
          <w:sz w:val="22"/>
          <w:lang w:val="en-US"/>
        </w:rPr>
        <w:t xml:space="preserve">: </w:t>
      </w:r>
      <w:r w:rsidR="00EF6BE5" w:rsidRPr="006E6981">
        <w:rPr>
          <w:sz w:val="22"/>
          <w:lang w:val="en-US"/>
        </w:rPr>
        <w:t>Right panel selected. Only those sources in the left half of the block are visible.</w:t>
      </w:r>
    </w:p>
    <w:p w14:paraId="7E8C8CF7" w14:textId="77777777" w:rsidR="00C55BF6" w:rsidRPr="006E6981" w:rsidRDefault="00C55BF6" w:rsidP="00C55BF6">
      <w:pPr>
        <w:rPr>
          <w:lang w:val="en-US"/>
        </w:rPr>
      </w:pPr>
    </w:p>
    <w:p w14:paraId="7108CC4D" w14:textId="77777777" w:rsidR="001D63B1" w:rsidRPr="006E6981" w:rsidRDefault="001D63B1">
      <w:pPr>
        <w:pStyle w:val="Heading3"/>
        <w:numPr>
          <w:ilvl w:val="2"/>
          <w:numId w:val="7"/>
        </w:numPr>
        <w:tabs>
          <w:tab w:val="left" w:pos="432"/>
        </w:tabs>
        <w:rPr>
          <w:lang w:val="en-US"/>
        </w:rPr>
      </w:pPr>
      <w:bookmarkStart w:id="81" w:name="_Toc316215837"/>
      <w:r w:rsidRPr="006E6981">
        <w:rPr>
          <w:lang w:val="en-US"/>
        </w:rPr>
        <w:t>The Sources panel</w:t>
      </w:r>
      <w:bookmarkEnd w:id="81"/>
      <w:r w:rsidRPr="006E6981">
        <w:rPr>
          <w:lang w:val="en-US"/>
        </w:rPr>
        <w:t xml:space="preserve"> </w:t>
      </w:r>
    </w:p>
    <w:p w14:paraId="79928774" w14:textId="77777777" w:rsidR="00332A5B" w:rsidRPr="006E6981" w:rsidRDefault="0037399B" w:rsidP="0037399B">
      <w:pPr>
        <w:rPr>
          <w:lang w:val="en-US"/>
        </w:rPr>
      </w:pPr>
      <w:r w:rsidRPr="006E6981">
        <w:rPr>
          <w:lang w:val="en-US"/>
        </w:rPr>
        <w:t xml:space="preserve">The Source Panel shows the information of interest on the user’s catalog (see </w:t>
      </w:r>
      <w:r w:rsidR="00AE28EB" w:rsidRPr="006E6981">
        <w:rPr>
          <w:lang w:val="en-US"/>
        </w:rPr>
        <w:fldChar w:fldCharType="begin"/>
      </w:r>
      <w:r w:rsidRPr="006E6981">
        <w:rPr>
          <w:lang w:val="en-US"/>
        </w:rPr>
        <w:instrText xml:space="preserve"> REF _Ref300496969 \h </w:instrText>
      </w:r>
      <w:r w:rsidR="00AE28EB" w:rsidRPr="006E6981">
        <w:rPr>
          <w:lang w:val="en-US"/>
        </w:rPr>
      </w:r>
      <w:r w:rsidR="00AE28EB" w:rsidRPr="006E6981">
        <w:rPr>
          <w:lang w:val="en-US"/>
        </w:rPr>
        <w:fldChar w:fldCharType="separate"/>
      </w:r>
      <w:r w:rsidR="001F4F48" w:rsidRPr="006E6981">
        <w:rPr>
          <w:lang w:val="en-US"/>
        </w:rPr>
        <w:t xml:space="preserve">Figure </w:t>
      </w:r>
      <w:r w:rsidR="001F4F48">
        <w:rPr>
          <w:noProof/>
          <w:lang w:val="en-US"/>
        </w:rPr>
        <w:t>14</w:t>
      </w:r>
      <w:r w:rsidR="00AE28EB" w:rsidRPr="006E6981">
        <w:rPr>
          <w:lang w:val="en-US"/>
        </w:rPr>
        <w:fldChar w:fldCharType="end"/>
      </w:r>
      <w:r w:rsidRPr="006E6981">
        <w:rPr>
          <w:lang w:val="en-US"/>
        </w:rPr>
        <w:t>, bottom left). The user’s catalogue shall be displayed if this has been loaded properly and it is automatically updated when filtering the data in the Query Window. When clicking in a source row then the Sky Panel displays the source at the center of the field with a red pointer.</w:t>
      </w:r>
    </w:p>
    <w:p w14:paraId="0563531F" w14:textId="77777777" w:rsidR="001D63B1" w:rsidRPr="006E6981" w:rsidRDefault="001D63B1">
      <w:pPr>
        <w:pStyle w:val="Heading3"/>
        <w:numPr>
          <w:ilvl w:val="2"/>
          <w:numId w:val="7"/>
        </w:numPr>
        <w:tabs>
          <w:tab w:val="left" w:pos="432"/>
        </w:tabs>
        <w:rPr>
          <w:lang w:val="en-US"/>
        </w:rPr>
      </w:pPr>
      <w:bookmarkStart w:id="82" w:name="__RefHeading__156_1471674179"/>
      <w:bookmarkStart w:id="83" w:name="_Toc316215838"/>
      <w:bookmarkEnd w:id="82"/>
      <w:r w:rsidRPr="006E6981">
        <w:rPr>
          <w:lang w:val="en-US"/>
        </w:rPr>
        <w:t>The Blocks panel</w:t>
      </w:r>
      <w:bookmarkEnd w:id="83"/>
      <w:r w:rsidRPr="006E6981">
        <w:rPr>
          <w:lang w:val="en-US"/>
        </w:rPr>
        <w:t xml:space="preserve"> </w:t>
      </w:r>
    </w:p>
    <w:p w14:paraId="4E7887FB" w14:textId="77777777" w:rsidR="008B4F97" w:rsidRPr="006E6981" w:rsidRDefault="008B4F97" w:rsidP="008B4F97">
      <w:pPr>
        <w:rPr>
          <w:lang w:val="en-US"/>
        </w:rPr>
      </w:pPr>
      <w:r w:rsidRPr="006E6981">
        <w:rPr>
          <w:lang w:val="en-US"/>
        </w:rPr>
        <w:t xml:space="preserve">The Blocks Panel shows the information of the Configuration blocks (see </w:t>
      </w:r>
      <w:r w:rsidRPr="006E6981">
        <w:rPr>
          <w:lang w:val="en-US"/>
        </w:rPr>
        <w:fldChar w:fldCharType="begin"/>
      </w:r>
      <w:r w:rsidRPr="006E6981">
        <w:rPr>
          <w:lang w:val="en-US"/>
        </w:rPr>
        <w:instrText xml:space="preserve"> REF _Ref300496969 \h </w:instrText>
      </w:r>
      <w:r w:rsidRPr="006E6981">
        <w:rPr>
          <w:lang w:val="en-US"/>
        </w:rPr>
      </w:r>
      <w:r w:rsidRPr="006E6981">
        <w:rPr>
          <w:lang w:val="en-US"/>
        </w:rPr>
        <w:fldChar w:fldCharType="separate"/>
      </w:r>
      <w:r w:rsidR="001F4F48" w:rsidRPr="006E6981">
        <w:rPr>
          <w:lang w:val="en-US"/>
        </w:rPr>
        <w:t xml:space="preserve">Figure </w:t>
      </w:r>
      <w:r w:rsidR="001F4F48">
        <w:rPr>
          <w:noProof/>
          <w:lang w:val="en-US"/>
        </w:rPr>
        <w:t>14</w:t>
      </w:r>
      <w:r w:rsidRPr="006E6981">
        <w:rPr>
          <w:lang w:val="en-US"/>
        </w:rPr>
        <w:fldChar w:fldCharType="end"/>
      </w:r>
      <w:r w:rsidRPr="006E6981">
        <w:rPr>
          <w:lang w:val="en-US"/>
        </w:rPr>
        <w:t>, bottom right). The Configuration blocks list shall be displayed (if any block has been created or blocks were defined already in the input catalogue) and shall be also automatically updated when filtering the data in the Query Window. When clicking in a block row then the Sky Panel displays that block centered in the field (see</w:t>
      </w:r>
      <w:r w:rsidR="00496BD1" w:rsidRPr="006E6981">
        <w:rPr>
          <w:lang w:val="en-US"/>
        </w:rPr>
        <w:t xml:space="preserve"> </w:t>
      </w:r>
      <w:r w:rsidR="00E57910" w:rsidRPr="006E6981">
        <w:rPr>
          <w:lang w:val="en-US"/>
        </w:rPr>
        <w:fldChar w:fldCharType="begin"/>
      </w:r>
      <w:r w:rsidR="00E57910" w:rsidRPr="006E6981">
        <w:rPr>
          <w:lang w:val="en-US"/>
        </w:rPr>
        <w:instrText xml:space="preserve"> REF _Ref300542860 \h </w:instrText>
      </w:r>
      <w:r w:rsidR="00E57910" w:rsidRPr="006E6981">
        <w:rPr>
          <w:lang w:val="en-US"/>
        </w:rPr>
      </w:r>
      <w:r w:rsidR="00E57910" w:rsidRPr="006E6981">
        <w:rPr>
          <w:lang w:val="en-US"/>
        </w:rPr>
        <w:fldChar w:fldCharType="separate"/>
      </w:r>
      <w:r w:rsidR="001F4F48" w:rsidRPr="006E6981">
        <w:rPr>
          <w:lang w:val="en-US"/>
        </w:rPr>
        <w:t xml:space="preserve">Figure </w:t>
      </w:r>
      <w:r w:rsidR="001F4F48">
        <w:rPr>
          <w:noProof/>
          <w:lang w:val="en-US"/>
        </w:rPr>
        <w:t>16</w:t>
      </w:r>
      <w:r w:rsidR="00E57910" w:rsidRPr="006E6981">
        <w:rPr>
          <w:lang w:val="en-US"/>
        </w:rPr>
        <w:fldChar w:fldCharType="end"/>
      </w:r>
      <w:r w:rsidRPr="006E6981">
        <w:rPr>
          <w:lang w:val="en-US"/>
        </w:rPr>
        <w:t>). The selection of sources pertaining to certain blocks can be performed by the associated check boxes.</w:t>
      </w:r>
    </w:p>
    <w:p w14:paraId="0105791C" w14:textId="77777777" w:rsidR="007B21E8" w:rsidRPr="006E6981" w:rsidRDefault="007B21E8" w:rsidP="007B21E8">
      <w:pPr>
        <w:rPr>
          <w:lang w:val="en-US"/>
        </w:rPr>
      </w:pPr>
      <w:r w:rsidRPr="006E6981">
        <w:rPr>
          <w:lang w:val="en-US"/>
        </w:rPr>
        <w:t>The assigned sources appear colored in “yellow” circles and with a size proportional to their priority (bigger circles denotes higher priority objects).</w:t>
      </w:r>
    </w:p>
    <w:p w14:paraId="4A03E13E" w14:textId="77777777" w:rsidR="00197D5B" w:rsidRPr="006E6981" w:rsidRDefault="007B21E8" w:rsidP="007B21E8">
      <w:pPr>
        <w:rPr>
          <w:lang w:val="en-US"/>
        </w:rPr>
      </w:pPr>
      <w:r w:rsidRPr="006E6981">
        <w:rPr>
          <w:lang w:val="en-US"/>
        </w:rPr>
        <w:t xml:space="preserve">By clicking in the check box of the block row (first column) you can also display or not in the Sky panel the block and the sources assigned to this block. This is very useful in the case in a region you have to many sources (see </w:t>
      </w:r>
      <w:r w:rsidR="00AE28EB" w:rsidRPr="006E6981">
        <w:rPr>
          <w:lang w:val="en-US"/>
        </w:rPr>
        <w:fldChar w:fldCharType="begin"/>
      </w:r>
      <w:r w:rsidRPr="006E6981">
        <w:rPr>
          <w:lang w:val="en-US"/>
        </w:rPr>
        <w:instrText xml:space="preserve"> REF _Ref300497242 \h </w:instrText>
      </w:r>
      <w:r w:rsidR="00AE28EB" w:rsidRPr="006E6981">
        <w:rPr>
          <w:lang w:val="en-US"/>
        </w:rPr>
      </w:r>
      <w:r w:rsidR="00AE28EB" w:rsidRPr="006E6981">
        <w:rPr>
          <w:lang w:val="en-US"/>
        </w:rPr>
        <w:fldChar w:fldCharType="separate"/>
      </w:r>
      <w:r w:rsidR="001F4F48" w:rsidRPr="006E6981">
        <w:rPr>
          <w:lang w:val="en-US"/>
        </w:rPr>
        <w:t xml:space="preserve">Figure </w:t>
      </w:r>
      <w:r w:rsidR="001F4F48">
        <w:rPr>
          <w:noProof/>
          <w:lang w:val="en-US"/>
        </w:rPr>
        <w:t>18</w:t>
      </w:r>
      <w:r w:rsidR="00AE28EB" w:rsidRPr="006E6981">
        <w:rPr>
          <w:lang w:val="en-US"/>
        </w:rPr>
        <w:fldChar w:fldCharType="end"/>
      </w:r>
      <w:r w:rsidRPr="006E6981">
        <w:rPr>
          <w:lang w:val="en-US"/>
        </w:rPr>
        <w:t>).</w:t>
      </w:r>
    </w:p>
    <w:p w14:paraId="11E4D89A" w14:textId="77777777" w:rsidR="00197D5B" w:rsidRPr="006E6981" w:rsidRDefault="00197D5B" w:rsidP="007B21E8">
      <w:pPr>
        <w:rPr>
          <w:lang w:val="en-US"/>
        </w:rPr>
      </w:pPr>
    </w:p>
    <w:p w14:paraId="1356390E" w14:textId="77777777" w:rsidR="00496BD1" w:rsidRPr="006E6981" w:rsidRDefault="00197D5B" w:rsidP="007B21E8">
      <w:pPr>
        <w:rPr>
          <w:lang w:val="en-US"/>
        </w:rPr>
      </w:pPr>
      <w:r w:rsidRPr="006E6981">
        <w:rPr>
          <w:noProof/>
          <w:lang w:val="en-US" w:eastAsia="en-US"/>
        </w:rPr>
        <w:drawing>
          <wp:anchor distT="0" distB="0" distL="114300" distR="114300" simplePos="0" relativeHeight="251686400" behindDoc="0" locked="0" layoutInCell="1" allowOverlap="1" wp14:anchorId="7168E6FF" wp14:editId="6072A897">
            <wp:simplePos x="0" y="0"/>
            <wp:positionH relativeFrom="column">
              <wp:posOffset>131269</wp:posOffset>
            </wp:positionH>
            <wp:positionV relativeFrom="paragraph">
              <wp:posOffset>37584</wp:posOffset>
            </wp:positionV>
            <wp:extent cx="5270877" cy="3404103"/>
            <wp:effectExtent l="25400" t="0" r="0" b="0"/>
            <wp:wrapTight wrapText="bothSides">
              <wp:wrapPolygon edited="0">
                <wp:start x="-104" y="0"/>
                <wp:lineTo x="-104" y="21439"/>
                <wp:lineTo x="21548" y="21439"/>
                <wp:lineTo x="21548" y="0"/>
                <wp:lineTo x="-104" y="0"/>
              </wp:wrapPolygon>
            </wp:wrapTight>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mat-shypanel-bock-view.png"/>
                    <pic:cNvPicPr/>
                  </pic:nvPicPr>
                  <pic:blipFill>
                    <a:blip r:embed="rId30">
                      <a:extLst>
                        <a:ext uri="{28A0092B-C50C-407E-A947-70E740481C1C}">
                          <a14:useLocalDpi xmlns:a14="http://schemas.microsoft.com/office/drawing/2010/main" val="0"/>
                        </a:ext>
                      </a:extLst>
                    </a:blip>
                    <a:stretch>
                      <a:fillRect/>
                    </a:stretch>
                  </pic:blipFill>
                  <pic:spPr>
                    <a:xfrm>
                      <a:off x="0" y="0"/>
                      <a:ext cx="5270500" cy="3403600"/>
                    </a:xfrm>
                    <a:prstGeom prst="rect">
                      <a:avLst/>
                    </a:prstGeom>
                  </pic:spPr>
                </pic:pic>
              </a:graphicData>
            </a:graphic>
          </wp:anchor>
        </w:drawing>
      </w:r>
    </w:p>
    <w:p w14:paraId="6DD78EE5" w14:textId="77777777" w:rsidR="002C442B" w:rsidRPr="006E6981" w:rsidRDefault="00197D5B" w:rsidP="00197D5B">
      <w:pPr>
        <w:pStyle w:val="Caption"/>
        <w:jc w:val="center"/>
        <w:rPr>
          <w:sz w:val="22"/>
          <w:lang w:val="en-US"/>
        </w:rPr>
      </w:pPr>
      <w:bookmarkStart w:id="84" w:name="_Ref300542860"/>
      <w:bookmarkStart w:id="85" w:name="_Ref300538602"/>
      <w:r w:rsidRPr="006E6981">
        <w:rPr>
          <w:sz w:val="22"/>
          <w:lang w:val="en-US"/>
        </w:rPr>
        <w:t xml:space="preserve">Figure </w:t>
      </w:r>
      <w:r w:rsidRPr="006E6981">
        <w:rPr>
          <w:sz w:val="22"/>
          <w:lang w:val="en-US"/>
        </w:rPr>
        <w:fldChar w:fldCharType="begin"/>
      </w:r>
      <w:r w:rsidRPr="006E6981">
        <w:rPr>
          <w:sz w:val="22"/>
          <w:lang w:val="en-US"/>
        </w:rPr>
        <w:instrText xml:space="preserve"> SEQ Figure \* ARABIC </w:instrText>
      </w:r>
      <w:r w:rsidRPr="006E6981">
        <w:rPr>
          <w:sz w:val="22"/>
          <w:lang w:val="en-US"/>
        </w:rPr>
        <w:fldChar w:fldCharType="separate"/>
      </w:r>
      <w:r w:rsidR="001F4F48">
        <w:rPr>
          <w:noProof/>
          <w:sz w:val="22"/>
          <w:lang w:val="en-US"/>
        </w:rPr>
        <w:t>16</w:t>
      </w:r>
      <w:r w:rsidRPr="006E6981">
        <w:rPr>
          <w:sz w:val="22"/>
          <w:lang w:val="en-US"/>
        </w:rPr>
        <w:fldChar w:fldCharType="end"/>
      </w:r>
      <w:bookmarkEnd w:id="84"/>
      <w:r w:rsidRPr="006E6981">
        <w:rPr>
          <w:sz w:val="22"/>
          <w:lang w:val="en-US"/>
        </w:rPr>
        <w:t xml:space="preserve">: </w:t>
      </w:r>
      <w:r w:rsidR="002C442B" w:rsidRPr="006E6981">
        <w:rPr>
          <w:sz w:val="22"/>
          <w:lang w:val="en-US"/>
        </w:rPr>
        <w:t>Block “0” has been selected and shown in the Sky Panel.</w:t>
      </w:r>
    </w:p>
    <w:p w14:paraId="0191EBF8" w14:textId="77777777" w:rsidR="00717C08" w:rsidRPr="006E6981" w:rsidRDefault="000F43D7" w:rsidP="002C442B">
      <w:pPr>
        <w:pStyle w:val="Caption"/>
        <w:rPr>
          <w:sz w:val="22"/>
          <w:lang w:val="en-US"/>
        </w:rPr>
      </w:pPr>
      <w:r w:rsidRPr="006E6981">
        <w:rPr>
          <w:noProof/>
          <w:sz w:val="22"/>
          <w:lang w:val="en-US" w:eastAsia="en-US"/>
        </w:rPr>
        <w:drawing>
          <wp:anchor distT="0" distB="0" distL="114300" distR="114300" simplePos="0" relativeHeight="251687424" behindDoc="0" locked="0" layoutInCell="1" allowOverlap="1" wp14:anchorId="29BA8EAF" wp14:editId="7500A3A4">
            <wp:simplePos x="0" y="0"/>
            <wp:positionH relativeFrom="column">
              <wp:posOffset>311785</wp:posOffset>
            </wp:positionH>
            <wp:positionV relativeFrom="paragraph">
              <wp:posOffset>111125</wp:posOffset>
            </wp:positionV>
            <wp:extent cx="4917440" cy="3192145"/>
            <wp:effectExtent l="25400" t="0" r="10160" b="0"/>
            <wp:wrapTight wrapText="bothSides">
              <wp:wrapPolygon edited="0">
                <wp:start x="-112" y="0"/>
                <wp:lineTo x="-112" y="21484"/>
                <wp:lineTo x="21645" y="21484"/>
                <wp:lineTo x="21645" y="0"/>
                <wp:lineTo x="-112" y="0"/>
              </wp:wrapPolygon>
            </wp:wrapTight>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mat-user-layout.png"/>
                    <pic:cNvPicPr/>
                  </pic:nvPicPr>
                  <pic:blipFill>
                    <a:blip r:embed="rId31">
                      <a:extLst>
                        <a:ext uri="{28A0092B-C50C-407E-A947-70E740481C1C}">
                          <a14:useLocalDpi xmlns:a14="http://schemas.microsoft.com/office/drawing/2010/main" val="0"/>
                        </a:ext>
                      </a:extLst>
                    </a:blip>
                    <a:stretch>
                      <a:fillRect/>
                    </a:stretch>
                  </pic:blipFill>
                  <pic:spPr>
                    <a:xfrm>
                      <a:off x="0" y="0"/>
                      <a:ext cx="4917440" cy="3192145"/>
                    </a:xfrm>
                    <a:prstGeom prst="rect">
                      <a:avLst/>
                    </a:prstGeom>
                  </pic:spPr>
                </pic:pic>
              </a:graphicData>
            </a:graphic>
          </wp:anchor>
        </w:drawing>
      </w:r>
    </w:p>
    <w:p w14:paraId="56163779" w14:textId="77777777" w:rsidR="000F43D7" w:rsidRPr="006E6981" w:rsidRDefault="000F43D7" w:rsidP="00717C08">
      <w:pPr>
        <w:pStyle w:val="Caption"/>
        <w:rPr>
          <w:sz w:val="22"/>
          <w:lang w:val="en-US"/>
        </w:rPr>
      </w:pPr>
    </w:p>
    <w:p w14:paraId="2D5B0782" w14:textId="77777777" w:rsidR="00A07549" w:rsidRPr="006E6981" w:rsidRDefault="00A07549" w:rsidP="00717C08">
      <w:pPr>
        <w:pStyle w:val="Caption"/>
        <w:rPr>
          <w:sz w:val="22"/>
          <w:lang w:val="en-US"/>
        </w:rPr>
      </w:pPr>
    </w:p>
    <w:p w14:paraId="183BD069" w14:textId="77777777" w:rsidR="00F144A5" w:rsidRPr="006E6981" w:rsidRDefault="00717C08" w:rsidP="00717C08">
      <w:pPr>
        <w:pStyle w:val="Caption"/>
        <w:rPr>
          <w:sz w:val="22"/>
          <w:lang w:val="en-US"/>
        </w:rPr>
      </w:pPr>
      <w:bookmarkStart w:id="86" w:name="_Ref300541493"/>
      <w:bookmarkEnd w:id="85"/>
      <w:r w:rsidRPr="006E6981">
        <w:rPr>
          <w:sz w:val="22"/>
          <w:lang w:val="en-US"/>
        </w:rPr>
        <w:t xml:space="preserve">Figure </w:t>
      </w:r>
      <w:r w:rsidRPr="006E6981">
        <w:rPr>
          <w:sz w:val="22"/>
          <w:lang w:val="en-US"/>
        </w:rPr>
        <w:fldChar w:fldCharType="begin"/>
      </w:r>
      <w:r w:rsidRPr="006E6981">
        <w:rPr>
          <w:sz w:val="22"/>
          <w:lang w:val="en-US"/>
        </w:rPr>
        <w:instrText xml:space="preserve"> SEQ Figure \* ARABIC </w:instrText>
      </w:r>
      <w:r w:rsidRPr="006E6981">
        <w:rPr>
          <w:sz w:val="22"/>
          <w:lang w:val="en-US"/>
        </w:rPr>
        <w:fldChar w:fldCharType="separate"/>
      </w:r>
      <w:r w:rsidR="001F4F48">
        <w:rPr>
          <w:noProof/>
          <w:sz w:val="22"/>
          <w:lang w:val="en-US"/>
        </w:rPr>
        <w:t>17</w:t>
      </w:r>
      <w:r w:rsidRPr="006E6981">
        <w:rPr>
          <w:sz w:val="22"/>
          <w:lang w:val="en-US"/>
        </w:rPr>
        <w:fldChar w:fldCharType="end"/>
      </w:r>
      <w:bookmarkEnd w:id="86"/>
      <w:r w:rsidRPr="006E6981">
        <w:rPr>
          <w:sz w:val="22"/>
          <w:lang w:val="en-US"/>
        </w:rPr>
        <w:t xml:space="preserve">: </w:t>
      </w:r>
      <w:r w:rsidR="00CB1762" w:rsidRPr="006E6981">
        <w:rPr>
          <w:sz w:val="22"/>
          <w:lang w:val="en-US"/>
        </w:rPr>
        <w:t>Application Layout configured for the user. This configuration can be saved and restored.</w:t>
      </w:r>
    </w:p>
    <w:p w14:paraId="49B6F8E0" w14:textId="77777777" w:rsidR="001D63B1" w:rsidRPr="006E6981" w:rsidRDefault="009B188B">
      <w:pPr>
        <w:rPr>
          <w:lang w:val="en-US"/>
        </w:rPr>
      </w:pPr>
      <w:r w:rsidRPr="006E6981">
        <w:rPr>
          <w:noProof/>
          <w:lang w:val="en-US" w:eastAsia="en-US"/>
        </w:rPr>
        <w:lastRenderedPageBreak/>
        <mc:AlternateContent>
          <mc:Choice Requires="wpg">
            <w:drawing>
              <wp:anchor distT="0" distB="0" distL="114300" distR="114300" simplePos="0" relativeHeight="251670016" behindDoc="0" locked="0" layoutInCell="1" allowOverlap="1" wp14:anchorId="3492C324" wp14:editId="7D54F997">
                <wp:simplePos x="0" y="0"/>
                <wp:positionH relativeFrom="column">
                  <wp:posOffset>-43815</wp:posOffset>
                </wp:positionH>
                <wp:positionV relativeFrom="paragraph">
                  <wp:posOffset>337820</wp:posOffset>
                </wp:positionV>
                <wp:extent cx="5291455" cy="2199005"/>
                <wp:effectExtent l="0" t="0" r="0" b="3175"/>
                <wp:wrapTight wrapText="bothSides">
                  <wp:wrapPolygon edited="0">
                    <wp:start x="12082" y="0"/>
                    <wp:lineTo x="-39" y="0"/>
                    <wp:lineTo x="-39" y="21413"/>
                    <wp:lineTo x="11421" y="21413"/>
                    <wp:lineTo x="21600" y="21413"/>
                    <wp:lineTo x="21600" y="0"/>
                    <wp:lineTo x="12082" y="0"/>
                  </wp:wrapPolygon>
                </wp:wrapTight>
                <wp:docPr id="2" name="Group 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91455" cy="2199005"/>
                          <a:chOff x="1688" y="9949"/>
                          <a:chExt cx="8333" cy="3463"/>
                        </a:xfrm>
                      </wpg:grpSpPr>
                      <pic:pic xmlns:pic="http://schemas.openxmlformats.org/drawingml/2006/picture">
                        <pic:nvPicPr>
                          <pic:cNvPr id="6" name="Imagen 51"/>
                          <pic:cNvPicPr>
                            <a:picLocks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1688" y="9966"/>
                            <a:ext cx="4397" cy="3446"/>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 name="Imagen 52"/>
                          <pic:cNvPicPr>
                            <a:picLocks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6373" y="9949"/>
                            <a:ext cx="3648" cy="3437"/>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id="Group 14" o:spid="_x0000_s1026" style="position:absolute;margin-left:-3.4pt;margin-top:26.6pt;width:416.65pt;height:173.15pt;z-index:251670016" coordorigin="1688,9949" coordsize="8333,3463"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">
                <v:shape id="Imagen 51" o:spid="_x0000_s1027" type="#_x0000_t75" style="position:absolute;left:1688;top:9966;width:4397;height:3446;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">
                  <v:imagedata r:id="rId34" o:title=""/>
                  <o:lock v:ext="edit" aspectratio="f"/>
                </v:shape>
                <v:shape id="Imagen 52" o:spid="_x0000_s1028" type="#_x0000_t75" style="position:absolute;left:6373;top:9949;width:3648;height:3437;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">
                  <v:imagedata r:id="rId35" o:title=""/>
                  <o:lock v:ext="edit" aspectratio="f"/>
                </v:shape>
                <w10:wrap type="tight"/>
              </v:group>
            </w:pict>
          </mc:Fallback>
        </mc:AlternateContent>
      </w:r>
    </w:p>
    <w:p w14:paraId="0B769414" w14:textId="77777777" w:rsidR="00F144A5" w:rsidRPr="006E6981" w:rsidRDefault="00FD443B" w:rsidP="00530BED">
      <w:pPr>
        <w:pStyle w:val="Caption"/>
        <w:rPr>
          <w:sz w:val="22"/>
          <w:lang w:val="en-US"/>
        </w:rPr>
      </w:pPr>
      <w:bookmarkStart w:id="87" w:name="_Ref300497242"/>
      <w:r w:rsidRPr="006E6981">
        <w:rPr>
          <w:sz w:val="22"/>
          <w:lang w:val="en-US"/>
        </w:rPr>
        <w:t xml:space="preserve">Figure </w:t>
      </w:r>
      <w:r w:rsidR="00AE28EB" w:rsidRPr="006E6981">
        <w:rPr>
          <w:sz w:val="22"/>
          <w:lang w:val="en-US"/>
        </w:rPr>
        <w:fldChar w:fldCharType="begin"/>
      </w:r>
      <w:r w:rsidRPr="006E6981">
        <w:rPr>
          <w:sz w:val="22"/>
          <w:lang w:val="en-US"/>
        </w:rPr>
        <w:instrText xml:space="preserve"> SEQ Figure \* ARABIC </w:instrText>
      </w:r>
      <w:r w:rsidR="00AE28EB" w:rsidRPr="006E6981">
        <w:rPr>
          <w:sz w:val="22"/>
          <w:lang w:val="en-US"/>
        </w:rPr>
        <w:fldChar w:fldCharType="separate"/>
      </w:r>
      <w:r w:rsidR="001F4F48">
        <w:rPr>
          <w:noProof/>
          <w:sz w:val="22"/>
          <w:lang w:val="en-US"/>
        </w:rPr>
        <w:t>18</w:t>
      </w:r>
      <w:r w:rsidR="00AE28EB" w:rsidRPr="006E6981">
        <w:rPr>
          <w:sz w:val="22"/>
          <w:lang w:val="en-US"/>
        </w:rPr>
        <w:fldChar w:fldCharType="end"/>
      </w:r>
      <w:bookmarkEnd w:id="87"/>
      <w:r w:rsidRPr="006E6981">
        <w:rPr>
          <w:sz w:val="22"/>
          <w:lang w:val="en-US"/>
        </w:rPr>
        <w:t xml:space="preserve">: </w:t>
      </w:r>
      <w:r w:rsidR="00CB1762" w:rsidRPr="006E6981">
        <w:rPr>
          <w:sz w:val="22"/>
          <w:lang w:val="en-US"/>
        </w:rPr>
        <w:t>This is an example where</w:t>
      </w:r>
      <w:r w:rsidR="00084036" w:rsidRPr="006E6981">
        <w:rPr>
          <w:sz w:val="22"/>
          <w:lang w:val="en-US"/>
        </w:rPr>
        <w:t>,</w:t>
      </w:r>
      <w:r w:rsidR="00CB1762" w:rsidRPr="006E6981">
        <w:rPr>
          <w:sz w:val="22"/>
          <w:lang w:val="en-US"/>
        </w:rPr>
        <w:t xml:space="preserve"> in the left the Sky panel display</w:t>
      </w:r>
      <w:r w:rsidR="000543E0" w:rsidRPr="006E6981">
        <w:rPr>
          <w:sz w:val="22"/>
          <w:lang w:val="en-US"/>
        </w:rPr>
        <w:t>s</w:t>
      </w:r>
      <w:r w:rsidR="00CB1762" w:rsidRPr="006E6981">
        <w:rPr>
          <w:sz w:val="22"/>
          <w:lang w:val="en-US"/>
        </w:rPr>
        <w:t xml:space="preserve"> all the sources (assigned and unassigned) and all the blocks (in this case 9); and in the right the Sky panel display</w:t>
      </w:r>
      <w:r w:rsidR="000543E0" w:rsidRPr="006E6981">
        <w:rPr>
          <w:sz w:val="22"/>
          <w:lang w:val="en-US"/>
        </w:rPr>
        <w:t>s</w:t>
      </w:r>
      <w:r w:rsidR="00CB1762" w:rsidRPr="006E6981">
        <w:rPr>
          <w:sz w:val="22"/>
          <w:lang w:val="en-US"/>
        </w:rPr>
        <w:t xml:space="preserve"> all unassigned sources and one block with the sources assigned to this block.</w:t>
      </w:r>
    </w:p>
    <w:p w14:paraId="5F1B698D" w14:textId="77777777" w:rsidR="001D63B1" w:rsidRPr="006E6981" w:rsidRDefault="001D63B1">
      <w:pPr>
        <w:pStyle w:val="Heading2"/>
        <w:numPr>
          <w:ilvl w:val="1"/>
          <w:numId w:val="7"/>
        </w:numPr>
        <w:rPr>
          <w:lang w:eastAsia="en-US"/>
        </w:rPr>
      </w:pPr>
      <w:bookmarkStart w:id="88" w:name="__RefHeading__158_1471674179"/>
      <w:bookmarkStart w:id="89" w:name="_Toc316215839"/>
      <w:bookmarkEnd w:id="88"/>
      <w:r w:rsidRPr="006E6981">
        <w:t>How to create a new block</w:t>
      </w:r>
      <w:bookmarkEnd w:id="89"/>
    </w:p>
    <w:p w14:paraId="39AD3F75" w14:textId="77777777" w:rsidR="00256AFD" w:rsidRPr="006E6981" w:rsidRDefault="001D63B1">
      <w:pPr>
        <w:rPr>
          <w:lang w:val="en-US" w:eastAsia="en-US"/>
        </w:rPr>
      </w:pPr>
      <w:r w:rsidRPr="006E6981">
        <w:rPr>
          <w:lang w:val="en-US" w:eastAsia="en-US"/>
        </w:rPr>
        <w:t>You can create a new block by clicking in the tab Block of the Main Menu and select:</w:t>
      </w:r>
    </w:p>
    <w:p w14:paraId="4668414C" w14:textId="77777777" w:rsidR="001D63B1" w:rsidRPr="006E6981" w:rsidRDefault="00256AFD">
      <w:pPr>
        <w:rPr>
          <w:lang w:val="en-US" w:eastAsia="en-US"/>
        </w:rPr>
      </w:pPr>
      <w:r w:rsidRPr="006E6981">
        <w:rPr>
          <w:lang w:val="en-US" w:eastAsia="en-US"/>
        </w:rPr>
        <w:t xml:space="preserve">- New block at center: The block is created at the center of the Sky View Panel, which has been offset from the position of the region of interest to avoid overlapping (see </w:t>
      </w:r>
      <w:r w:rsidR="00AE28EB" w:rsidRPr="006E6981">
        <w:rPr>
          <w:lang w:val="en-US" w:eastAsia="en-US"/>
        </w:rPr>
        <w:fldChar w:fldCharType="begin"/>
      </w:r>
      <w:r w:rsidRPr="006E6981">
        <w:rPr>
          <w:lang w:val="en-US" w:eastAsia="en-US"/>
        </w:rPr>
        <w:instrText xml:space="preserve"> REF _Ref300535032 \h </w:instrText>
      </w:r>
      <w:r w:rsidR="00AE28EB" w:rsidRPr="006E6981">
        <w:rPr>
          <w:lang w:val="en-US" w:eastAsia="en-US"/>
        </w:rPr>
      </w:r>
      <w:r w:rsidR="00AE28EB" w:rsidRPr="006E6981">
        <w:rPr>
          <w:lang w:val="en-US" w:eastAsia="en-US"/>
        </w:rPr>
        <w:fldChar w:fldCharType="separate"/>
      </w:r>
      <w:r w:rsidR="001F4F48" w:rsidRPr="006E6981">
        <w:rPr>
          <w:lang w:val="en-US"/>
        </w:rPr>
        <w:t xml:space="preserve">Figure </w:t>
      </w:r>
      <w:r w:rsidR="001F4F48">
        <w:rPr>
          <w:noProof/>
          <w:lang w:val="en-US"/>
        </w:rPr>
        <w:t>19</w:t>
      </w:r>
      <w:r w:rsidR="00AE28EB" w:rsidRPr="006E6981">
        <w:rPr>
          <w:lang w:val="en-US" w:eastAsia="en-US"/>
        </w:rPr>
        <w:fldChar w:fldCharType="end"/>
      </w:r>
      <w:r w:rsidRPr="006E6981">
        <w:rPr>
          <w:lang w:val="en-US" w:eastAsia="en-US"/>
        </w:rPr>
        <w:t>).</w:t>
      </w:r>
    </w:p>
    <w:p w14:paraId="289DD9A0" w14:textId="77777777" w:rsidR="009F1DFE" w:rsidRPr="006E6981" w:rsidRDefault="00256AFD" w:rsidP="00256AFD">
      <w:pPr>
        <w:pStyle w:val="Caption"/>
        <w:jc w:val="center"/>
        <w:rPr>
          <w:lang w:val="en-US"/>
        </w:rPr>
      </w:pPr>
      <w:r w:rsidRPr="006E6981">
        <w:rPr>
          <w:noProof/>
          <w:lang w:val="en-US" w:eastAsia="en-US"/>
        </w:rPr>
        <w:drawing>
          <wp:anchor distT="0" distB="0" distL="114300" distR="114300" simplePos="0" relativeHeight="251667968" behindDoc="0" locked="0" layoutInCell="1" allowOverlap="1" wp14:anchorId="3FF81AEE" wp14:editId="2C2DE6B7">
            <wp:simplePos x="0" y="0"/>
            <wp:positionH relativeFrom="column">
              <wp:posOffset>1914525</wp:posOffset>
            </wp:positionH>
            <wp:positionV relativeFrom="paragraph">
              <wp:posOffset>200025</wp:posOffset>
            </wp:positionV>
            <wp:extent cx="1948180" cy="787400"/>
            <wp:effectExtent l="25400" t="0" r="7620" b="0"/>
            <wp:wrapSquare wrapText="bothSides"/>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mat-blockmenu.png"/>
                    <pic:cNvPicPr/>
                  </pic:nvPicPr>
                  <pic:blipFill>
                    <a:blip r:embed="rId36">
                      <a:extLst>
                        <a:ext uri="{28A0092B-C50C-407E-A947-70E740481C1C}">
                          <a14:useLocalDpi xmlns:a14="http://schemas.microsoft.com/office/drawing/2010/main" val="0"/>
                        </a:ext>
                      </a:extLst>
                    </a:blip>
                    <a:stretch>
                      <a:fillRect/>
                    </a:stretch>
                  </pic:blipFill>
                  <pic:spPr>
                    <a:xfrm>
                      <a:off x="0" y="0"/>
                      <a:ext cx="1948180" cy="787400"/>
                    </a:xfrm>
                    <a:prstGeom prst="rect">
                      <a:avLst/>
                    </a:prstGeom>
                  </pic:spPr>
                </pic:pic>
              </a:graphicData>
            </a:graphic>
          </wp:anchor>
        </w:drawing>
      </w:r>
    </w:p>
    <w:p w14:paraId="4AB2A0DF" w14:textId="77777777" w:rsidR="001D63B1" w:rsidRPr="006E6981" w:rsidRDefault="001D63B1">
      <w:pPr>
        <w:rPr>
          <w:lang w:val="en-US"/>
        </w:rPr>
      </w:pPr>
    </w:p>
    <w:p w14:paraId="41D26B5F" w14:textId="77777777" w:rsidR="001D63B1" w:rsidRPr="006E6981" w:rsidRDefault="001D63B1">
      <w:pPr>
        <w:spacing w:line="240" w:lineRule="auto"/>
        <w:jc w:val="center"/>
        <w:rPr>
          <w:lang w:val="en-US"/>
        </w:rPr>
      </w:pPr>
    </w:p>
    <w:p w14:paraId="406DE59E" w14:textId="77777777" w:rsidR="009F1DFE" w:rsidRPr="006E6981" w:rsidRDefault="009F1DFE" w:rsidP="001C0F2D">
      <w:pPr>
        <w:pStyle w:val="Caption"/>
        <w:jc w:val="center"/>
        <w:rPr>
          <w:sz w:val="22"/>
          <w:lang w:val="en-US"/>
        </w:rPr>
      </w:pPr>
      <w:bookmarkStart w:id="90" w:name="_Ref300497349"/>
    </w:p>
    <w:p w14:paraId="530EAA86" w14:textId="77777777" w:rsidR="00782347" w:rsidRPr="006E6981" w:rsidRDefault="001C0F2D" w:rsidP="001C0F2D">
      <w:pPr>
        <w:pStyle w:val="Caption"/>
        <w:jc w:val="center"/>
        <w:rPr>
          <w:sz w:val="22"/>
          <w:lang w:val="en-US"/>
        </w:rPr>
      </w:pPr>
      <w:bookmarkStart w:id="91" w:name="_Ref300535032"/>
      <w:r w:rsidRPr="006E6981">
        <w:rPr>
          <w:sz w:val="22"/>
          <w:lang w:val="en-US"/>
        </w:rPr>
        <w:t xml:space="preserve">Figure </w:t>
      </w:r>
      <w:r w:rsidR="00AE28EB" w:rsidRPr="006E6981">
        <w:rPr>
          <w:sz w:val="22"/>
          <w:lang w:val="en-US"/>
        </w:rPr>
        <w:fldChar w:fldCharType="begin"/>
      </w:r>
      <w:r w:rsidRPr="006E6981">
        <w:rPr>
          <w:sz w:val="22"/>
          <w:lang w:val="en-US"/>
        </w:rPr>
        <w:instrText xml:space="preserve"> SEQ Figure \* ARABIC </w:instrText>
      </w:r>
      <w:r w:rsidR="00AE28EB" w:rsidRPr="006E6981">
        <w:rPr>
          <w:sz w:val="22"/>
          <w:lang w:val="en-US"/>
        </w:rPr>
        <w:fldChar w:fldCharType="separate"/>
      </w:r>
      <w:r w:rsidR="001F4F48">
        <w:rPr>
          <w:noProof/>
          <w:sz w:val="22"/>
          <w:lang w:val="en-US"/>
        </w:rPr>
        <w:t>19</w:t>
      </w:r>
      <w:r w:rsidR="00AE28EB" w:rsidRPr="006E6981">
        <w:rPr>
          <w:sz w:val="22"/>
          <w:lang w:val="en-US"/>
        </w:rPr>
        <w:fldChar w:fldCharType="end"/>
      </w:r>
      <w:bookmarkEnd w:id="90"/>
      <w:bookmarkEnd w:id="91"/>
      <w:r w:rsidRPr="006E6981">
        <w:rPr>
          <w:sz w:val="22"/>
          <w:lang w:val="en-US"/>
        </w:rPr>
        <w:t xml:space="preserve">: </w:t>
      </w:r>
      <w:r w:rsidR="00CB1762" w:rsidRPr="006E6981">
        <w:rPr>
          <w:sz w:val="22"/>
          <w:lang w:val="en-US"/>
        </w:rPr>
        <w:t>Creating a New Block at center from the Main Menu</w:t>
      </w:r>
    </w:p>
    <w:p w14:paraId="74B0C57F" w14:textId="77777777" w:rsidR="00887637" w:rsidRPr="006E6981" w:rsidRDefault="001D63B1" w:rsidP="00771319">
      <w:pPr>
        <w:pStyle w:val="ListParagraph"/>
        <w:numPr>
          <w:ilvl w:val="0"/>
          <w:numId w:val="17"/>
        </w:numPr>
        <w:tabs>
          <w:tab w:val="clear" w:pos="0"/>
          <w:tab w:val="num" w:pos="-360"/>
        </w:tabs>
        <w:ind w:left="360"/>
        <w:rPr>
          <w:color w:val="000000"/>
          <w:lang w:val="en-US"/>
        </w:rPr>
      </w:pPr>
      <w:r w:rsidRPr="006E6981">
        <w:rPr>
          <w:lang w:val="en-US" w:eastAsia="en-US"/>
        </w:rPr>
        <w:t xml:space="preserve">New block </w:t>
      </w:r>
      <w:proofErr w:type="gramStart"/>
      <w:r w:rsidRPr="006E6981">
        <w:rPr>
          <w:lang w:val="en-US" w:eastAsia="en-US"/>
        </w:rPr>
        <w:t>at</w:t>
      </w:r>
      <w:r w:rsidR="004E2968" w:rsidRPr="006E6981">
        <w:rPr>
          <w:lang w:val="en-US" w:eastAsia="en-US"/>
        </w:rPr>
        <w:t xml:space="preserve"> </w:t>
      </w:r>
      <w:r w:rsidRPr="006E6981">
        <w:rPr>
          <w:lang w:val="en-US" w:eastAsia="en-US"/>
        </w:rPr>
        <w:t>..</w:t>
      </w:r>
      <w:r w:rsidR="001415D1" w:rsidRPr="006E6981">
        <w:rPr>
          <w:lang w:val="en-US" w:eastAsia="en-US"/>
        </w:rPr>
        <w:t>.</w:t>
      </w:r>
      <w:proofErr w:type="gramEnd"/>
      <w:r w:rsidRPr="006E6981">
        <w:rPr>
          <w:lang w:val="en-US" w:eastAsia="en-US"/>
        </w:rPr>
        <w:t>: The block is created in a specific sky position by filling</w:t>
      </w:r>
      <w:r w:rsidRPr="006E6981">
        <w:rPr>
          <w:color w:val="000000"/>
          <w:lang w:val="en-US"/>
        </w:rPr>
        <w:t xml:space="preserve"> central coordinates (RA and DEC in degrees with three decimal positions) and PA (position angle in degrees with three decimal positions)</w:t>
      </w:r>
      <w:r w:rsidR="006F0D3A" w:rsidRPr="006E6981">
        <w:rPr>
          <w:color w:val="000000"/>
          <w:lang w:val="en-US"/>
        </w:rPr>
        <w:t>, see</w:t>
      </w:r>
      <w:r w:rsidR="00DA74F1" w:rsidRPr="006E6981">
        <w:rPr>
          <w:color w:val="000000"/>
          <w:lang w:val="en-US"/>
        </w:rPr>
        <w:t xml:space="preserve"> </w:t>
      </w:r>
      <w:r w:rsidR="00DA74F1" w:rsidRPr="006E6981">
        <w:rPr>
          <w:color w:val="000000"/>
          <w:lang w:val="en-US"/>
        </w:rPr>
        <w:fldChar w:fldCharType="begin"/>
      </w:r>
      <w:r w:rsidR="00DA74F1" w:rsidRPr="006E6981">
        <w:rPr>
          <w:color w:val="000000"/>
          <w:lang w:val="en-US"/>
        </w:rPr>
        <w:instrText xml:space="preserve"> REF _Ref300542398 \h </w:instrText>
      </w:r>
      <w:r w:rsidR="00DA74F1" w:rsidRPr="006E6981">
        <w:rPr>
          <w:color w:val="000000"/>
          <w:lang w:val="en-US"/>
        </w:rPr>
      </w:r>
      <w:r w:rsidR="00DA74F1" w:rsidRPr="006E6981">
        <w:rPr>
          <w:color w:val="000000"/>
          <w:lang w:val="en-US"/>
        </w:rPr>
        <w:fldChar w:fldCharType="separate"/>
      </w:r>
      <w:r w:rsidR="001F4F48" w:rsidRPr="006E6981">
        <w:rPr>
          <w:lang w:val="en-US"/>
        </w:rPr>
        <w:t xml:space="preserve">Figure </w:t>
      </w:r>
      <w:r w:rsidR="001F4F48">
        <w:rPr>
          <w:noProof/>
          <w:lang w:val="en-US"/>
        </w:rPr>
        <w:t>20</w:t>
      </w:r>
      <w:r w:rsidR="00DA74F1" w:rsidRPr="006E6981">
        <w:rPr>
          <w:color w:val="000000"/>
          <w:lang w:val="en-US"/>
        </w:rPr>
        <w:fldChar w:fldCharType="end"/>
      </w:r>
      <w:r w:rsidR="00DA74F1" w:rsidRPr="006E6981">
        <w:rPr>
          <w:color w:val="000000"/>
          <w:lang w:val="en-US"/>
        </w:rPr>
        <w:t>.</w:t>
      </w:r>
    </w:p>
    <w:p w14:paraId="3C958BC7" w14:textId="77777777" w:rsidR="00887637" w:rsidRPr="006E6981" w:rsidRDefault="00887637" w:rsidP="00887637">
      <w:pPr>
        <w:tabs>
          <w:tab w:val="num" w:pos="-360"/>
        </w:tabs>
        <w:rPr>
          <w:color w:val="000000"/>
          <w:lang w:val="en-US"/>
        </w:rPr>
      </w:pPr>
      <w:r w:rsidRPr="006E6981">
        <w:rPr>
          <w:noProof/>
          <w:color w:val="000000"/>
          <w:lang w:val="en-US" w:eastAsia="en-US"/>
        </w:rPr>
        <w:drawing>
          <wp:anchor distT="0" distB="0" distL="114300" distR="114300" simplePos="0" relativeHeight="251684352" behindDoc="0" locked="0" layoutInCell="1" allowOverlap="1" wp14:anchorId="77F8D48B" wp14:editId="1FFEBF13">
            <wp:simplePos x="0" y="0"/>
            <wp:positionH relativeFrom="column">
              <wp:posOffset>2095500</wp:posOffset>
            </wp:positionH>
            <wp:positionV relativeFrom="paragraph">
              <wp:posOffset>127000</wp:posOffset>
            </wp:positionV>
            <wp:extent cx="1547495" cy="1049655"/>
            <wp:effectExtent l="25400" t="0" r="1905" b="0"/>
            <wp:wrapTight wrapText="bothSides">
              <wp:wrapPolygon edited="0">
                <wp:start x="-355" y="0"/>
                <wp:lineTo x="-355" y="21430"/>
                <wp:lineTo x="21627" y="21430"/>
                <wp:lineTo x="21627" y="0"/>
                <wp:lineTo x="-355" y="0"/>
              </wp:wrapPolygon>
            </wp:wrapTight>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mat-NewBlockAtPoint.png"/>
                    <pic:cNvPicPr/>
                  </pic:nvPicPr>
                  <pic:blipFill>
                    <a:blip r:embed="rId37">
                      <a:extLst>
                        <a:ext uri="{28A0092B-C50C-407E-A947-70E740481C1C}">
                          <a14:useLocalDpi xmlns:a14="http://schemas.microsoft.com/office/drawing/2010/main" val="0"/>
                        </a:ext>
                      </a:extLst>
                    </a:blip>
                    <a:stretch>
                      <a:fillRect/>
                    </a:stretch>
                  </pic:blipFill>
                  <pic:spPr>
                    <a:xfrm>
                      <a:off x="0" y="0"/>
                      <a:ext cx="1547495" cy="1049655"/>
                    </a:xfrm>
                    <a:prstGeom prst="rect">
                      <a:avLst/>
                    </a:prstGeom>
                  </pic:spPr>
                </pic:pic>
              </a:graphicData>
            </a:graphic>
          </wp:anchor>
        </w:drawing>
      </w:r>
    </w:p>
    <w:p w14:paraId="502027D6" w14:textId="77777777" w:rsidR="00887637" w:rsidRPr="006E6981" w:rsidRDefault="00887637" w:rsidP="00887637">
      <w:pPr>
        <w:tabs>
          <w:tab w:val="num" w:pos="-360"/>
        </w:tabs>
        <w:rPr>
          <w:color w:val="000000"/>
          <w:lang w:val="en-US"/>
        </w:rPr>
      </w:pPr>
    </w:p>
    <w:p w14:paraId="7CA50EB6" w14:textId="77777777" w:rsidR="00887637" w:rsidRPr="006E6981" w:rsidRDefault="00887637" w:rsidP="00887637">
      <w:pPr>
        <w:tabs>
          <w:tab w:val="num" w:pos="-360"/>
        </w:tabs>
        <w:rPr>
          <w:color w:val="000000"/>
          <w:lang w:val="en-US"/>
        </w:rPr>
      </w:pPr>
    </w:p>
    <w:p w14:paraId="63325161" w14:textId="77777777" w:rsidR="00887637" w:rsidRPr="006E6981" w:rsidRDefault="00887637" w:rsidP="00887637">
      <w:pPr>
        <w:tabs>
          <w:tab w:val="num" w:pos="-360"/>
        </w:tabs>
        <w:rPr>
          <w:color w:val="000000"/>
          <w:lang w:val="en-US"/>
        </w:rPr>
      </w:pPr>
    </w:p>
    <w:p w14:paraId="1C68DA6B" w14:textId="77777777" w:rsidR="001D63B1" w:rsidRPr="006E6981" w:rsidRDefault="00DA74F1" w:rsidP="00DA74F1">
      <w:pPr>
        <w:pStyle w:val="Caption"/>
        <w:jc w:val="center"/>
        <w:rPr>
          <w:sz w:val="22"/>
          <w:lang w:val="en-US"/>
        </w:rPr>
      </w:pPr>
      <w:bookmarkStart w:id="92" w:name="_Ref300542398"/>
      <w:r w:rsidRPr="006E6981">
        <w:rPr>
          <w:sz w:val="22"/>
          <w:lang w:val="en-US"/>
        </w:rPr>
        <w:t xml:space="preserve">Figure </w:t>
      </w:r>
      <w:r w:rsidRPr="006E6981">
        <w:rPr>
          <w:sz w:val="22"/>
          <w:lang w:val="en-US"/>
        </w:rPr>
        <w:fldChar w:fldCharType="begin"/>
      </w:r>
      <w:r w:rsidRPr="006E6981">
        <w:rPr>
          <w:sz w:val="22"/>
          <w:lang w:val="en-US"/>
        </w:rPr>
        <w:instrText xml:space="preserve"> SEQ Figure \* ARABIC </w:instrText>
      </w:r>
      <w:r w:rsidRPr="006E6981">
        <w:rPr>
          <w:sz w:val="22"/>
          <w:lang w:val="en-US"/>
        </w:rPr>
        <w:fldChar w:fldCharType="separate"/>
      </w:r>
      <w:r w:rsidR="001F4F48">
        <w:rPr>
          <w:noProof/>
          <w:sz w:val="22"/>
          <w:lang w:val="en-US"/>
        </w:rPr>
        <w:t>20</w:t>
      </w:r>
      <w:r w:rsidRPr="006E6981">
        <w:rPr>
          <w:sz w:val="22"/>
          <w:lang w:val="en-US"/>
        </w:rPr>
        <w:fldChar w:fldCharType="end"/>
      </w:r>
      <w:bookmarkEnd w:id="92"/>
      <w:r w:rsidRPr="006E6981">
        <w:rPr>
          <w:sz w:val="22"/>
          <w:lang w:val="en-US"/>
        </w:rPr>
        <w:t xml:space="preserve">: </w:t>
      </w:r>
      <w:r w:rsidR="00CB1762" w:rsidRPr="006E6981">
        <w:rPr>
          <w:sz w:val="22"/>
          <w:lang w:val="en-US"/>
        </w:rPr>
        <w:t>Creating a New Block at a specific sky point from the Main Menu</w:t>
      </w:r>
      <w:r w:rsidR="00C31B44" w:rsidRPr="006E6981">
        <w:rPr>
          <w:sz w:val="22"/>
          <w:lang w:val="en-US"/>
        </w:rPr>
        <w:t>.</w:t>
      </w:r>
    </w:p>
    <w:p w14:paraId="7D900F16" w14:textId="77777777" w:rsidR="004F25E6" w:rsidRPr="006E6981" w:rsidRDefault="004F25E6">
      <w:pPr>
        <w:rPr>
          <w:lang w:val="en-US" w:eastAsia="en-US"/>
        </w:rPr>
      </w:pPr>
    </w:p>
    <w:p w14:paraId="1A9FC57E" w14:textId="77777777" w:rsidR="004F25E6" w:rsidRPr="006E6981" w:rsidRDefault="004F25E6">
      <w:pPr>
        <w:rPr>
          <w:lang w:val="en-US" w:eastAsia="en-US"/>
        </w:rPr>
      </w:pPr>
    </w:p>
    <w:p w14:paraId="7E68280B" w14:textId="77777777" w:rsidR="004F25E6" w:rsidRPr="006E6981" w:rsidRDefault="00887637">
      <w:pPr>
        <w:rPr>
          <w:lang w:val="en-US" w:eastAsia="en-US"/>
        </w:rPr>
      </w:pPr>
      <w:r w:rsidRPr="006E6981">
        <w:rPr>
          <w:noProof/>
          <w:lang w:val="en-US" w:eastAsia="en-US"/>
        </w:rPr>
        <w:lastRenderedPageBreak/>
        <w:drawing>
          <wp:anchor distT="0" distB="0" distL="114300" distR="114300" simplePos="0" relativeHeight="251668992" behindDoc="0" locked="0" layoutInCell="1" allowOverlap="1" wp14:anchorId="0AF50902" wp14:editId="756741AE">
            <wp:simplePos x="0" y="0"/>
            <wp:positionH relativeFrom="column">
              <wp:posOffset>1027430</wp:posOffset>
            </wp:positionH>
            <wp:positionV relativeFrom="paragraph">
              <wp:posOffset>-125095</wp:posOffset>
            </wp:positionV>
            <wp:extent cx="3541395" cy="2842260"/>
            <wp:effectExtent l="25400" t="0" r="0" b="0"/>
            <wp:wrapTight wrapText="bothSides">
              <wp:wrapPolygon edited="0">
                <wp:start x="-155" y="0"/>
                <wp:lineTo x="-155" y="21426"/>
                <wp:lineTo x="21534" y="21426"/>
                <wp:lineTo x="21534" y="0"/>
                <wp:lineTo x="-155" y="0"/>
              </wp:wrapPolygon>
            </wp:wrapTight>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B-empty.png"/>
                    <pic:cNvPicPr/>
                  </pic:nvPicPr>
                  <pic:blipFill>
                    <a:blip r:embed="rId38">
                      <a:extLst>
                        <a:ext uri="{28A0092B-C50C-407E-A947-70E740481C1C}">
                          <a14:useLocalDpi xmlns:a14="http://schemas.microsoft.com/office/drawing/2010/main" val="0"/>
                        </a:ext>
                      </a:extLst>
                    </a:blip>
                    <a:stretch>
                      <a:fillRect/>
                    </a:stretch>
                  </pic:blipFill>
                  <pic:spPr>
                    <a:xfrm>
                      <a:off x="0" y="0"/>
                      <a:ext cx="3541395" cy="2842260"/>
                    </a:xfrm>
                    <a:prstGeom prst="rect">
                      <a:avLst/>
                    </a:prstGeom>
                  </pic:spPr>
                </pic:pic>
              </a:graphicData>
            </a:graphic>
          </wp:anchor>
        </w:drawing>
      </w:r>
    </w:p>
    <w:p w14:paraId="7CD533D1" w14:textId="77777777" w:rsidR="004F25E6" w:rsidRPr="006E6981" w:rsidRDefault="004F25E6">
      <w:pPr>
        <w:rPr>
          <w:lang w:val="en-US" w:eastAsia="en-US"/>
        </w:rPr>
      </w:pPr>
    </w:p>
    <w:p w14:paraId="1A31C2A7" w14:textId="77777777" w:rsidR="004F25E6" w:rsidRPr="006E6981" w:rsidRDefault="004F25E6">
      <w:pPr>
        <w:rPr>
          <w:lang w:val="en-US" w:eastAsia="en-US"/>
        </w:rPr>
      </w:pPr>
    </w:p>
    <w:p w14:paraId="02053F89" w14:textId="77777777" w:rsidR="004F25E6" w:rsidRPr="006E6981" w:rsidRDefault="004F25E6">
      <w:pPr>
        <w:rPr>
          <w:lang w:val="en-US" w:eastAsia="en-US"/>
        </w:rPr>
      </w:pPr>
    </w:p>
    <w:p w14:paraId="1E632D75" w14:textId="77777777" w:rsidR="004F25E6" w:rsidRPr="006E6981" w:rsidRDefault="004F25E6">
      <w:pPr>
        <w:rPr>
          <w:lang w:val="en-US" w:eastAsia="en-US"/>
        </w:rPr>
      </w:pPr>
    </w:p>
    <w:p w14:paraId="5DD3AE4E" w14:textId="77777777" w:rsidR="004F25E6" w:rsidRPr="006E6981" w:rsidRDefault="004F25E6">
      <w:pPr>
        <w:rPr>
          <w:lang w:val="en-US" w:eastAsia="en-US"/>
        </w:rPr>
      </w:pPr>
    </w:p>
    <w:p w14:paraId="1CD2DE26" w14:textId="77777777" w:rsidR="004F25E6" w:rsidRPr="006E6981" w:rsidRDefault="004F25E6">
      <w:pPr>
        <w:rPr>
          <w:lang w:val="en-US" w:eastAsia="en-US"/>
        </w:rPr>
      </w:pPr>
    </w:p>
    <w:p w14:paraId="60A11C4A" w14:textId="77777777" w:rsidR="00887637" w:rsidRPr="006E6981" w:rsidRDefault="00887637">
      <w:pPr>
        <w:rPr>
          <w:lang w:val="en-US" w:eastAsia="en-US"/>
        </w:rPr>
      </w:pPr>
    </w:p>
    <w:p w14:paraId="1FC71D79" w14:textId="77777777" w:rsidR="004F25E6" w:rsidRPr="006E6981" w:rsidRDefault="004F25E6">
      <w:pPr>
        <w:rPr>
          <w:lang w:val="en-US" w:eastAsia="en-US"/>
        </w:rPr>
      </w:pPr>
    </w:p>
    <w:p w14:paraId="34C27596" w14:textId="77777777" w:rsidR="00715379" w:rsidRPr="006E6981" w:rsidRDefault="00715379" w:rsidP="00715379">
      <w:pPr>
        <w:pStyle w:val="Caption"/>
        <w:jc w:val="center"/>
        <w:rPr>
          <w:sz w:val="22"/>
          <w:lang w:val="en-US"/>
        </w:rPr>
      </w:pPr>
      <w:bookmarkStart w:id="93" w:name="_Ref300525847"/>
      <w:r w:rsidRPr="006E6981">
        <w:rPr>
          <w:sz w:val="22"/>
          <w:lang w:val="en-US"/>
        </w:rPr>
        <w:t xml:space="preserve">Figure </w:t>
      </w:r>
      <w:r w:rsidR="00AE28EB" w:rsidRPr="006E6981">
        <w:rPr>
          <w:sz w:val="22"/>
          <w:lang w:val="en-US"/>
        </w:rPr>
        <w:fldChar w:fldCharType="begin"/>
      </w:r>
      <w:r w:rsidRPr="006E6981">
        <w:rPr>
          <w:sz w:val="22"/>
          <w:lang w:val="en-US"/>
        </w:rPr>
        <w:instrText xml:space="preserve"> SEQ Figure \* ARABIC </w:instrText>
      </w:r>
      <w:r w:rsidR="00AE28EB" w:rsidRPr="006E6981">
        <w:rPr>
          <w:sz w:val="22"/>
          <w:lang w:val="en-US"/>
        </w:rPr>
        <w:fldChar w:fldCharType="separate"/>
      </w:r>
      <w:r w:rsidR="001F4F48">
        <w:rPr>
          <w:noProof/>
          <w:sz w:val="22"/>
          <w:lang w:val="en-US"/>
        </w:rPr>
        <w:t>21</w:t>
      </w:r>
      <w:r w:rsidR="00AE28EB" w:rsidRPr="006E6981">
        <w:rPr>
          <w:sz w:val="22"/>
          <w:lang w:val="en-US"/>
        </w:rPr>
        <w:fldChar w:fldCharType="end"/>
      </w:r>
      <w:bookmarkEnd w:id="93"/>
      <w:r w:rsidRPr="006E6981">
        <w:rPr>
          <w:sz w:val="22"/>
          <w:lang w:val="en-US"/>
        </w:rPr>
        <w:t>: An empty MOS layout is created for the new block in the Sky Panel.</w:t>
      </w:r>
    </w:p>
    <w:p w14:paraId="2325D209" w14:textId="77777777" w:rsidR="00ED0449" w:rsidRPr="006E6981" w:rsidRDefault="00ED0449">
      <w:pPr>
        <w:rPr>
          <w:lang w:val="en-US"/>
        </w:rPr>
      </w:pPr>
    </w:p>
    <w:p w14:paraId="7CF7753D" w14:textId="77777777" w:rsidR="00ED0449" w:rsidRPr="006E6981" w:rsidRDefault="00ED0449">
      <w:pPr>
        <w:rPr>
          <w:lang w:val="en-US"/>
        </w:rPr>
      </w:pPr>
      <w:r w:rsidRPr="006E6981">
        <w:rPr>
          <w:noProof/>
          <w:lang w:val="en-US" w:eastAsia="en-US"/>
        </w:rPr>
        <w:drawing>
          <wp:anchor distT="0" distB="0" distL="114300" distR="114300" simplePos="0" relativeHeight="251655680" behindDoc="0" locked="0" layoutInCell="1" allowOverlap="1" wp14:anchorId="154F93A5" wp14:editId="28DFD5EB">
            <wp:simplePos x="0" y="0"/>
            <wp:positionH relativeFrom="column">
              <wp:posOffset>438785</wp:posOffset>
            </wp:positionH>
            <wp:positionV relativeFrom="paragraph">
              <wp:posOffset>229870</wp:posOffset>
            </wp:positionV>
            <wp:extent cx="4853940" cy="3422015"/>
            <wp:effectExtent l="25400" t="0" r="0" b="0"/>
            <wp:wrapTight wrapText="bothSides">
              <wp:wrapPolygon edited="0">
                <wp:start x="-113" y="0"/>
                <wp:lineTo x="-113" y="21484"/>
                <wp:lineTo x="21589" y="21484"/>
                <wp:lineTo x="21589" y="0"/>
                <wp:lineTo x="-113" y="0"/>
              </wp:wrapPolygon>
            </wp:wrapTight>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2CBs.png"/>
                    <pic:cNvPicPr/>
                  </pic:nvPicPr>
                  <pic:blipFill>
                    <a:blip r:embed="rId39">
                      <a:extLst>
                        <a:ext uri="{28A0092B-C50C-407E-A947-70E740481C1C}">
                          <a14:useLocalDpi xmlns:a14="http://schemas.microsoft.com/office/drawing/2010/main" val="0"/>
                        </a:ext>
                      </a:extLst>
                    </a:blip>
                    <a:stretch>
                      <a:fillRect/>
                    </a:stretch>
                  </pic:blipFill>
                  <pic:spPr>
                    <a:xfrm>
                      <a:off x="0" y="0"/>
                      <a:ext cx="4853940" cy="3422015"/>
                    </a:xfrm>
                    <a:prstGeom prst="rect">
                      <a:avLst/>
                    </a:prstGeom>
                  </pic:spPr>
                </pic:pic>
              </a:graphicData>
            </a:graphic>
          </wp:anchor>
        </w:drawing>
      </w:r>
    </w:p>
    <w:p w14:paraId="3C599A6C" w14:textId="77777777" w:rsidR="00ED0449" w:rsidRPr="006E6981" w:rsidRDefault="00ED0449">
      <w:pPr>
        <w:rPr>
          <w:lang w:val="en-US"/>
        </w:rPr>
      </w:pPr>
    </w:p>
    <w:p w14:paraId="5486056A" w14:textId="77777777" w:rsidR="00ED0449" w:rsidRPr="006E6981" w:rsidRDefault="00ED0449">
      <w:pPr>
        <w:rPr>
          <w:lang w:val="en-US"/>
        </w:rPr>
      </w:pPr>
    </w:p>
    <w:p w14:paraId="348A87BA" w14:textId="77777777" w:rsidR="00ED0449" w:rsidRPr="006E6981" w:rsidRDefault="00ED0449">
      <w:pPr>
        <w:rPr>
          <w:lang w:val="en-US"/>
        </w:rPr>
      </w:pPr>
    </w:p>
    <w:p w14:paraId="4185CAB4" w14:textId="77777777" w:rsidR="00ED0449" w:rsidRPr="006E6981" w:rsidRDefault="00ED0449">
      <w:pPr>
        <w:rPr>
          <w:lang w:val="en-US"/>
        </w:rPr>
      </w:pPr>
    </w:p>
    <w:p w14:paraId="44BE36F4" w14:textId="77777777" w:rsidR="00ED0449" w:rsidRPr="006E6981" w:rsidRDefault="00ED0449">
      <w:pPr>
        <w:rPr>
          <w:lang w:val="en-US"/>
        </w:rPr>
      </w:pPr>
    </w:p>
    <w:p w14:paraId="504F0721" w14:textId="77777777" w:rsidR="00ED0449" w:rsidRPr="006E6981" w:rsidRDefault="00ED0449">
      <w:pPr>
        <w:rPr>
          <w:lang w:val="en-US"/>
        </w:rPr>
      </w:pPr>
    </w:p>
    <w:p w14:paraId="02D16AB0" w14:textId="77777777" w:rsidR="00ED0449" w:rsidRPr="006E6981" w:rsidRDefault="00ED0449">
      <w:pPr>
        <w:rPr>
          <w:lang w:val="en-US"/>
        </w:rPr>
      </w:pPr>
    </w:p>
    <w:p w14:paraId="36F6926B" w14:textId="77777777" w:rsidR="00ED0449" w:rsidRPr="006E6981" w:rsidRDefault="00ED0449">
      <w:pPr>
        <w:rPr>
          <w:lang w:val="en-US"/>
        </w:rPr>
      </w:pPr>
    </w:p>
    <w:p w14:paraId="2C5BDA5B" w14:textId="77777777" w:rsidR="00E172B2" w:rsidRPr="006E6981" w:rsidRDefault="00E172B2">
      <w:pPr>
        <w:rPr>
          <w:lang w:val="en-US"/>
        </w:rPr>
      </w:pPr>
    </w:p>
    <w:p w14:paraId="5AD4AA7A" w14:textId="77777777" w:rsidR="00B64A6D" w:rsidRPr="006E6981" w:rsidRDefault="009D1D69" w:rsidP="009D1D69">
      <w:pPr>
        <w:pStyle w:val="Caption"/>
        <w:rPr>
          <w:sz w:val="22"/>
          <w:lang w:val="en-US"/>
        </w:rPr>
      </w:pPr>
      <w:bookmarkStart w:id="94" w:name="_Ref300522115"/>
      <w:r w:rsidRPr="006E6981">
        <w:rPr>
          <w:sz w:val="22"/>
          <w:lang w:val="en-US"/>
        </w:rPr>
        <w:t xml:space="preserve">Figure </w:t>
      </w:r>
      <w:r w:rsidR="00AE28EB" w:rsidRPr="006E6981">
        <w:rPr>
          <w:sz w:val="22"/>
          <w:lang w:val="en-US"/>
        </w:rPr>
        <w:fldChar w:fldCharType="begin"/>
      </w:r>
      <w:r w:rsidRPr="006E6981">
        <w:rPr>
          <w:sz w:val="22"/>
          <w:lang w:val="en-US"/>
        </w:rPr>
        <w:instrText xml:space="preserve"> SEQ Figure \* ARABIC </w:instrText>
      </w:r>
      <w:r w:rsidR="00AE28EB" w:rsidRPr="006E6981">
        <w:rPr>
          <w:sz w:val="22"/>
          <w:lang w:val="en-US"/>
        </w:rPr>
        <w:fldChar w:fldCharType="separate"/>
      </w:r>
      <w:r w:rsidR="001F4F48">
        <w:rPr>
          <w:noProof/>
          <w:sz w:val="22"/>
          <w:lang w:val="en-US"/>
        </w:rPr>
        <w:t>22</w:t>
      </w:r>
      <w:r w:rsidR="00AE28EB" w:rsidRPr="006E6981">
        <w:rPr>
          <w:sz w:val="22"/>
          <w:lang w:val="en-US"/>
        </w:rPr>
        <w:fldChar w:fldCharType="end"/>
      </w:r>
      <w:bookmarkEnd w:id="94"/>
      <w:r w:rsidRPr="006E6981">
        <w:rPr>
          <w:sz w:val="22"/>
          <w:lang w:val="en-US"/>
        </w:rPr>
        <w:t xml:space="preserve">: </w:t>
      </w:r>
      <w:r w:rsidR="00CB1762" w:rsidRPr="006E6981">
        <w:rPr>
          <w:sz w:val="22"/>
          <w:lang w:val="en-US"/>
        </w:rPr>
        <w:t>The new block layout (right) is created and appears in the Sky View Panel, which has been offset from the position of the region of interest to avoid overlapping. In this case Block “</w:t>
      </w:r>
      <w:r w:rsidR="00CF7A48" w:rsidRPr="006E6981">
        <w:rPr>
          <w:sz w:val="22"/>
          <w:lang w:val="en-US"/>
        </w:rPr>
        <w:t>8</w:t>
      </w:r>
      <w:r w:rsidR="00CB1762" w:rsidRPr="006E6981">
        <w:rPr>
          <w:sz w:val="22"/>
          <w:lang w:val="en-US"/>
        </w:rPr>
        <w:t>” has been created. The layout appears in the Sky panel and the central coordinates and PA appear in the Blocks panel.</w:t>
      </w:r>
    </w:p>
    <w:p w14:paraId="2B9CE6DC" w14:textId="77777777" w:rsidR="008D05C4" w:rsidRPr="006E6981" w:rsidRDefault="008D05C4" w:rsidP="009D1D69">
      <w:pPr>
        <w:pStyle w:val="Caption"/>
        <w:rPr>
          <w:sz w:val="22"/>
          <w:lang w:val="en-US" w:eastAsia="en-US"/>
        </w:rPr>
      </w:pPr>
    </w:p>
    <w:p w14:paraId="3D5145E9" w14:textId="77777777" w:rsidR="008D05C4" w:rsidRPr="006E6981" w:rsidRDefault="008D05C4" w:rsidP="008D05C4">
      <w:pPr>
        <w:rPr>
          <w:lang w:val="en-US" w:eastAsia="en-US"/>
        </w:rPr>
      </w:pPr>
      <w:r w:rsidRPr="006E6981">
        <w:rPr>
          <w:lang w:val="en-US" w:eastAsia="en-US"/>
        </w:rPr>
        <w:lastRenderedPageBreak/>
        <w:t xml:space="preserve">A new block is created “empty” without any source assigned to this block. When creating a new block a new MOS layout is created (see </w:t>
      </w:r>
      <w:r w:rsidRPr="006E6981">
        <w:rPr>
          <w:color w:val="FF0000"/>
          <w:lang w:val="en-US" w:eastAsia="en-US"/>
        </w:rPr>
        <w:fldChar w:fldCharType="begin"/>
      </w:r>
      <w:r w:rsidRPr="006E6981">
        <w:rPr>
          <w:lang w:val="en-US" w:eastAsia="en-US"/>
        </w:rPr>
        <w:instrText xml:space="preserve"> REF _Ref300525847 \h </w:instrText>
      </w:r>
      <w:r w:rsidRPr="006E6981">
        <w:rPr>
          <w:color w:val="FF0000"/>
          <w:lang w:val="en-US" w:eastAsia="en-US"/>
        </w:rPr>
      </w:r>
      <w:r w:rsidRPr="006E6981">
        <w:rPr>
          <w:color w:val="FF0000"/>
          <w:lang w:val="en-US" w:eastAsia="en-US"/>
        </w:rPr>
        <w:fldChar w:fldCharType="separate"/>
      </w:r>
      <w:r w:rsidR="001F4F48" w:rsidRPr="006E6981">
        <w:rPr>
          <w:lang w:val="en-US"/>
        </w:rPr>
        <w:t xml:space="preserve">Figure </w:t>
      </w:r>
      <w:r w:rsidR="001F4F48">
        <w:rPr>
          <w:noProof/>
          <w:lang w:val="en-US"/>
        </w:rPr>
        <w:t>21</w:t>
      </w:r>
      <w:r w:rsidRPr="006E6981">
        <w:rPr>
          <w:color w:val="FF0000"/>
          <w:lang w:val="en-US" w:eastAsia="en-US"/>
        </w:rPr>
        <w:fldChar w:fldCharType="end"/>
      </w:r>
      <w:r w:rsidRPr="006E6981">
        <w:rPr>
          <w:lang w:val="en-US" w:eastAsia="en-US"/>
        </w:rPr>
        <w:t xml:space="preserve">). To avoid overlapping with the layout of another block, we recommend creating the block in an empty zone of the Sky View panel and then move it with the mouse to the region of interest (see </w:t>
      </w:r>
      <w:r w:rsidRPr="006E6981">
        <w:rPr>
          <w:lang w:val="en-US" w:eastAsia="en-US"/>
        </w:rPr>
        <w:fldChar w:fldCharType="begin"/>
      </w:r>
      <w:r w:rsidRPr="006E6981">
        <w:rPr>
          <w:lang w:val="en-US" w:eastAsia="en-US"/>
        </w:rPr>
        <w:instrText xml:space="preserve"> REF _Ref300522115 \h </w:instrText>
      </w:r>
      <w:r w:rsidRPr="006E6981">
        <w:rPr>
          <w:lang w:val="en-US" w:eastAsia="en-US"/>
        </w:rPr>
      </w:r>
      <w:r w:rsidRPr="006E6981">
        <w:rPr>
          <w:lang w:val="en-US" w:eastAsia="en-US"/>
        </w:rPr>
        <w:fldChar w:fldCharType="separate"/>
      </w:r>
      <w:r w:rsidR="001F4F48" w:rsidRPr="006E6981">
        <w:rPr>
          <w:lang w:val="en-US"/>
        </w:rPr>
        <w:t xml:space="preserve">Figure </w:t>
      </w:r>
      <w:r w:rsidR="001F4F48">
        <w:rPr>
          <w:noProof/>
          <w:lang w:val="en-US"/>
        </w:rPr>
        <w:t>22</w:t>
      </w:r>
      <w:r w:rsidRPr="006E6981">
        <w:rPr>
          <w:lang w:val="en-US" w:eastAsia="en-US"/>
        </w:rPr>
        <w:fldChar w:fldCharType="end"/>
      </w:r>
      <w:r w:rsidRPr="006E6981">
        <w:rPr>
          <w:lang w:val="en-US" w:eastAsia="en-US"/>
        </w:rPr>
        <w:t>).</w:t>
      </w:r>
    </w:p>
    <w:p w14:paraId="71F3DA20" w14:textId="77777777" w:rsidR="001D63B1" w:rsidRPr="006E6981" w:rsidRDefault="001D63B1" w:rsidP="009D1D69">
      <w:pPr>
        <w:pStyle w:val="Caption"/>
        <w:rPr>
          <w:sz w:val="22"/>
          <w:lang w:val="en-US" w:eastAsia="en-US"/>
        </w:rPr>
      </w:pPr>
    </w:p>
    <w:p w14:paraId="3303FFB4" w14:textId="77777777" w:rsidR="001D63B1" w:rsidRPr="006E6981" w:rsidRDefault="001D63B1">
      <w:pPr>
        <w:pStyle w:val="Heading2"/>
        <w:numPr>
          <w:ilvl w:val="1"/>
          <w:numId w:val="7"/>
        </w:numPr>
        <w:rPr>
          <w:lang w:eastAsia="en-US"/>
        </w:rPr>
      </w:pPr>
      <w:bookmarkStart w:id="95" w:name="_Toc316215840"/>
      <w:r w:rsidRPr="006E6981">
        <w:t>How to remove a block</w:t>
      </w:r>
      <w:bookmarkEnd w:id="95"/>
    </w:p>
    <w:p w14:paraId="3B755C74" w14:textId="77777777" w:rsidR="00FF6CE3" w:rsidRPr="006E6981" w:rsidRDefault="001D63B1" w:rsidP="00FF6CE3">
      <w:pPr>
        <w:rPr>
          <w:lang w:val="en-US" w:eastAsia="en-US"/>
        </w:rPr>
      </w:pPr>
      <w:r w:rsidRPr="006E6981">
        <w:rPr>
          <w:lang w:val="en-US" w:eastAsia="en-US"/>
        </w:rPr>
        <w:t xml:space="preserve">The blocks can be removed in the Sky panel. </w:t>
      </w:r>
      <w:proofErr w:type="gramStart"/>
      <w:r w:rsidRPr="006E6981">
        <w:rPr>
          <w:lang w:val="en-US" w:eastAsia="en-US"/>
        </w:rPr>
        <w:t xml:space="preserve">A block can be removed by </w:t>
      </w:r>
      <w:r w:rsidR="00FF6CE3" w:rsidRPr="006E6981">
        <w:rPr>
          <w:lang w:val="en-US" w:eastAsia="en-US"/>
        </w:rPr>
        <w:t xml:space="preserve">right </w:t>
      </w:r>
      <w:r w:rsidRPr="006E6981">
        <w:rPr>
          <w:lang w:val="en-US" w:eastAsia="en-US"/>
        </w:rPr>
        <w:t>clicking</w:t>
      </w:r>
      <w:r w:rsidR="00FF6CE3" w:rsidRPr="006E6981">
        <w:rPr>
          <w:lang w:val="en-US" w:eastAsia="en-US"/>
        </w:rPr>
        <w:t xml:space="preserve"> on</w:t>
      </w:r>
      <w:r w:rsidRPr="006E6981">
        <w:rPr>
          <w:lang w:val="en-US" w:eastAsia="en-US"/>
        </w:rPr>
        <w:t xml:space="preserve"> the </w:t>
      </w:r>
      <w:r w:rsidR="00F05ED4" w:rsidRPr="006E6981">
        <w:rPr>
          <w:lang w:val="en-US" w:eastAsia="en-US"/>
        </w:rPr>
        <w:t>green</w:t>
      </w:r>
      <w:r w:rsidRPr="006E6981">
        <w:rPr>
          <w:lang w:val="en-US" w:eastAsia="en-US"/>
        </w:rPr>
        <w:t xml:space="preserve"> </w:t>
      </w:r>
      <w:r w:rsidR="00F05ED4" w:rsidRPr="006E6981">
        <w:rPr>
          <w:lang w:val="en-US" w:eastAsia="en-US"/>
        </w:rPr>
        <w:t>rectangle</w:t>
      </w:r>
      <w:r w:rsidR="00893F71" w:rsidRPr="006E6981">
        <w:rPr>
          <w:lang w:val="en-US" w:eastAsia="en-US"/>
        </w:rPr>
        <w:t xml:space="preserve"> (which depicts the LCB)</w:t>
      </w:r>
      <w:r w:rsidRPr="006E6981">
        <w:rPr>
          <w:lang w:val="en-US" w:eastAsia="en-US"/>
        </w:rPr>
        <w:t xml:space="preserve"> and select</w:t>
      </w:r>
      <w:r w:rsidR="00FF6CE3" w:rsidRPr="006E6981">
        <w:rPr>
          <w:lang w:val="en-US" w:eastAsia="en-US"/>
        </w:rPr>
        <w:t>ing</w:t>
      </w:r>
      <w:r w:rsidRPr="006E6981">
        <w:rPr>
          <w:lang w:val="en-US" w:eastAsia="en-US"/>
        </w:rPr>
        <w:t xml:space="preserve"> Remove block</w:t>
      </w:r>
      <w:proofErr w:type="gramEnd"/>
      <w:r w:rsidRPr="006E6981">
        <w:rPr>
          <w:lang w:val="en-US" w:eastAsia="en-US"/>
        </w:rPr>
        <w:t xml:space="preserve"> (see</w:t>
      </w:r>
      <w:r w:rsidR="00002CA1" w:rsidRPr="006E6981">
        <w:rPr>
          <w:lang w:val="en-US" w:eastAsia="en-US"/>
        </w:rPr>
        <w:t xml:space="preserve"> </w:t>
      </w:r>
      <w:r w:rsidR="00AE28EB" w:rsidRPr="006E6981">
        <w:rPr>
          <w:lang w:val="en-US" w:eastAsia="en-US"/>
        </w:rPr>
        <w:fldChar w:fldCharType="begin"/>
      </w:r>
      <w:r w:rsidR="007F39CE" w:rsidRPr="006E6981">
        <w:rPr>
          <w:lang w:val="en-US" w:eastAsia="en-US"/>
        </w:rPr>
        <w:instrText xml:space="preserve"> REF _Ref300522403 \h </w:instrText>
      </w:r>
      <w:r w:rsidR="00AE28EB" w:rsidRPr="006E6981">
        <w:rPr>
          <w:lang w:val="en-US" w:eastAsia="en-US"/>
        </w:rPr>
      </w:r>
      <w:r w:rsidR="00AE28EB" w:rsidRPr="006E6981">
        <w:rPr>
          <w:lang w:val="en-US" w:eastAsia="en-US"/>
        </w:rPr>
        <w:fldChar w:fldCharType="separate"/>
      </w:r>
      <w:r w:rsidR="001F4F48" w:rsidRPr="006E6981">
        <w:rPr>
          <w:lang w:val="en-US"/>
        </w:rPr>
        <w:t xml:space="preserve">Figure </w:t>
      </w:r>
      <w:r w:rsidR="001F4F48">
        <w:rPr>
          <w:noProof/>
          <w:lang w:val="en-US"/>
        </w:rPr>
        <w:t>23</w:t>
      </w:r>
      <w:r w:rsidR="00AE28EB" w:rsidRPr="006E6981">
        <w:rPr>
          <w:lang w:val="en-US" w:eastAsia="en-US"/>
        </w:rPr>
        <w:fldChar w:fldCharType="end"/>
      </w:r>
      <w:r w:rsidR="007F39CE" w:rsidRPr="006E6981">
        <w:rPr>
          <w:lang w:val="en-US" w:eastAsia="en-US"/>
        </w:rPr>
        <w:t xml:space="preserve"> </w:t>
      </w:r>
      <w:r w:rsidR="003D651B" w:rsidRPr="006E6981">
        <w:rPr>
          <w:lang w:val="en-US" w:eastAsia="en-US"/>
        </w:rPr>
        <w:t>and</w:t>
      </w:r>
      <w:r w:rsidR="007F39CE" w:rsidRPr="006E6981">
        <w:rPr>
          <w:lang w:val="en-US" w:eastAsia="en-US"/>
        </w:rPr>
        <w:t xml:space="preserve"> </w:t>
      </w:r>
      <w:r w:rsidR="00204E66" w:rsidRPr="006E6981">
        <w:rPr>
          <w:lang w:val="en-US" w:eastAsia="en-US"/>
        </w:rPr>
        <w:fldChar w:fldCharType="begin"/>
      </w:r>
      <w:r w:rsidR="00204E66" w:rsidRPr="006E6981">
        <w:rPr>
          <w:lang w:val="en-US" w:eastAsia="en-US"/>
        </w:rPr>
        <w:instrText xml:space="preserve"> REF _Ref300540390 \h </w:instrText>
      </w:r>
      <w:r w:rsidR="00204E66" w:rsidRPr="006E6981">
        <w:rPr>
          <w:lang w:val="en-US" w:eastAsia="en-US"/>
        </w:rPr>
      </w:r>
      <w:r w:rsidR="00204E66" w:rsidRPr="006E6981">
        <w:rPr>
          <w:lang w:val="en-US" w:eastAsia="en-US"/>
        </w:rPr>
        <w:fldChar w:fldCharType="separate"/>
      </w:r>
      <w:r w:rsidR="001F4F48" w:rsidRPr="006E6981">
        <w:rPr>
          <w:lang w:val="en-US"/>
        </w:rPr>
        <w:t xml:space="preserve">Figure </w:t>
      </w:r>
      <w:r w:rsidR="001F4F48">
        <w:rPr>
          <w:noProof/>
          <w:lang w:val="en-US"/>
        </w:rPr>
        <w:t>25</w:t>
      </w:r>
      <w:r w:rsidR="00204E66" w:rsidRPr="006E6981">
        <w:rPr>
          <w:lang w:val="en-US" w:eastAsia="en-US"/>
        </w:rPr>
        <w:fldChar w:fldCharType="end"/>
      </w:r>
      <w:r w:rsidR="00204E66" w:rsidRPr="006E6981">
        <w:rPr>
          <w:lang w:val="en-US" w:eastAsia="en-US"/>
        </w:rPr>
        <w:t xml:space="preserve">). </w:t>
      </w:r>
      <w:r w:rsidRPr="006E6981">
        <w:rPr>
          <w:lang w:val="en-US" w:eastAsia="en-US"/>
        </w:rPr>
        <w:t>The Blocks panel is then automatically refreshed.</w:t>
      </w:r>
    </w:p>
    <w:p w14:paraId="2068B399" w14:textId="77777777" w:rsidR="006D7F16" w:rsidRPr="006E6981" w:rsidRDefault="009B51BB" w:rsidP="00CC4FC6">
      <w:pPr>
        <w:rPr>
          <w:lang w:val="en-US" w:eastAsia="en-US"/>
        </w:rPr>
      </w:pPr>
      <w:r w:rsidRPr="006E6981">
        <w:rPr>
          <w:lang w:val="en-US" w:eastAsia="en-US"/>
        </w:rPr>
        <w:t>The blocks can be removed in the Block panel by clicking the block row and then click the right mouse button (</w:t>
      </w:r>
      <w:proofErr w:type="gramStart"/>
      <w:r w:rsidRPr="006E6981">
        <w:rPr>
          <w:lang w:val="en-US" w:eastAsia="en-US"/>
        </w:rPr>
        <w:t xml:space="preserve">see  </w:t>
      </w:r>
      <w:proofErr w:type="gramEnd"/>
      <w:r w:rsidRPr="006E6981">
        <w:rPr>
          <w:lang w:val="en-US" w:eastAsia="en-US"/>
        </w:rPr>
        <w:fldChar w:fldCharType="begin"/>
      </w:r>
      <w:r w:rsidRPr="006E6981">
        <w:rPr>
          <w:lang w:val="en-US" w:eastAsia="en-US"/>
        </w:rPr>
        <w:instrText xml:space="preserve"> REF _Ref300540066 \h </w:instrText>
      </w:r>
      <w:r w:rsidRPr="006E6981">
        <w:rPr>
          <w:lang w:val="en-US" w:eastAsia="en-US"/>
        </w:rPr>
      </w:r>
      <w:r w:rsidRPr="006E6981">
        <w:rPr>
          <w:lang w:val="en-US" w:eastAsia="en-US"/>
        </w:rPr>
        <w:fldChar w:fldCharType="separate"/>
      </w:r>
      <w:r w:rsidR="001F4F48" w:rsidRPr="006E6981">
        <w:rPr>
          <w:lang w:val="en-US"/>
        </w:rPr>
        <w:t xml:space="preserve">Figure </w:t>
      </w:r>
      <w:r w:rsidR="001F4F48">
        <w:rPr>
          <w:noProof/>
          <w:lang w:val="en-US"/>
        </w:rPr>
        <w:t>24</w:t>
      </w:r>
      <w:r w:rsidRPr="006E6981">
        <w:rPr>
          <w:lang w:val="en-US" w:eastAsia="en-US"/>
        </w:rPr>
        <w:fldChar w:fldCharType="end"/>
      </w:r>
      <w:r w:rsidRPr="006E6981">
        <w:rPr>
          <w:lang w:val="en-US" w:eastAsia="en-US"/>
        </w:rPr>
        <w:t xml:space="preserve"> and</w:t>
      </w:r>
      <w:r w:rsidR="00644D58" w:rsidRPr="006E6981">
        <w:rPr>
          <w:lang w:val="en-US" w:eastAsia="en-US"/>
        </w:rPr>
        <w:t xml:space="preserve"> </w:t>
      </w:r>
      <w:r w:rsidR="00644D58" w:rsidRPr="006E6981">
        <w:rPr>
          <w:lang w:val="en-US" w:eastAsia="en-US"/>
        </w:rPr>
        <w:fldChar w:fldCharType="begin"/>
      </w:r>
      <w:r w:rsidR="00644D58" w:rsidRPr="006E6981">
        <w:rPr>
          <w:lang w:val="en-US" w:eastAsia="en-US"/>
        </w:rPr>
        <w:instrText xml:space="preserve"> REF _Ref300540390 \h </w:instrText>
      </w:r>
      <w:r w:rsidR="00644D58" w:rsidRPr="006E6981">
        <w:rPr>
          <w:lang w:val="en-US" w:eastAsia="en-US"/>
        </w:rPr>
      </w:r>
      <w:r w:rsidR="00644D58" w:rsidRPr="006E6981">
        <w:rPr>
          <w:lang w:val="en-US" w:eastAsia="en-US"/>
        </w:rPr>
        <w:fldChar w:fldCharType="separate"/>
      </w:r>
      <w:r w:rsidR="001F4F48" w:rsidRPr="006E6981">
        <w:rPr>
          <w:lang w:val="en-US"/>
        </w:rPr>
        <w:t xml:space="preserve">Figure </w:t>
      </w:r>
      <w:r w:rsidR="001F4F48">
        <w:rPr>
          <w:noProof/>
          <w:lang w:val="en-US"/>
        </w:rPr>
        <w:t>25</w:t>
      </w:r>
      <w:r w:rsidR="00644D58" w:rsidRPr="006E6981">
        <w:rPr>
          <w:lang w:val="en-US" w:eastAsia="en-US"/>
        </w:rPr>
        <w:fldChar w:fldCharType="end"/>
      </w:r>
      <w:r w:rsidRPr="006E6981">
        <w:rPr>
          <w:lang w:val="en-US" w:eastAsia="en-US"/>
        </w:rPr>
        <w:t xml:space="preserve">). </w:t>
      </w:r>
      <w:r w:rsidR="001D63B1" w:rsidRPr="006E6981">
        <w:rPr>
          <w:lang w:val="en-US" w:eastAsia="en-US"/>
        </w:rPr>
        <w:t>The Sky panel is then automatically refreshed.</w:t>
      </w:r>
      <w:bookmarkStart w:id="96" w:name="figure18"/>
      <w:bookmarkStart w:id="97" w:name="_Ref300522314"/>
    </w:p>
    <w:p w14:paraId="6BBEA5CF" w14:textId="77777777" w:rsidR="006D7F16" w:rsidRPr="006E6981" w:rsidRDefault="006D7F16" w:rsidP="00CC4FC6">
      <w:pPr>
        <w:rPr>
          <w:lang w:val="en-US" w:eastAsia="en-US"/>
        </w:rPr>
      </w:pPr>
    </w:p>
    <w:p w14:paraId="0BEBDD01" w14:textId="77777777" w:rsidR="006D7F16" w:rsidRPr="006E6981" w:rsidRDefault="0059158F" w:rsidP="00CC4FC6">
      <w:pPr>
        <w:rPr>
          <w:lang w:val="en-US" w:eastAsia="en-US"/>
        </w:rPr>
      </w:pPr>
      <w:r w:rsidRPr="006E6981">
        <w:rPr>
          <w:noProof/>
          <w:lang w:val="en-US" w:eastAsia="en-US"/>
        </w:rPr>
        <w:drawing>
          <wp:anchor distT="0" distB="0" distL="114300" distR="114300" simplePos="0" relativeHeight="251645440" behindDoc="0" locked="0" layoutInCell="1" allowOverlap="1" wp14:anchorId="2E1E5BF5" wp14:editId="5DBA99B3">
            <wp:simplePos x="0" y="0"/>
            <wp:positionH relativeFrom="column">
              <wp:posOffset>819150</wp:posOffset>
            </wp:positionH>
            <wp:positionV relativeFrom="paragraph">
              <wp:posOffset>128905</wp:posOffset>
            </wp:positionV>
            <wp:extent cx="3883660" cy="3512185"/>
            <wp:effectExtent l="25400" t="0" r="2540" b="0"/>
            <wp:wrapTight wrapText="bothSides">
              <wp:wrapPolygon edited="0">
                <wp:start x="-141" y="0"/>
                <wp:lineTo x="-141" y="21557"/>
                <wp:lineTo x="21614" y="21557"/>
                <wp:lineTo x="21614" y="0"/>
                <wp:lineTo x="-141" y="0"/>
              </wp:wrapPolygon>
            </wp:wrapTight>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fmat-removeCB.png"/>
                    <pic:cNvPicPr/>
                  </pic:nvPicPr>
                  <pic:blipFill>
                    <a:blip r:embed="rId40">
                      <a:extLst>
                        <a:ext uri="{28A0092B-C50C-407E-A947-70E740481C1C}">
                          <a14:useLocalDpi xmlns:a14="http://schemas.microsoft.com/office/drawing/2010/main" val="0"/>
                        </a:ext>
                      </a:extLst>
                    </a:blip>
                    <a:stretch>
                      <a:fillRect/>
                    </a:stretch>
                  </pic:blipFill>
                  <pic:spPr>
                    <a:xfrm>
                      <a:off x="0" y="0"/>
                      <a:ext cx="3883660" cy="3512185"/>
                    </a:xfrm>
                    <a:prstGeom prst="rect">
                      <a:avLst/>
                    </a:prstGeom>
                  </pic:spPr>
                </pic:pic>
              </a:graphicData>
            </a:graphic>
          </wp:anchor>
        </w:drawing>
      </w:r>
    </w:p>
    <w:p w14:paraId="728A2AEE" w14:textId="77777777" w:rsidR="006D7F16" w:rsidRPr="006E6981" w:rsidRDefault="006D7F16" w:rsidP="00CC4FC6">
      <w:pPr>
        <w:rPr>
          <w:lang w:val="en-US" w:eastAsia="en-US"/>
        </w:rPr>
      </w:pPr>
    </w:p>
    <w:p w14:paraId="399DD5D0" w14:textId="77777777" w:rsidR="006D7F16" w:rsidRPr="006E6981" w:rsidRDefault="006D7F16" w:rsidP="00CC4FC6">
      <w:pPr>
        <w:rPr>
          <w:lang w:val="en-US" w:eastAsia="en-US"/>
        </w:rPr>
      </w:pPr>
    </w:p>
    <w:p w14:paraId="77204F05" w14:textId="77777777" w:rsidR="006D7F16" w:rsidRPr="006E6981" w:rsidRDefault="006D7F16" w:rsidP="00CC4FC6">
      <w:pPr>
        <w:rPr>
          <w:lang w:val="en-US" w:eastAsia="en-US"/>
        </w:rPr>
      </w:pPr>
    </w:p>
    <w:p w14:paraId="2D847771" w14:textId="77777777" w:rsidR="006D7F16" w:rsidRPr="006E6981" w:rsidRDefault="006D7F16" w:rsidP="00CC4FC6">
      <w:pPr>
        <w:rPr>
          <w:lang w:val="en-US" w:eastAsia="en-US"/>
        </w:rPr>
      </w:pPr>
    </w:p>
    <w:p w14:paraId="4DE6F102" w14:textId="77777777" w:rsidR="006D7F16" w:rsidRPr="006E6981" w:rsidRDefault="006D7F16" w:rsidP="00CC4FC6">
      <w:pPr>
        <w:rPr>
          <w:lang w:val="en-US" w:eastAsia="en-US"/>
        </w:rPr>
      </w:pPr>
    </w:p>
    <w:p w14:paraId="2FB8B417" w14:textId="77777777" w:rsidR="006D7F16" w:rsidRPr="006E6981" w:rsidRDefault="006D7F16" w:rsidP="00CC4FC6">
      <w:pPr>
        <w:rPr>
          <w:lang w:val="en-US" w:eastAsia="en-US"/>
        </w:rPr>
      </w:pPr>
    </w:p>
    <w:p w14:paraId="5BE1B271" w14:textId="77777777" w:rsidR="006D7F16" w:rsidRPr="006E6981" w:rsidRDefault="006D7F16" w:rsidP="00CC4FC6">
      <w:pPr>
        <w:rPr>
          <w:lang w:val="en-US" w:eastAsia="en-US"/>
        </w:rPr>
      </w:pPr>
    </w:p>
    <w:p w14:paraId="7C877BF4" w14:textId="77777777" w:rsidR="006D7F16" w:rsidRPr="006E6981" w:rsidRDefault="006D7F16" w:rsidP="00CC4FC6">
      <w:pPr>
        <w:rPr>
          <w:lang w:val="en-US" w:eastAsia="en-US"/>
        </w:rPr>
      </w:pPr>
    </w:p>
    <w:p w14:paraId="74AB36D9" w14:textId="77777777" w:rsidR="006D7F16" w:rsidRPr="006E6981" w:rsidRDefault="006D7F16" w:rsidP="00CC4FC6">
      <w:pPr>
        <w:rPr>
          <w:lang w:val="en-US" w:eastAsia="en-US"/>
        </w:rPr>
      </w:pPr>
    </w:p>
    <w:p w14:paraId="676422BC" w14:textId="77777777" w:rsidR="006D7F16" w:rsidRPr="006E6981" w:rsidRDefault="006D7F16" w:rsidP="00CC4FC6">
      <w:pPr>
        <w:rPr>
          <w:lang w:val="en-US" w:eastAsia="en-US"/>
        </w:rPr>
      </w:pPr>
    </w:p>
    <w:p w14:paraId="0795628A" w14:textId="77777777" w:rsidR="00CC4FC6" w:rsidRPr="006E6981" w:rsidRDefault="00CC4FC6" w:rsidP="00CC4FC6">
      <w:pPr>
        <w:rPr>
          <w:lang w:val="en-US" w:eastAsia="en-US"/>
        </w:rPr>
      </w:pPr>
    </w:p>
    <w:p w14:paraId="08F1EC40" w14:textId="77777777" w:rsidR="00CC4FC6" w:rsidRPr="006E6981" w:rsidRDefault="00CC4FC6" w:rsidP="00E43021">
      <w:pPr>
        <w:pStyle w:val="Caption"/>
        <w:rPr>
          <w:sz w:val="22"/>
          <w:lang w:val="en-US"/>
        </w:rPr>
      </w:pPr>
      <w:bookmarkStart w:id="98" w:name="_Ref300522403"/>
      <w:r w:rsidRPr="006E6981">
        <w:rPr>
          <w:sz w:val="22"/>
          <w:lang w:val="en-US"/>
        </w:rPr>
        <w:t xml:space="preserve">Figure </w:t>
      </w:r>
      <w:r w:rsidR="00AE28EB" w:rsidRPr="006E6981">
        <w:rPr>
          <w:sz w:val="22"/>
          <w:lang w:val="en-US"/>
        </w:rPr>
        <w:fldChar w:fldCharType="begin"/>
      </w:r>
      <w:r w:rsidRPr="006E6981">
        <w:rPr>
          <w:sz w:val="22"/>
          <w:lang w:val="en-US"/>
        </w:rPr>
        <w:instrText xml:space="preserve"> SEQ Figure \* ARABIC </w:instrText>
      </w:r>
      <w:r w:rsidR="00AE28EB" w:rsidRPr="006E6981">
        <w:rPr>
          <w:sz w:val="22"/>
          <w:lang w:val="en-US"/>
        </w:rPr>
        <w:fldChar w:fldCharType="separate"/>
      </w:r>
      <w:r w:rsidR="001F4F48">
        <w:rPr>
          <w:noProof/>
          <w:sz w:val="22"/>
          <w:lang w:val="en-US"/>
        </w:rPr>
        <w:t>23</w:t>
      </w:r>
      <w:r w:rsidR="00AE28EB" w:rsidRPr="006E6981">
        <w:rPr>
          <w:sz w:val="22"/>
          <w:lang w:val="en-US"/>
        </w:rPr>
        <w:fldChar w:fldCharType="end"/>
      </w:r>
      <w:bookmarkEnd w:id="98"/>
      <w:r w:rsidRPr="006E6981">
        <w:rPr>
          <w:sz w:val="22"/>
          <w:lang w:val="en-US"/>
        </w:rPr>
        <w:t xml:space="preserve">: </w:t>
      </w:r>
      <w:bookmarkEnd w:id="96"/>
      <w:bookmarkEnd w:id="97"/>
      <w:r w:rsidR="00CB1762" w:rsidRPr="006E6981">
        <w:rPr>
          <w:sz w:val="22"/>
          <w:lang w:val="en-US"/>
        </w:rPr>
        <w:t xml:space="preserve">A block can be removed by clicking the </w:t>
      </w:r>
      <w:r w:rsidR="00E34865" w:rsidRPr="006E6981">
        <w:rPr>
          <w:sz w:val="22"/>
          <w:lang w:val="en-US"/>
        </w:rPr>
        <w:t>green rectangle</w:t>
      </w:r>
      <w:r w:rsidR="00CB1762" w:rsidRPr="006E6981">
        <w:rPr>
          <w:sz w:val="22"/>
          <w:lang w:val="en-US"/>
        </w:rPr>
        <w:t xml:space="preserve"> and then click the right mouse button and select Remove block.</w:t>
      </w:r>
    </w:p>
    <w:p w14:paraId="44011BDB" w14:textId="77777777" w:rsidR="00EA5A6B" w:rsidRPr="006E6981" w:rsidRDefault="00EA5A6B" w:rsidP="00E43021">
      <w:pPr>
        <w:pStyle w:val="Caption"/>
        <w:rPr>
          <w:sz w:val="22"/>
          <w:lang w:val="en-US"/>
        </w:rPr>
      </w:pPr>
    </w:p>
    <w:p w14:paraId="79967AC5" w14:textId="77777777" w:rsidR="00EA5A6B" w:rsidRPr="006E6981" w:rsidRDefault="00EA5A6B" w:rsidP="00E43021">
      <w:pPr>
        <w:pStyle w:val="Caption"/>
        <w:rPr>
          <w:sz w:val="22"/>
          <w:lang w:val="en-US"/>
        </w:rPr>
      </w:pPr>
    </w:p>
    <w:p w14:paraId="1CF0CC15" w14:textId="77777777" w:rsidR="00EA5A6B" w:rsidRPr="006E6981" w:rsidRDefault="00EA5A6B" w:rsidP="00E43021">
      <w:pPr>
        <w:pStyle w:val="Caption"/>
        <w:rPr>
          <w:sz w:val="22"/>
          <w:lang w:val="en-US"/>
        </w:rPr>
      </w:pPr>
    </w:p>
    <w:p w14:paraId="5CD2067D" w14:textId="77777777" w:rsidR="00EA5A6B" w:rsidRPr="006E6981" w:rsidRDefault="00EA5A6B" w:rsidP="00E43021">
      <w:pPr>
        <w:pStyle w:val="Caption"/>
        <w:rPr>
          <w:sz w:val="22"/>
          <w:lang w:val="en-US"/>
        </w:rPr>
      </w:pPr>
    </w:p>
    <w:p w14:paraId="004FC07B" w14:textId="77777777" w:rsidR="00EA5A6B" w:rsidRPr="006E6981" w:rsidRDefault="00EA5A6B" w:rsidP="00E43021">
      <w:pPr>
        <w:pStyle w:val="Caption"/>
        <w:rPr>
          <w:sz w:val="22"/>
          <w:lang w:val="en-US"/>
        </w:rPr>
      </w:pPr>
    </w:p>
    <w:p w14:paraId="0E97E4B6" w14:textId="77777777" w:rsidR="00EA5A6B" w:rsidRPr="006E6981" w:rsidRDefault="00EA5A6B" w:rsidP="00E43021">
      <w:pPr>
        <w:pStyle w:val="Caption"/>
        <w:rPr>
          <w:sz w:val="22"/>
          <w:lang w:val="en-US"/>
        </w:rPr>
      </w:pPr>
    </w:p>
    <w:p w14:paraId="742DCC2B" w14:textId="77777777" w:rsidR="00F144A5" w:rsidRPr="006E6981" w:rsidRDefault="00072A74" w:rsidP="00E43021">
      <w:pPr>
        <w:pStyle w:val="Caption"/>
        <w:rPr>
          <w:sz w:val="22"/>
          <w:lang w:val="en-US"/>
        </w:rPr>
      </w:pPr>
      <w:r w:rsidRPr="006E6981">
        <w:rPr>
          <w:noProof/>
          <w:sz w:val="22"/>
          <w:lang w:val="en-US" w:eastAsia="en-US"/>
        </w:rPr>
        <w:lastRenderedPageBreak/>
        <w:drawing>
          <wp:anchor distT="0" distB="0" distL="114300" distR="114300" simplePos="0" relativeHeight="251674112" behindDoc="0" locked="0" layoutInCell="1" allowOverlap="1" wp14:anchorId="5AA73DBE" wp14:editId="5CF89A6F">
            <wp:simplePos x="0" y="0"/>
            <wp:positionH relativeFrom="column">
              <wp:posOffset>438785</wp:posOffset>
            </wp:positionH>
            <wp:positionV relativeFrom="paragraph">
              <wp:posOffset>206375</wp:posOffset>
            </wp:positionV>
            <wp:extent cx="4672965" cy="1140460"/>
            <wp:effectExtent l="25400" t="0" r="635" b="0"/>
            <wp:wrapTight wrapText="bothSides">
              <wp:wrapPolygon edited="0">
                <wp:start x="-117" y="0"/>
                <wp:lineTo x="-117" y="21167"/>
                <wp:lineTo x="21603" y="21167"/>
                <wp:lineTo x="21603" y="0"/>
                <wp:lineTo x="-117" y="0"/>
              </wp:wrapPolygon>
            </wp:wrapTight>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672965" cy="1140460"/>
                    </a:xfrm>
                    <a:prstGeom prst="rect">
                      <a:avLst/>
                    </a:prstGeom>
                    <a:solidFill>
                      <a:srgbClr val="FFFFFF"/>
                    </a:solidFill>
                    <a:ln>
                      <a:noFill/>
                    </a:ln>
                  </pic:spPr>
                </pic:pic>
              </a:graphicData>
            </a:graphic>
          </wp:anchor>
        </w:drawing>
      </w:r>
    </w:p>
    <w:p w14:paraId="1BFE82B8" w14:textId="77777777" w:rsidR="001D63B1" w:rsidRPr="006E6981" w:rsidRDefault="001D63B1">
      <w:pPr>
        <w:rPr>
          <w:lang w:val="en-US"/>
        </w:rPr>
      </w:pPr>
    </w:p>
    <w:p w14:paraId="0DE98485" w14:textId="77777777" w:rsidR="001D63B1" w:rsidRPr="006E6981" w:rsidRDefault="001D63B1">
      <w:pPr>
        <w:rPr>
          <w:lang w:val="en-US"/>
        </w:rPr>
      </w:pPr>
    </w:p>
    <w:p w14:paraId="528D9438" w14:textId="77777777" w:rsidR="001D63B1" w:rsidRPr="006E6981" w:rsidRDefault="001D63B1">
      <w:pPr>
        <w:rPr>
          <w:lang w:val="en-US"/>
        </w:rPr>
      </w:pPr>
    </w:p>
    <w:p w14:paraId="1C7C0123" w14:textId="77777777" w:rsidR="00072A74" w:rsidRPr="006E6981" w:rsidRDefault="00072A74" w:rsidP="001E1F5B">
      <w:pPr>
        <w:pStyle w:val="Caption"/>
        <w:rPr>
          <w:rFonts w:cs="Times New Roman"/>
          <w:b/>
          <w:iCs w:val="0"/>
          <w:lang w:val="en-US"/>
        </w:rPr>
      </w:pPr>
      <w:bookmarkStart w:id="99" w:name="_Ref300522557"/>
    </w:p>
    <w:p w14:paraId="5C44588E" w14:textId="77777777" w:rsidR="006D7F16" w:rsidRPr="006E6981" w:rsidRDefault="001E1F5B" w:rsidP="001E1F5B">
      <w:pPr>
        <w:pStyle w:val="Caption"/>
        <w:rPr>
          <w:sz w:val="22"/>
          <w:lang w:val="en-US"/>
        </w:rPr>
      </w:pPr>
      <w:bookmarkStart w:id="100" w:name="_Ref300540066"/>
      <w:r w:rsidRPr="006E6981">
        <w:rPr>
          <w:sz w:val="22"/>
          <w:lang w:val="en-US"/>
        </w:rPr>
        <w:t xml:space="preserve">Figure </w:t>
      </w:r>
      <w:r w:rsidR="00AE28EB" w:rsidRPr="006E6981">
        <w:rPr>
          <w:sz w:val="22"/>
          <w:lang w:val="en-US"/>
        </w:rPr>
        <w:fldChar w:fldCharType="begin"/>
      </w:r>
      <w:r w:rsidRPr="006E6981">
        <w:rPr>
          <w:sz w:val="22"/>
          <w:lang w:val="en-US"/>
        </w:rPr>
        <w:instrText xml:space="preserve"> SEQ Figure \* ARABIC </w:instrText>
      </w:r>
      <w:r w:rsidR="00AE28EB" w:rsidRPr="006E6981">
        <w:rPr>
          <w:sz w:val="22"/>
          <w:lang w:val="en-US"/>
        </w:rPr>
        <w:fldChar w:fldCharType="separate"/>
      </w:r>
      <w:r w:rsidR="001F4F48">
        <w:rPr>
          <w:noProof/>
          <w:sz w:val="22"/>
          <w:lang w:val="en-US"/>
        </w:rPr>
        <w:t>24</w:t>
      </w:r>
      <w:r w:rsidR="00AE28EB" w:rsidRPr="006E6981">
        <w:rPr>
          <w:sz w:val="22"/>
          <w:lang w:val="en-US"/>
        </w:rPr>
        <w:fldChar w:fldCharType="end"/>
      </w:r>
      <w:bookmarkEnd w:id="99"/>
      <w:bookmarkEnd w:id="100"/>
      <w:r w:rsidRPr="006E6981">
        <w:rPr>
          <w:sz w:val="22"/>
          <w:lang w:val="en-US"/>
        </w:rPr>
        <w:t xml:space="preserve">: </w:t>
      </w:r>
      <w:r w:rsidR="00CB1762" w:rsidRPr="006E6981">
        <w:rPr>
          <w:sz w:val="22"/>
          <w:lang w:val="en-US"/>
        </w:rPr>
        <w:t>A block can be removed by clicking the block row in the Block View Table and then click the right mouse button and select Remove block.</w:t>
      </w:r>
    </w:p>
    <w:p w14:paraId="45062C4F" w14:textId="77777777" w:rsidR="006D7F16" w:rsidRPr="006E6981" w:rsidRDefault="00FD0122" w:rsidP="001E1F5B">
      <w:pPr>
        <w:pStyle w:val="Caption"/>
        <w:rPr>
          <w:sz w:val="22"/>
          <w:lang w:val="en-US"/>
        </w:rPr>
      </w:pPr>
      <w:r w:rsidRPr="006E6981">
        <w:rPr>
          <w:noProof/>
          <w:sz w:val="22"/>
          <w:lang w:val="en-US" w:eastAsia="en-US"/>
        </w:rPr>
        <w:drawing>
          <wp:anchor distT="0" distB="0" distL="114300" distR="114300" simplePos="0" relativeHeight="251646464" behindDoc="0" locked="0" layoutInCell="1" allowOverlap="1" wp14:anchorId="48496A31" wp14:editId="437BB9C9">
            <wp:simplePos x="0" y="0"/>
            <wp:positionH relativeFrom="column">
              <wp:posOffset>321310</wp:posOffset>
            </wp:positionH>
            <wp:positionV relativeFrom="paragraph">
              <wp:posOffset>205740</wp:posOffset>
            </wp:positionV>
            <wp:extent cx="4528185" cy="3204845"/>
            <wp:effectExtent l="25400" t="0" r="0" b="0"/>
            <wp:wrapTight wrapText="bothSides">
              <wp:wrapPolygon edited="0">
                <wp:start x="-121" y="0"/>
                <wp:lineTo x="-121" y="21399"/>
                <wp:lineTo x="21567" y="21399"/>
                <wp:lineTo x="21567" y="0"/>
                <wp:lineTo x="-121" y="0"/>
              </wp:wrapPolygon>
            </wp:wrapTight>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fmat-remove-block-warning.png"/>
                    <pic:cNvPicPr/>
                  </pic:nvPicPr>
                  <pic:blipFill>
                    <a:blip r:embed="rId42">
                      <a:extLst>
                        <a:ext uri="{28A0092B-C50C-407E-A947-70E740481C1C}">
                          <a14:useLocalDpi xmlns:a14="http://schemas.microsoft.com/office/drawing/2010/main" val="0"/>
                        </a:ext>
                      </a:extLst>
                    </a:blip>
                    <a:stretch>
                      <a:fillRect/>
                    </a:stretch>
                  </pic:blipFill>
                  <pic:spPr>
                    <a:xfrm>
                      <a:off x="0" y="0"/>
                      <a:ext cx="4528185" cy="3204845"/>
                    </a:xfrm>
                    <a:prstGeom prst="rect">
                      <a:avLst/>
                    </a:prstGeom>
                  </pic:spPr>
                </pic:pic>
              </a:graphicData>
            </a:graphic>
          </wp:anchor>
        </w:drawing>
      </w:r>
    </w:p>
    <w:p w14:paraId="18DE9BAF" w14:textId="77777777" w:rsidR="006D7F16" w:rsidRPr="006E6981" w:rsidRDefault="006D7F16" w:rsidP="001E1F5B">
      <w:pPr>
        <w:pStyle w:val="Caption"/>
        <w:rPr>
          <w:sz w:val="22"/>
          <w:lang w:val="en-US"/>
        </w:rPr>
      </w:pPr>
    </w:p>
    <w:p w14:paraId="2F0738E8" w14:textId="77777777" w:rsidR="006D7F16" w:rsidRPr="006E6981" w:rsidRDefault="006D7F16" w:rsidP="001E1F5B">
      <w:pPr>
        <w:pStyle w:val="Caption"/>
        <w:rPr>
          <w:sz w:val="22"/>
          <w:lang w:val="en-US"/>
        </w:rPr>
      </w:pPr>
    </w:p>
    <w:p w14:paraId="431ED5D4" w14:textId="77777777" w:rsidR="006D7F16" w:rsidRPr="006E6981" w:rsidRDefault="006D7F16" w:rsidP="001E1F5B">
      <w:pPr>
        <w:pStyle w:val="Caption"/>
        <w:rPr>
          <w:sz w:val="22"/>
          <w:lang w:val="en-US"/>
        </w:rPr>
      </w:pPr>
    </w:p>
    <w:p w14:paraId="10FDECAD" w14:textId="77777777" w:rsidR="006D7F16" w:rsidRPr="006E6981" w:rsidRDefault="006D7F16" w:rsidP="001E1F5B">
      <w:pPr>
        <w:pStyle w:val="Caption"/>
        <w:rPr>
          <w:sz w:val="22"/>
          <w:lang w:val="en-US"/>
        </w:rPr>
      </w:pPr>
    </w:p>
    <w:p w14:paraId="786D6756" w14:textId="77777777" w:rsidR="006D7F16" w:rsidRPr="006E6981" w:rsidRDefault="006D7F16" w:rsidP="001E1F5B">
      <w:pPr>
        <w:pStyle w:val="Caption"/>
        <w:rPr>
          <w:sz w:val="22"/>
          <w:lang w:val="en-US"/>
        </w:rPr>
      </w:pPr>
    </w:p>
    <w:p w14:paraId="18223AD1" w14:textId="77777777" w:rsidR="006D7F16" w:rsidRPr="006E6981" w:rsidRDefault="006D7F16" w:rsidP="001E1F5B">
      <w:pPr>
        <w:pStyle w:val="Caption"/>
        <w:rPr>
          <w:sz w:val="22"/>
          <w:lang w:val="en-US"/>
        </w:rPr>
      </w:pPr>
    </w:p>
    <w:p w14:paraId="74371F0B" w14:textId="77777777" w:rsidR="006D7F16" w:rsidRPr="006E6981" w:rsidRDefault="006D7F16" w:rsidP="001E1F5B">
      <w:pPr>
        <w:pStyle w:val="Caption"/>
        <w:rPr>
          <w:sz w:val="22"/>
          <w:lang w:val="en-US"/>
        </w:rPr>
      </w:pPr>
    </w:p>
    <w:p w14:paraId="01AECEE7" w14:textId="77777777" w:rsidR="006D7F16" w:rsidRPr="006E6981" w:rsidRDefault="006D7F16" w:rsidP="001E1F5B">
      <w:pPr>
        <w:pStyle w:val="Caption"/>
        <w:rPr>
          <w:sz w:val="22"/>
          <w:lang w:val="en-US"/>
        </w:rPr>
      </w:pPr>
    </w:p>
    <w:p w14:paraId="2A442898" w14:textId="77777777" w:rsidR="00F144A5" w:rsidRPr="006E6981" w:rsidRDefault="00F144A5" w:rsidP="001E1F5B">
      <w:pPr>
        <w:pStyle w:val="Caption"/>
        <w:rPr>
          <w:sz w:val="22"/>
          <w:lang w:val="en-US"/>
        </w:rPr>
      </w:pPr>
    </w:p>
    <w:p w14:paraId="13D61D4D" w14:textId="77777777" w:rsidR="00FD0122" w:rsidRPr="006E6981" w:rsidRDefault="00FD0122">
      <w:pPr>
        <w:spacing w:line="240" w:lineRule="auto"/>
        <w:rPr>
          <w:lang w:val="en-US" w:eastAsia="en-US"/>
        </w:rPr>
      </w:pPr>
    </w:p>
    <w:p w14:paraId="182EC16E" w14:textId="77777777" w:rsidR="00FD0122" w:rsidRPr="006E6981" w:rsidRDefault="00FD0122">
      <w:pPr>
        <w:spacing w:line="240" w:lineRule="auto"/>
        <w:rPr>
          <w:lang w:val="en-US" w:eastAsia="en-US"/>
        </w:rPr>
      </w:pPr>
    </w:p>
    <w:p w14:paraId="54BF641D" w14:textId="77777777" w:rsidR="001D63B1" w:rsidRPr="006E6981" w:rsidRDefault="001D63B1">
      <w:pPr>
        <w:spacing w:line="240" w:lineRule="auto"/>
        <w:rPr>
          <w:lang w:val="en-US" w:eastAsia="en-US"/>
        </w:rPr>
      </w:pPr>
    </w:p>
    <w:p w14:paraId="4D708D7E" w14:textId="77777777" w:rsidR="001D63B1" w:rsidRPr="006E6981" w:rsidRDefault="0059158F" w:rsidP="0059158F">
      <w:pPr>
        <w:pStyle w:val="Caption"/>
        <w:jc w:val="center"/>
        <w:rPr>
          <w:sz w:val="22"/>
          <w:lang w:val="en-US"/>
        </w:rPr>
      </w:pPr>
      <w:bookmarkStart w:id="101" w:name="_Ref300540390"/>
      <w:r w:rsidRPr="006E6981">
        <w:rPr>
          <w:sz w:val="22"/>
          <w:lang w:val="en-US"/>
        </w:rPr>
        <w:t xml:space="preserve">Figure </w:t>
      </w:r>
      <w:r w:rsidRPr="006E6981">
        <w:rPr>
          <w:sz w:val="22"/>
          <w:lang w:val="en-US"/>
        </w:rPr>
        <w:fldChar w:fldCharType="begin"/>
      </w:r>
      <w:r w:rsidRPr="006E6981">
        <w:rPr>
          <w:sz w:val="22"/>
          <w:lang w:val="en-US"/>
        </w:rPr>
        <w:instrText xml:space="preserve"> SEQ Figure \* ARABIC </w:instrText>
      </w:r>
      <w:r w:rsidRPr="006E6981">
        <w:rPr>
          <w:sz w:val="22"/>
          <w:lang w:val="en-US"/>
        </w:rPr>
        <w:fldChar w:fldCharType="separate"/>
      </w:r>
      <w:r w:rsidR="001F4F48">
        <w:rPr>
          <w:noProof/>
          <w:sz w:val="22"/>
          <w:lang w:val="en-US"/>
        </w:rPr>
        <w:t>25</w:t>
      </w:r>
      <w:r w:rsidRPr="006E6981">
        <w:rPr>
          <w:sz w:val="22"/>
          <w:lang w:val="en-US"/>
        </w:rPr>
        <w:fldChar w:fldCharType="end"/>
      </w:r>
      <w:bookmarkEnd w:id="101"/>
      <w:r w:rsidRPr="006E6981">
        <w:rPr>
          <w:sz w:val="22"/>
          <w:lang w:val="en-US"/>
        </w:rPr>
        <w:t xml:space="preserve">: </w:t>
      </w:r>
      <w:r w:rsidR="00CB1762" w:rsidRPr="006E6981">
        <w:rPr>
          <w:sz w:val="22"/>
          <w:lang w:val="en-US"/>
        </w:rPr>
        <w:t>A pop-up reminds the user the consequence of removing the block.</w:t>
      </w:r>
    </w:p>
    <w:p w14:paraId="71F0F642" w14:textId="77777777" w:rsidR="001D63B1" w:rsidRPr="006E6981" w:rsidRDefault="001D63B1">
      <w:pPr>
        <w:rPr>
          <w:lang w:val="en-US"/>
        </w:rPr>
      </w:pPr>
    </w:p>
    <w:p w14:paraId="442439DD" w14:textId="77777777" w:rsidR="001D63B1" w:rsidRPr="006E6981" w:rsidRDefault="001D63B1">
      <w:pPr>
        <w:pStyle w:val="Heading2"/>
        <w:numPr>
          <w:ilvl w:val="1"/>
          <w:numId w:val="7"/>
        </w:numPr>
        <w:rPr>
          <w:lang w:eastAsia="en-US"/>
        </w:rPr>
      </w:pPr>
      <w:bookmarkStart w:id="102" w:name="__RefHeading__779_1471674179"/>
      <w:bookmarkStart w:id="103" w:name="_Toc316215841"/>
      <w:bookmarkEnd w:id="102"/>
      <w:r w:rsidRPr="006E6981">
        <w:t>How to assign and de-assign sources to the RPs</w:t>
      </w:r>
      <w:bookmarkEnd w:id="103"/>
    </w:p>
    <w:p w14:paraId="3CCC9EBD" w14:textId="77777777" w:rsidR="001D63B1" w:rsidRPr="006E6981" w:rsidRDefault="001D63B1">
      <w:pPr>
        <w:rPr>
          <w:lang w:val="en-US" w:eastAsia="en-US"/>
        </w:rPr>
      </w:pPr>
      <w:r w:rsidRPr="006E6981">
        <w:rPr>
          <w:lang w:val="en-US" w:eastAsia="en-US"/>
        </w:rPr>
        <w:t xml:space="preserve">You can assign/de-assign sources by clicking on the open circle that represents the source.  The circle changes to a filled yellow circle when the source is assigned to a RP. </w:t>
      </w:r>
    </w:p>
    <w:p w14:paraId="10F28F21" w14:textId="77777777" w:rsidR="001D63B1" w:rsidRPr="006E6981" w:rsidRDefault="001D63B1">
      <w:pPr>
        <w:rPr>
          <w:lang w:val="en-US" w:eastAsia="en-US"/>
        </w:rPr>
      </w:pPr>
      <w:proofErr w:type="gramStart"/>
      <w:r w:rsidRPr="006E6981">
        <w:rPr>
          <w:lang w:val="en-US" w:eastAsia="en-US"/>
        </w:rPr>
        <w:t xml:space="preserve">Also </w:t>
      </w:r>
      <w:r w:rsidR="00E871C2" w:rsidRPr="006E6981">
        <w:rPr>
          <w:lang w:val="en-US" w:eastAsia="en-US"/>
        </w:rPr>
        <w:t>the positioner</w:t>
      </w:r>
      <w:r w:rsidR="00B96C73" w:rsidRPr="006E6981">
        <w:rPr>
          <w:lang w:val="en-US" w:eastAsia="en-US"/>
        </w:rPr>
        <w:t xml:space="preserve"> header</w:t>
      </w:r>
      <w:r w:rsidR="00E871C2" w:rsidRPr="006E6981">
        <w:rPr>
          <w:lang w:val="en-US" w:eastAsia="en-US"/>
        </w:rPr>
        <w:t xml:space="preserve"> representation move from the center of the RP to</w:t>
      </w:r>
      <w:r w:rsidRPr="006E6981">
        <w:rPr>
          <w:lang w:val="en-US" w:eastAsia="en-US"/>
        </w:rPr>
        <w:t xml:space="preserve"> the </w:t>
      </w:r>
      <w:r w:rsidR="00E871C2" w:rsidRPr="006E6981">
        <w:rPr>
          <w:lang w:val="en-US" w:eastAsia="en-US"/>
        </w:rPr>
        <w:t xml:space="preserve">assigned </w:t>
      </w:r>
      <w:r w:rsidRPr="006E6981">
        <w:rPr>
          <w:lang w:val="en-US" w:eastAsia="en-US"/>
        </w:rPr>
        <w:t>source.</w:t>
      </w:r>
      <w:proofErr w:type="gramEnd"/>
      <w:r w:rsidRPr="006E6981">
        <w:rPr>
          <w:lang w:val="en-US" w:eastAsia="en-US"/>
        </w:rPr>
        <w:t xml:space="preserve"> This will allow the user to quickly identify the RPs to which the source has been assigned and eventually to see if a change in the center of the FOV or the PA ca</w:t>
      </w:r>
      <w:r w:rsidR="009B62D5" w:rsidRPr="006E6981">
        <w:rPr>
          <w:lang w:val="en-US" w:eastAsia="en-US"/>
        </w:rPr>
        <w:t>n invalidate some of the assignments</w:t>
      </w:r>
      <w:r w:rsidRPr="006E6981">
        <w:rPr>
          <w:lang w:val="en-US" w:eastAsia="en-US"/>
        </w:rPr>
        <w:t>.</w:t>
      </w:r>
    </w:p>
    <w:p w14:paraId="4469AFFE" w14:textId="77777777" w:rsidR="009723EA" w:rsidRPr="006E6981" w:rsidRDefault="009723EA">
      <w:pPr>
        <w:pStyle w:val="Descripcin1"/>
        <w:spacing w:before="240" w:line="300" w:lineRule="exact"/>
        <w:jc w:val="both"/>
        <w:rPr>
          <w:lang w:val="en-US"/>
        </w:rPr>
      </w:pPr>
    </w:p>
    <w:p w14:paraId="2591764C" w14:textId="77777777" w:rsidR="009723EA" w:rsidRPr="006E6981" w:rsidRDefault="009723EA" w:rsidP="009723EA">
      <w:pPr>
        <w:rPr>
          <w:lang w:val="en-US"/>
        </w:rPr>
      </w:pPr>
      <w:r w:rsidRPr="006E6981">
        <w:rPr>
          <w:noProof/>
          <w:lang w:val="en-US" w:eastAsia="en-US"/>
        </w:rPr>
        <w:lastRenderedPageBreak/>
        <w:drawing>
          <wp:anchor distT="0" distB="0" distL="114300" distR="114300" simplePos="0" relativeHeight="251648512" behindDoc="0" locked="0" layoutInCell="1" allowOverlap="1" wp14:anchorId="7C9321A4" wp14:editId="337E97AD">
            <wp:simplePos x="0" y="0"/>
            <wp:positionH relativeFrom="column">
              <wp:posOffset>456565</wp:posOffset>
            </wp:positionH>
            <wp:positionV relativeFrom="paragraph">
              <wp:posOffset>-134620</wp:posOffset>
            </wp:positionV>
            <wp:extent cx="4417695" cy="3548380"/>
            <wp:effectExtent l="25400" t="0" r="1905" b="0"/>
            <wp:wrapTight wrapText="bothSides">
              <wp:wrapPolygon edited="0">
                <wp:start x="-124" y="0"/>
                <wp:lineTo x="-124" y="21492"/>
                <wp:lineTo x="21609" y="21492"/>
                <wp:lineTo x="21609" y="0"/>
                <wp:lineTo x="-124" y="0"/>
              </wp:wrapPolygon>
            </wp:wrapTight>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fmat-block-pop-up.png"/>
                    <pic:cNvPicPr/>
                  </pic:nvPicPr>
                  <pic:blipFill>
                    <a:blip r:embed="rId43">
                      <a:extLst>
                        <a:ext uri="{28A0092B-C50C-407E-A947-70E740481C1C}">
                          <a14:useLocalDpi xmlns:a14="http://schemas.microsoft.com/office/drawing/2010/main" val="0"/>
                        </a:ext>
                      </a:extLst>
                    </a:blip>
                    <a:stretch>
                      <a:fillRect/>
                    </a:stretch>
                  </pic:blipFill>
                  <pic:spPr>
                    <a:xfrm>
                      <a:off x="0" y="0"/>
                      <a:ext cx="4417695" cy="3548380"/>
                    </a:xfrm>
                    <a:prstGeom prst="rect">
                      <a:avLst/>
                    </a:prstGeom>
                  </pic:spPr>
                </pic:pic>
              </a:graphicData>
            </a:graphic>
          </wp:anchor>
        </w:drawing>
      </w:r>
    </w:p>
    <w:p w14:paraId="5873FEF9" w14:textId="77777777" w:rsidR="009723EA" w:rsidRPr="006E6981" w:rsidRDefault="009723EA" w:rsidP="009723EA">
      <w:pPr>
        <w:rPr>
          <w:lang w:val="en-US"/>
        </w:rPr>
      </w:pPr>
    </w:p>
    <w:p w14:paraId="75098D97" w14:textId="77777777" w:rsidR="009723EA" w:rsidRPr="006E6981" w:rsidRDefault="009723EA" w:rsidP="009723EA">
      <w:pPr>
        <w:rPr>
          <w:lang w:val="en-US"/>
        </w:rPr>
      </w:pPr>
    </w:p>
    <w:p w14:paraId="0A89D2B8" w14:textId="77777777" w:rsidR="009723EA" w:rsidRPr="006E6981" w:rsidRDefault="009723EA" w:rsidP="009723EA">
      <w:pPr>
        <w:rPr>
          <w:lang w:val="en-US"/>
        </w:rPr>
      </w:pPr>
    </w:p>
    <w:p w14:paraId="64658FDE" w14:textId="77777777" w:rsidR="009723EA" w:rsidRPr="006E6981" w:rsidRDefault="009723EA" w:rsidP="009723EA">
      <w:pPr>
        <w:rPr>
          <w:lang w:val="en-US"/>
        </w:rPr>
      </w:pPr>
    </w:p>
    <w:p w14:paraId="274D2C3D" w14:textId="77777777" w:rsidR="009723EA" w:rsidRPr="006E6981" w:rsidRDefault="009723EA" w:rsidP="009723EA">
      <w:pPr>
        <w:rPr>
          <w:lang w:val="en-US"/>
        </w:rPr>
      </w:pPr>
    </w:p>
    <w:p w14:paraId="56A6EBE9" w14:textId="77777777" w:rsidR="009723EA" w:rsidRPr="006E6981" w:rsidRDefault="009723EA" w:rsidP="009723EA">
      <w:pPr>
        <w:rPr>
          <w:lang w:val="en-US"/>
        </w:rPr>
      </w:pPr>
    </w:p>
    <w:p w14:paraId="5CB53BFC" w14:textId="77777777" w:rsidR="009723EA" w:rsidRPr="006E6981" w:rsidRDefault="009723EA" w:rsidP="009723EA">
      <w:pPr>
        <w:rPr>
          <w:lang w:val="en-US"/>
        </w:rPr>
      </w:pPr>
    </w:p>
    <w:p w14:paraId="2FCB136E" w14:textId="77777777" w:rsidR="009723EA" w:rsidRPr="006E6981" w:rsidRDefault="009723EA" w:rsidP="009723EA">
      <w:pPr>
        <w:rPr>
          <w:lang w:val="en-US"/>
        </w:rPr>
      </w:pPr>
    </w:p>
    <w:p w14:paraId="1CB5377C" w14:textId="77777777" w:rsidR="009723EA" w:rsidRPr="006E6981" w:rsidRDefault="009723EA" w:rsidP="009723EA">
      <w:pPr>
        <w:rPr>
          <w:lang w:val="en-US"/>
        </w:rPr>
      </w:pPr>
    </w:p>
    <w:p w14:paraId="6F1E3F53" w14:textId="77777777" w:rsidR="001D63B1" w:rsidRPr="006E6981" w:rsidRDefault="001D63B1" w:rsidP="009723EA">
      <w:pPr>
        <w:rPr>
          <w:lang w:val="en-US"/>
        </w:rPr>
      </w:pPr>
    </w:p>
    <w:p w14:paraId="76704497" w14:textId="77777777" w:rsidR="009723EA" w:rsidRPr="006E6981" w:rsidRDefault="00327989" w:rsidP="000A5560">
      <w:pPr>
        <w:pStyle w:val="Caption"/>
        <w:rPr>
          <w:i w:val="0"/>
          <w:sz w:val="22"/>
          <w:lang w:val="en-US"/>
        </w:rPr>
      </w:pPr>
      <w:r w:rsidRPr="006E6981">
        <w:rPr>
          <w:i w:val="0"/>
          <w:sz w:val="22"/>
          <w:lang w:val="en-US"/>
        </w:rPr>
        <w:t xml:space="preserve"> </w:t>
      </w:r>
    </w:p>
    <w:p w14:paraId="4C04555B" w14:textId="77777777" w:rsidR="009723EA" w:rsidRPr="006E6981" w:rsidRDefault="000A5560" w:rsidP="000A5560">
      <w:pPr>
        <w:pStyle w:val="Caption"/>
        <w:rPr>
          <w:sz w:val="22"/>
          <w:lang w:val="en-US"/>
        </w:rPr>
      </w:pPr>
      <w:bookmarkStart w:id="104" w:name="_Ref300526211"/>
      <w:r w:rsidRPr="006E6981">
        <w:rPr>
          <w:sz w:val="22"/>
          <w:lang w:val="en-US"/>
        </w:rPr>
        <w:t xml:space="preserve">Figure </w:t>
      </w:r>
      <w:r w:rsidR="00AE28EB" w:rsidRPr="006E6981">
        <w:rPr>
          <w:sz w:val="22"/>
          <w:lang w:val="en-US"/>
        </w:rPr>
        <w:fldChar w:fldCharType="begin"/>
      </w:r>
      <w:r w:rsidRPr="006E6981">
        <w:rPr>
          <w:sz w:val="22"/>
          <w:lang w:val="en-US"/>
        </w:rPr>
        <w:instrText xml:space="preserve"> SEQ Figure \* ARABIC </w:instrText>
      </w:r>
      <w:r w:rsidR="00AE28EB" w:rsidRPr="006E6981">
        <w:rPr>
          <w:sz w:val="22"/>
          <w:lang w:val="en-US"/>
        </w:rPr>
        <w:fldChar w:fldCharType="separate"/>
      </w:r>
      <w:r w:rsidR="001F4F48">
        <w:rPr>
          <w:noProof/>
          <w:sz w:val="22"/>
          <w:lang w:val="en-US"/>
        </w:rPr>
        <w:t>26</w:t>
      </w:r>
      <w:r w:rsidR="00AE28EB" w:rsidRPr="006E6981">
        <w:rPr>
          <w:sz w:val="22"/>
          <w:lang w:val="en-US"/>
        </w:rPr>
        <w:fldChar w:fldCharType="end"/>
      </w:r>
      <w:bookmarkEnd w:id="104"/>
      <w:r w:rsidRPr="006E6981">
        <w:rPr>
          <w:sz w:val="22"/>
          <w:lang w:val="en-US"/>
        </w:rPr>
        <w:t xml:space="preserve">: </w:t>
      </w:r>
      <w:r w:rsidR="00CB1762" w:rsidRPr="006E6981">
        <w:rPr>
          <w:sz w:val="22"/>
          <w:lang w:val="en-US"/>
        </w:rPr>
        <w:t>A pop-up with Source information is displayed when moving the mouse on a source on the MEGARA FOV.</w:t>
      </w:r>
    </w:p>
    <w:p w14:paraId="5D4B71AD" w14:textId="77777777" w:rsidR="009723EA" w:rsidRPr="006E6981" w:rsidRDefault="009723EA" w:rsidP="000A5560">
      <w:pPr>
        <w:pStyle w:val="Caption"/>
        <w:rPr>
          <w:sz w:val="22"/>
          <w:lang w:val="en-US"/>
        </w:rPr>
      </w:pPr>
      <w:r w:rsidRPr="006E6981">
        <w:rPr>
          <w:noProof/>
          <w:sz w:val="22"/>
          <w:lang w:val="en-US" w:eastAsia="en-US"/>
        </w:rPr>
        <w:drawing>
          <wp:anchor distT="0" distB="0" distL="114300" distR="114300" simplePos="0" relativeHeight="251653632" behindDoc="0" locked="0" layoutInCell="1" allowOverlap="1" wp14:anchorId="1A8D8E82" wp14:editId="43A0CFB8">
            <wp:simplePos x="0" y="0"/>
            <wp:positionH relativeFrom="column">
              <wp:posOffset>1127125</wp:posOffset>
            </wp:positionH>
            <wp:positionV relativeFrom="paragraph">
              <wp:posOffset>130810</wp:posOffset>
            </wp:positionV>
            <wp:extent cx="2860675" cy="3041650"/>
            <wp:effectExtent l="25400" t="0" r="9525" b="0"/>
            <wp:wrapTight wrapText="bothSides">
              <wp:wrapPolygon edited="0">
                <wp:start x="-192" y="0"/>
                <wp:lineTo x="-192" y="21465"/>
                <wp:lineTo x="21672" y="21465"/>
                <wp:lineTo x="21672" y="0"/>
                <wp:lineTo x="-192" y="0"/>
              </wp:wrapPolygon>
            </wp:wrapTight>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fmat-block-pop-up-zoom.png"/>
                    <pic:cNvPicPr/>
                  </pic:nvPicPr>
                  <pic:blipFill>
                    <a:blip r:embed="rId44">
                      <a:extLst>
                        <a:ext uri="{28A0092B-C50C-407E-A947-70E740481C1C}">
                          <a14:useLocalDpi xmlns:a14="http://schemas.microsoft.com/office/drawing/2010/main" val="0"/>
                        </a:ext>
                      </a:extLst>
                    </a:blip>
                    <a:stretch>
                      <a:fillRect/>
                    </a:stretch>
                  </pic:blipFill>
                  <pic:spPr>
                    <a:xfrm>
                      <a:off x="0" y="0"/>
                      <a:ext cx="2860675" cy="3041650"/>
                    </a:xfrm>
                    <a:prstGeom prst="rect">
                      <a:avLst/>
                    </a:prstGeom>
                  </pic:spPr>
                </pic:pic>
              </a:graphicData>
            </a:graphic>
          </wp:anchor>
        </w:drawing>
      </w:r>
    </w:p>
    <w:p w14:paraId="3254F016" w14:textId="77777777" w:rsidR="009723EA" w:rsidRPr="006E6981" w:rsidRDefault="009723EA" w:rsidP="000A5560">
      <w:pPr>
        <w:pStyle w:val="Caption"/>
        <w:rPr>
          <w:sz w:val="22"/>
          <w:lang w:val="en-US"/>
        </w:rPr>
      </w:pPr>
    </w:p>
    <w:p w14:paraId="7F8B4797" w14:textId="77777777" w:rsidR="009723EA" w:rsidRPr="006E6981" w:rsidRDefault="009723EA" w:rsidP="000A5560">
      <w:pPr>
        <w:pStyle w:val="Caption"/>
        <w:rPr>
          <w:sz w:val="22"/>
          <w:lang w:val="en-US"/>
        </w:rPr>
      </w:pPr>
    </w:p>
    <w:p w14:paraId="1D4676A0" w14:textId="77777777" w:rsidR="009723EA" w:rsidRPr="006E6981" w:rsidRDefault="009723EA" w:rsidP="000A5560">
      <w:pPr>
        <w:pStyle w:val="Caption"/>
        <w:rPr>
          <w:sz w:val="22"/>
          <w:lang w:val="en-US"/>
        </w:rPr>
      </w:pPr>
    </w:p>
    <w:p w14:paraId="33419AE3" w14:textId="77777777" w:rsidR="009723EA" w:rsidRPr="006E6981" w:rsidRDefault="009723EA" w:rsidP="000A5560">
      <w:pPr>
        <w:pStyle w:val="Caption"/>
        <w:rPr>
          <w:sz w:val="22"/>
          <w:lang w:val="en-US"/>
        </w:rPr>
      </w:pPr>
    </w:p>
    <w:p w14:paraId="76DFCA3B" w14:textId="77777777" w:rsidR="009723EA" w:rsidRPr="006E6981" w:rsidRDefault="009723EA" w:rsidP="000A5560">
      <w:pPr>
        <w:pStyle w:val="Caption"/>
        <w:rPr>
          <w:sz w:val="22"/>
          <w:lang w:val="en-US"/>
        </w:rPr>
      </w:pPr>
    </w:p>
    <w:p w14:paraId="025E3C7D" w14:textId="77777777" w:rsidR="009723EA" w:rsidRPr="006E6981" w:rsidRDefault="009723EA" w:rsidP="000A5560">
      <w:pPr>
        <w:pStyle w:val="Caption"/>
        <w:rPr>
          <w:sz w:val="22"/>
          <w:lang w:val="en-US"/>
        </w:rPr>
      </w:pPr>
    </w:p>
    <w:p w14:paraId="74432F0B" w14:textId="77777777" w:rsidR="009723EA" w:rsidRPr="006E6981" w:rsidRDefault="009723EA" w:rsidP="000A5560">
      <w:pPr>
        <w:pStyle w:val="Caption"/>
        <w:rPr>
          <w:sz w:val="22"/>
          <w:lang w:val="en-US"/>
        </w:rPr>
      </w:pPr>
    </w:p>
    <w:p w14:paraId="5070BC92" w14:textId="77777777" w:rsidR="009723EA" w:rsidRPr="006E6981" w:rsidRDefault="009723EA" w:rsidP="000A5560">
      <w:pPr>
        <w:pStyle w:val="Caption"/>
        <w:rPr>
          <w:sz w:val="22"/>
          <w:lang w:val="en-US"/>
        </w:rPr>
      </w:pPr>
    </w:p>
    <w:p w14:paraId="0FFF1C76" w14:textId="77777777" w:rsidR="009723EA" w:rsidRPr="006E6981" w:rsidRDefault="009723EA" w:rsidP="000A5560">
      <w:pPr>
        <w:pStyle w:val="Caption"/>
        <w:rPr>
          <w:sz w:val="22"/>
          <w:lang w:val="en-US"/>
        </w:rPr>
      </w:pPr>
    </w:p>
    <w:p w14:paraId="48F3922A" w14:textId="77777777" w:rsidR="009723EA" w:rsidRPr="006E6981" w:rsidRDefault="009723EA" w:rsidP="000A5560">
      <w:pPr>
        <w:pStyle w:val="Caption"/>
        <w:rPr>
          <w:sz w:val="22"/>
          <w:lang w:val="en-US"/>
        </w:rPr>
      </w:pPr>
    </w:p>
    <w:p w14:paraId="433B310C" w14:textId="77777777" w:rsidR="009723EA" w:rsidRPr="006E6981" w:rsidRDefault="009723EA" w:rsidP="000A5560">
      <w:pPr>
        <w:pStyle w:val="Caption"/>
        <w:rPr>
          <w:sz w:val="22"/>
          <w:lang w:val="en-US"/>
        </w:rPr>
      </w:pPr>
    </w:p>
    <w:p w14:paraId="50D56064" w14:textId="77777777" w:rsidR="00F144A5" w:rsidRPr="006E6981" w:rsidRDefault="00053D6C" w:rsidP="00653185">
      <w:pPr>
        <w:pStyle w:val="Caption"/>
        <w:rPr>
          <w:sz w:val="22"/>
          <w:lang w:val="en-US" w:eastAsia="en-US"/>
        </w:rPr>
      </w:pPr>
      <w:bookmarkStart w:id="105" w:name="_Ref300522894"/>
      <w:r w:rsidRPr="006E6981">
        <w:rPr>
          <w:sz w:val="22"/>
          <w:lang w:val="en-US"/>
        </w:rPr>
        <w:t xml:space="preserve">Figure </w:t>
      </w:r>
      <w:r w:rsidR="00AE28EB" w:rsidRPr="006E6981">
        <w:rPr>
          <w:sz w:val="22"/>
          <w:lang w:val="en-US"/>
        </w:rPr>
        <w:fldChar w:fldCharType="begin"/>
      </w:r>
      <w:r w:rsidRPr="006E6981">
        <w:rPr>
          <w:sz w:val="22"/>
          <w:lang w:val="en-US"/>
        </w:rPr>
        <w:instrText xml:space="preserve"> SEQ Figure \* ARABIC </w:instrText>
      </w:r>
      <w:r w:rsidR="00AE28EB" w:rsidRPr="006E6981">
        <w:rPr>
          <w:sz w:val="22"/>
          <w:lang w:val="en-US"/>
        </w:rPr>
        <w:fldChar w:fldCharType="separate"/>
      </w:r>
      <w:r w:rsidR="001F4F48">
        <w:rPr>
          <w:noProof/>
          <w:sz w:val="22"/>
          <w:lang w:val="en-US"/>
        </w:rPr>
        <w:t>27</w:t>
      </w:r>
      <w:r w:rsidR="00AE28EB" w:rsidRPr="006E6981">
        <w:rPr>
          <w:sz w:val="22"/>
          <w:lang w:val="en-US"/>
        </w:rPr>
        <w:fldChar w:fldCharType="end"/>
      </w:r>
      <w:bookmarkEnd w:id="105"/>
      <w:r w:rsidRPr="006E6981">
        <w:rPr>
          <w:sz w:val="22"/>
          <w:lang w:val="en-US"/>
        </w:rPr>
        <w:t xml:space="preserve">: </w:t>
      </w:r>
      <w:r w:rsidR="00CB1762" w:rsidRPr="006E6981">
        <w:rPr>
          <w:sz w:val="22"/>
          <w:lang w:val="en-US"/>
        </w:rPr>
        <w:t>A pop-up with Source information is displayed when moving the mouse on a source.</w:t>
      </w:r>
    </w:p>
    <w:p w14:paraId="24DFBDA9" w14:textId="77777777" w:rsidR="00845667" w:rsidRPr="006E6981" w:rsidRDefault="00845667" w:rsidP="00845667">
      <w:pPr>
        <w:rPr>
          <w:lang w:val="en-US" w:eastAsia="en-US"/>
        </w:rPr>
      </w:pPr>
    </w:p>
    <w:p w14:paraId="367BD45C" w14:textId="77777777" w:rsidR="00845667" w:rsidRPr="006E6981" w:rsidRDefault="00845667" w:rsidP="00845667">
      <w:pPr>
        <w:rPr>
          <w:lang w:val="en-US" w:eastAsia="en-US"/>
        </w:rPr>
      </w:pPr>
      <w:r w:rsidRPr="006E6981">
        <w:rPr>
          <w:lang w:val="en-US" w:eastAsia="en-US"/>
        </w:rPr>
        <w:t>To remove an assignment just click again on the yellow circle (the source representation) and the circle will become open again and the positioner head will move to the center of the RP. The block and RP assignations will be automatically updated in all panels: Sky, Sources and Blocks.</w:t>
      </w:r>
    </w:p>
    <w:p w14:paraId="478EB0B4" w14:textId="77777777" w:rsidR="001D63B1" w:rsidRPr="006E6981" w:rsidRDefault="00845667" w:rsidP="00845667">
      <w:pPr>
        <w:rPr>
          <w:lang w:val="en-US"/>
        </w:rPr>
      </w:pPr>
      <w:r w:rsidRPr="006E6981">
        <w:rPr>
          <w:lang w:val="en-US" w:eastAsia="en-US"/>
        </w:rPr>
        <w:lastRenderedPageBreak/>
        <w:t xml:space="preserve">The mouse can be positioned on a source and then a tooltip will arise with the information of the source (see </w:t>
      </w:r>
      <w:r w:rsidRPr="006E6981">
        <w:rPr>
          <w:color w:val="FF0000"/>
          <w:lang w:val="en-US" w:eastAsia="en-US"/>
        </w:rPr>
        <w:fldChar w:fldCharType="begin"/>
      </w:r>
      <w:r w:rsidRPr="006E6981">
        <w:rPr>
          <w:lang w:val="en-US" w:eastAsia="en-US"/>
        </w:rPr>
        <w:instrText xml:space="preserve"> REF _Ref300526211 \h </w:instrText>
      </w:r>
      <w:r w:rsidRPr="006E6981">
        <w:rPr>
          <w:color w:val="FF0000"/>
          <w:lang w:val="en-US" w:eastAsia="en-US"/>
        </w:rPr>
      </w:r>
      <w:r w:rsidRPr="006E6981">
        <w:rPr>
          <w:color w:val="FF0000"/>
          <w:lang w:val="en-US" w:eastAsia="en-US"/>
        </w:rPr>
        <w:fldChar w:fldCharType="separate"/>
      </w:r>
      <w:r w:rsidR="001F4F48" w:rsidRPr="006E6981">
        <w:rPr>
          <w:lang w:val="en-US"/>
        </w:rPr>
        <w:t xml:space="preserve">Figure </w:t>
      </w:r>
      <w:r w:rsidR="001F4F48">
        <w:rPr>
          <w:noProof/>
          <w:lang w:val="en-US"/>
        </w:rPr>
        <w:t>26</w:t>
      </w:r>
      <w:r w:rsidRPr="006E6981">
        <w:rPr>
          <w:color w:val="FF0000"/>
          <w:lang w:val="en-US" w:eastAsia="en-US"/>
        </w:rPr>
        <w:fldChar w:fldCharType="end"/>
      </w:r>
      <w:r w:rsidRPr="006E6981">
        <w:rPr>
          <w:color w:val="FF0000"/>
          <w:lang w:val="en-US" w:eastAsia="en-US"/>
        </w:rPr>
        <w:t xml:space="preserve"> </w:t>
      </w:r>
      <w:r w:rsidRPr="006E6981">
        <w:rPr>
          <w:lang w:val="en-US" w:eastAsia="en-US"/>
        </w:rPr>
        <w:t xml:space="preserve">and </w:t>
      </w:r>
      <w:r w:rsidRPr="006E6981">
        <w:rPr>
          <w:lang w:val="en-US" w:eastAsia="en-US"/>
        </w:rPr>
        <w:fldChar w:fldCharType="begin"/>
      </w:r>
      <w:r w:rsidRPr="006E6981">
        <w:rPr>
          <w:lang w:val="en-US" w:eastAsia="en-US"/>
        </w:rPr>
        <w:instrText xml:space="preserve"> REF _Ref300522894 \h </w:instrText>
      </w:r>
      <w:r w:rsidRPr="006E6981">
        <w:rPr>
          <w:lang w:val="en-US" w:eastAsia="en-US"/>
        </w:rPr>
      </w:r>
      <w:r w:rsidRPr="006E6981">
        <w:rPr>
          <w:lang w:val="en-US" w:eastAsia="en-US"/>
        </w:rPr>
        <w:fldChar w:fldCharType="separate"/>
      </w:r>
      <w:r w:rsidR="001F4F48" w:rsidRPr="006E6981">
        <w:rPr>
          <w:lang w:val="en-US"/>
        </w:rPr>
        <w:t xml:space="preserve">Figure </w:t>
      </w:r>
      <w:r w:rsidR="001F4F48">
        <w:rPr>
          <w:noProof/>
          <w:lang w:val="en-US"/>
        </w:rPr>
        <w:t>27</w:t>
      </w:r>
      <w:r w:rsidRPr="006E6981">
        <w:rPr>
          <w:lang w:val="en-US" w:eastAsia="en-US"/>
        </w:rPr>
        <w:fldChar w:fldCharType="end"/>
      </w:r>
      <w:r w:rsidRPr="006E6981">
        <w:rPr>
          <w:lang w:val="en-US" w:eastAsia="en-US"/>
        </w:rPr>
        <w:t>). This tooltip can be deactivated as described before.</w:t>
      </w:r>
    </w:p>
    <w:p w14:paraId="481DB6B7" w14:textId="77777777" w:rsidR="001D63B1" w:rsidRPr="006E6981" w:rsidRDefault="001D63B1">
      <w:pPr>
        <w:rPr>
          <w:lang w:val="en-US" w:eastAsia="en-US"/>
        </w:rPr>
      </w:pPr>
      <w:proofErr w:type="gramStart"/>
      <w:r w:rsidRPr="006E6981">
        <w:rPr>
          <w:lang w:val="en-US" w:eastAsia="en-US"/>
        </w:rPr>
        <w:t xml:space="preserve">The center of the FOV can be </w:t>
      </w:r>
      <w:r w:rsidR="00AC59D5" w:rsidRPr="006E6981">
        <w:rPr>
          <w:lang w:val="en-US" w:eastAsia="en-US"/>
        </w:rPr>
        <w:t>moved</w:t>
      </w:r>
      <w:r w:rsidRPr="006E6981">
        <w:rPr>
          <w:lang w:val="en-US" w:eastAsia="en-US"/>
        </w:rPr>
        <w:t xml:space="preserve"> by first clicking the </w:t>
      </w:r>
      <w:r w:rsidR="00F6494D" w:rsidRPr="006E6981">
        <w:rPr>
          <w:lang w:val="en-US" w:eastAsia="en-US"/>
        </w:rPr>
        <w:t>green rectangle</w:t>
      </w:r>
      <w:r w:rsidR="00387993" w:rsidRPr="006E6981">
        <w:rPr>
          <w:lang w:val="en-US" w:eastAsia="en-US"/>
        </w:rPr>
        <w:t>,</w:t>
      </w:r>
      <w:r w:rsidRPr="006E6981">
        <w:rPr>
          <w:lang w:val="en-US" w:eastAsia="en-US"/>
        </w:rPr>
        <w:t xml:space="preserve"> to activate the movement</w:t>
      </w:r>
      <w:r w:rsidR="00387993" w:rsidRPr="006E6981">
        <w:rPr>
          <w:lang w:val="en-US" w:eastAsia="en-US"/>
        </w:rPr>
        <w:t>,</w:t>
      </w:r>
      <w:r w:rsidRPr="006E6981">
        <w:rPr>
          <w:lang w:val="en-US" w:eastAsia="en-US"/>
        </w:rPr>
        <w:t xml:space="preserve"> and then </w:t>
      </w:r>
      <w:r w:rsidR="00AC59D5" w:rsidRPr="006E6981">
        <w:rPr>
          <w:lang w:val="en-US" w:eastAsia="en-US"/>
        </w:rPr>
        <w:t>dragging</w:t>
      </w:r>
      <w:r w:rsidRPr="006E6981">
        <w:rPr>
          <w:lang w:val="en-US" w:eastAsia="en-US"/>
        </w:rPr>
        <w:t xml:space="preserve"> the center of the FOV with the mouse</w:t>
      </w:r>
      <w:proofErr w:type="gramEnd"/>
      <w:r w:rsidRPr="006E6981">
        <w:rPr>
          <w:lang w:val="en-US" w:eastAsia="en-US"/>
        </w:rPr>
        <w:t>. In order to change the PA, instead of moving the mouse, the user should move the wheel of the mouse. Both, the coordinate center and the PA are displayed on the bottom of the Sky View panel.</w:t>
      </w:r>
      <w:r w:rsidR="00AC59D5" w:rsidRPr="006E6981">
        <w:rPr>
          <w:lang w:val="en-US" w:eastAsia="en-US"/>
        </w:rPr>
        <w:t xml:space="preserve"> If the CTRL key is simultaneously pressed, the rotation step is decreased to allow finer positioning.</w:t>
      </w:r>
    </w:p>
    <w:p w14:paraId="36F775B4" w14:textId="77777777" w:rsidR="001D63B1" w:rsidRPr="006E6981" w:rsidRDefault="001D63B1">
      <w:pPr>
        <w:rPr>
          <w:lang w:val="en-US" w:eastAsia="en-US"/>
        </w:rPr>
      </w:pPr>
      <w:r w:rsidRPr="006E6981">
        <w:rPr>
          <w:lang w:val="en-US" w:eastAsia="en-US"/>
        </w:rPr>
        <w:t>When moving the FOV (or rotating the PA) some of the sources (that had been preliminary assigned to RPs) can move out of their patrol areas. When this happens</w:t>
      </w:r>
      <w:r w:rsidR="00FF6CE3" w:rsidRPr="006E6981">
        <w:rPr>
          <w:lang w:val="en-US" w:eastAsia="en-US"/>
        </w:rPr>
        <w:t>,</w:t>
      </w:r>
      <w:r w:rsidRPr="006E6981">
        <w:rPr>
          <w:lang w:val="en-US" w:eastAsia="en-US"/>
        </w:rPr>
        <w:t xml:space="preserve"> the </w:t>
      </w:r>
      <w:r w:rsidR="00F6494D" w:rsidRPr="006E6981">
        <w:rPr>
          <w:lang w:val="en-US" w:eastAsia="en-US"/>
        </w:rPr>
        <w:t xml:space="preserve">positioner </w:t>
      </w:r>
      <w:r w:rsidR="00B96C73" w:rsidRPr="006E6981">
        <w:rPr>
          <w:lang w:val="en-US" w:eastAsia="en-US"/>
        </w:rPr>
        <w:t xml:space="preserve">header </w:t>
      </w:r>
      <w:r w:rsidR="00F6494D" w:rsidRPr="006E6981">
        <w:rPr>
          <w:lang w:val="en-US" w:eastAsia="en-US"/>
        </w:rPr>
        <w:t>representation of the</w:t>
      </w:r>
      <w:r w:rsidRPr="006E6981">
        <w:rPr>
          <w:lang w:val="en-US" w:eastAsia="en-US"/>
        </w:rPr>
        <w:t xml:space="preserve"> RP becomes red. This helps the user to be </w:t>
      </w:r>
      <w:r w:rsidR="005C5312" w:rsidRPr="006E6981">
        <w:rPr>
          <w:lang w:val="en-US" w:eastAsia="en-US"/>
        </w:rPr>
        <w:t xml:space="preserve">aware of the consequence of these </w:t>
      </w:r>
      <w:r w:rsidRPr="006E6981">
        <w:rPr>
          <w:lang w:val="en-US" w:eastAsia="en-US"/>
        </w:rPr>
        <w:t>change</w:t>
      </w:r>
      <w:r w:rsidR="005C5312" w:rsidRPr="006E6981">
        <w:rPr>
          <w:lang w:val="en-US" w:eastAsia="en-US"/>
        </w:rPr>
        <w:t>s</w:t>
      </w:r>
      <w:r w:rsidRPr="006E6981">
        <w:rPr>
          <w:lang w:val="en-US" w:eastAsia="en-US"/>
        </w:rPr>
        <w:t xml:space="preserve"> (se</w:t>
      </w:r>
      <w:r w:rsidR="00952984" w:rsidRPr="006E6981">
        <w:rPr>
          <w:lang w:val="en-US" w:eastAsia="en-US"/>
        </w:rPr>
        <w:t xml:space="preserve">e </w:t>
      </w:r>
      <w:r w:rsidR="00952984" w:rsidRPr="006E6981">
        <w:rPr>
          <w:lang w:val="en-US" w:eastAsia="en-US"/>
        </w:rPr>
        <w:fldChar w:fldCharType="begin"/>
      </w:r>
      <w:r w:rsidR="00952984" w:rsidRPr="006E6981">
        <w:rPr>
          <w:lang w:val="en-US" w:eastAsia="en-US"/>
        </w:rPr>
        <w:instrText xml:space="preserve"> REF _Ref300526397 \h </w:instrText>
      </w:r>
      <w:r w:rsidR="00952984" w:rsidRPr="006E6981">
        <w:rPr>
          <w:lang w:val="en-US" w:eastAsia="en-US"/>
        </w:rPr>
      </w:r>
      <w:r w:rsidR="00952984" w:rsidRPr="006E6981">
        <w:rPr>
          <w:lang w:val="en-US" w:eastAsia="en-US"/>
        </w:rPr>
        <w:fldChar w:fldCharType="separate"/>
      </w:r>
      <w:r w:rsidR="001F4F48" w:rsidRPr="006E6981">
        <w:rPr>
          <w:lang w:val="en-US"/>
        </w:rPr>
        <w:t xml:space="preserve">Figure </w:t>
      </w:r>
      <w:r w:rsidR="001F4F48">
        <w:rPr>
          <w:noProof/>
          <w:lang w:val="en-US"/>
        </w:rPr>
        <w:t>28</w:t>
      </w:r>
      <w:r w:rsidR="00952984" w:rsidRPr="006E6981">
        <w:rPr>
          <w:lang w:val="en-US" w:eastAsia="en-US"/>
        </w:rPr>
        <w:fldChar w:fldCharType="end"/>
      </w:r>
      <w:r w:rsidR="00AE5E24" w:rsidRPr="006E6981">
        <w:rPr>
          <w:lang w:val="en-US" w:eastAsia="en-US"/>
        </w:rPr>
        <w:t xml:space="preserve">, </w:t>
      </w:r>
      <w:r w:rsidR="00AE5E24" w:rsidRPr="006E6981">
        <w:rPr>
          <w:color w:val="FF0000"/>
          <w:lang w:val="en-US" w:eastAsia="en-US"/>
        </w:rPr>
        <w:fldChar w:fldCharType="begin"/>
      </w:r>
      <w:r w:rsidR="00AE5E24" w:rsidRPr="006E6981">
        <w:rPr>
          <w:color w:val="FF0000"/>
          <w:lang w:val="en-US" w:eastAsia="en-US"/>
        </w:rPr>
        <w:instrText xml:space="preserve"> REF _Ref300543284 \h </w:instrText>
      </w:r>
      <w:r w:rsidR="00AE5E24" w:rsidRPr="006E6981">
        <w:rPr>
          <w:color w:val="FF0000"/>
          <w:lang w:val="en-US" w:eastAsia="en-US"/>
        </w:rPr>
      </w:r>
      <w:r w:rsidR="00AE5E24" w:rsidRPr="006E6981">
        <w:rPr>
          <w:color w:val="FF0000"/>
          <w:lang w:val="en-US" w:eastAsia="en-US"/>
        </w:rPr>
        <w:fldChar w:fldCharType="separate"/>
      </w:r>
      <w:r w:rsidR="001F4F48" w:rsidRPr="006E6981">
        <w:rPr>
          <w:lang w:val="en-US"/>
        </w:rPr>
        <w:t xml:space="preserve">Figure </w:t>
      </w:r>
      <w:r w:rsidR="001F4F48">
        <w:rPr>
          <w:noProof/>
          <w:lang w:val="en-US"/>
        </w:rPr>
        <w:t>29</w:t>
      </w:r>
      <w:r w:rsidR="00AE5E24" w:rsidRPr="006E6981">
        <w:rPr>
          <w:color w:val="FF0000"/>
          <w:lang w:val="en-US" w:eastAsia="en-US"/>
        </w:rPr>
        <w:fldChar w:fldCharType="end"/>
      </w:r>
      <w:r w:rsidR="00AE5E24" w:rsidRPr="006E6981">
        <w:rPr>
          <w:color w:val="FF0000"/>
          <w:lang w:val="en-US" w:eastAsia="en-US"/>
        </w:rPr>
        <w:t xml:space="preserve"> </w:t>
      </w:r>
      <w:r w:rsidR="00952984" w:rsidRPr="006E6981">
        <w:rPr>
          <w:lang w:val="en-US" w:eastAsia="en-US"/>
        </w:rPr>
        <w:t xml:space="preserve">and </w:t>
      </w:r>
      <w:r w:rsidR="00952984" w:rsidRPr="006E6981">
        <w:rPr>
          <w:lang w:val="en-US" w:eastAsia="en-US"/>
        </w:rPr>
        <w:fldChar w:fldCharType="begin"/>
      </w:r>
      <w:r w:rsidR="00952984" w:rsidRPr="006E6981">
        <w:rPr>
          <w:lang w:val="en-US" w:eastAsia="en-US"/>
        </w:rPr>
        <w:instrText xml:space="preserve"> REF _Ref300542600 \h </w:instrText>
      </w:r>
      <w:r w:rsidR="00952984" w:rsidRPr="006E6981">
        <w:rPr>
          <w:lang w:val="en-US" w:eastAsia="en-US"/>
        </w:rPr>
      </w:r>
      <w:r w:rsidR="00952984" w:rsidRPr="006E6981">
        <w:rPr>
          <w:lang w:val="en-US" w:eastAsia="en-US"/>
        </w:rPr>
        <w:fldChar w:fldCharType="separate"/>
      </w:r>
      <w:r w:rsidR="001F4F48" w:rsidRPr="006E6981">
        <w:rPr>
          <w:lang w:val="en-US"/>
        </w:rPr>
        <w:t xml:space="preserve">Figure </w:t>
      </w:r>
      <w:r w:rsidR="001F4F48">
        <w:rPr>
          <w:noProof/>
          <w:lang w:val="en-US"/>
        </w:rPr>
        <w:t>30</w:t>
      </w:r>
      <w:r w:rsidR="00952984" w:rsidRPr="006E6981">
        <w:rPr>
          <w:lang w:val="en-US" w:eastAsia="en-US"/>
        </w:rPr>
        <w:fldChar w:fldCharType="end"/>
      </w:r>
      <w:r w:rsidRPr="006E6981">
        <w:rPr>
          <w:lang w:val="en-US" w:eastAsia="en-US"/>
        </w:rPr>
        <w:t>).</w:t>
      </w:r>
    </w:p>
    <w:p w14:paraId="4E6B5175" w14:textId="77777777" w:rsidR="00631419" w:rsidRPr="006E6981" w:rsidRDefault="00631419" w:rsidP="00D74E88">
      <w:pPr>
        <w:pStyle w:val="Caption"/>
        <w:rPr>
          <w:sz w:val="22"/>
          <w:lang w:val="en-US"/>
        </w:rPr>
      </w:pPr>
      <w:r w:rsidRPr="006E6981">
        <w:rPr>
          <w:noProof/>
          <w:sz w:val="22"/>
          <w:lang w:val="en-US" w:eastAsia="en-US"/>
        </w:rPr>
        <w:drawing>
          <wp:anchor distT="0" distB="0" distL="114300" distR="114300" simplePos="0" relativeHeight="251659776" behindDoc="0" locked="0" layoutInCell="1" allowOverlap="1" wp14:anchorId="0B4D8C0E" wp14:editId="3902B021">
            <wp:simplePos x="0" y="0"/>
            <wp:positionH relativeFrom="column">
              <wp:posOffset>619760</wp:posOffset>
            </wp:positionH>
            <wp:positionV relativeFrom="paragraph">
              <wp:posOffset>290830</wp:posOffset>
            </wp:positionV>
            <wp:extent cx="4319905" cy="4083050"/>
            <wp:effectExtent l="25400" t="0" r="0" b="0"/>
            <wp:wrapTight wrapText="bothSides">
              <wp:wrapPolygon edited="0">
                <wp:start x="-127" y="0"/>
                <wp:lineTo x="-127" y="21499"/>
                <wp:lineTo x="21590" y="21499"/>
                <wp:lineTo x="21590" y="0"/>
                <wp:lineTo x="-127" y="0"/>
              </wp:wrapPolygon>
            </wp:wrapTight>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fmat-block-red-lines.png"/>
                    <pic:cNvPicPr/>
                  </pic:nvPicPr>
                  <pic:blipFill>
                    <a:blip r:embed="rId45">
                      <a:extLst>
                        <a:ext uri="{28A0092B-C50C-407E-A947-70E740481C1C}">
                          <a14:useLocalDpi xmlns:a14="http://schemas.microsoft.com/office/drawing/2010/main" val="0"/>
                        </a:ext>
                      </a:extLst>
                    </a:blip>
                    <a:stretch>
                      <a:fillRect/>
                    </a:stretch>
                  </pic:blipFill>
                  <pic:spPr>
                    <a:xfrm>
                      <a:off x="0" y="0"/>
                      <a:ext cx="4319905" cy="4083050"/>
                    </a:xfrm>
                    <a:prstGeom prst="rect">
                      <a:avLst/>
                    </a:prstGeom>
                  </pic:spPr>
                </pic:pic>
              </a:graphicData>
            </a:graphic>
          </wp:anchor>
        </w:drawing>
      </w:r>
    </w:p>
    <w:p w14:paraId="0620D1E5" w14:textId="77777777" w:rsidR="00631419" w:rsidRPr="006E6981" w:rsidRDefault="00631419" w:rsidP="00D74E88">
      <w:pPr>
        <w:pStyle w:val="Caption"/>
        <w:rPr>
          <w:sz w:val="22"/>
          <w:lang w:val="en-US"/>
        </w:rPr>
      </w:pPr>
    </w:p>
    <w:p w14:paraId="3420F03F" w14:textId="77777777" w:rsidR="00631419" w:rsidRPr="006E6981" w:rsidRDefault="00631419" w:rsidP="00D74E88">
      <w:pPr>
        <w:pStyle w:val="Caption"/>
        <w:rPr>
          <w:sz w:val="22"/>
          <w:lang w:val="en-US"/>
        </w:rPr>
      </w:pPr>
    </w:p>
    <w:p w14:paraId="6EAD613F" w14:textId="77777777" w:rsidR="00631419" w:rsidRPr="006E6981" w:rsidRDefault="00631419" w:rsidP="00D74E88">
      <w:pPr>
        <w:pStyle w:val="Caption"/>
        <w:rPr>
          <w:sz w:val="22"/>
          <w:lang w:val="en-US"/>
        </w:rPr>
      </w:pPr>
    </w:p>
    <w:p w14:paraId="0C78AF37" w14:textId="77777777" w:rsidR="00631419" w:rsidRPr="006E6981" w:rsidRDefault="00631419" w:rsidP="00D74E88">
      <w:pPr>
        <w:pStyle w:val="Caption"/>
        <w:rPr>
          <w:sz w:val="22"/>
          <w:lang w:val="en-US"/>
        </w:rPr>
      </w:pPr>
    </w:p>
    <w:p w14:paraId="0CE6983E" w14:textId="77777777" w:rsidR="00631419" w:rsidRPr="006E6981" w:rsidRDefault="00631419" w:rsidP="00D74E88">
      <w:pPr>
        <w:pStyle w:val="Caption"/>
        <w:rPr>
          <w:sz w:val="22"/>
          <w:lang w:val="en-US"/>
        </w:rPr>
      </w:pPr>
    </w:p>
    <w:p w14:paraId="056B2C0A" w14:textId="77777777" w:rsidR="00631419" w:rsidRPr="006E6981" w:rsidRDefault="00631419" w:rsidP="00D74E88">
      <w:pPr>
        <w:pStyle w:val="Caption"/>
        <w:rPr>
          <w:sz w:val="22"/>
          <w:lang w:val="en-US"/>
        </w:rPr>
      </w:pPr>
    </w:p>
    <w:p w14:paraId="7B8520DE" w14:textId="77777777" w:rsidR="00631419" w:rsidRPr="006E6981" w:rsidRDefault="00631419" w:rsidP="00D74E88">
      <w:pPr>
        <w:pStyle w:val="Caption"/>
        <w:rPr>
          <w:sz w:val="22"/>
          <w:lang w:val="en-US"/>
        </w:rPr>
      </w:pPr>
    </w:p>
    <w:p w14:paraId="3D4AEF6B" w14:textId="77777777" w:rsidR="00631419" w:rsidRPr="006E6981" w:rsidRDefault="00631419" w:rsidP="00D74E88">
      <w:pPr>
        <w:pStyle w:val="Caption"/>
        <w:rPr>
          <w:sz w:val="22"/>
          <w:lang w:val="en-US"/>
        </w:rPr>
      </w:pPr>
    </w:p>
    <w:p w14:paraId="7ECF9EA1" w14:textId="77777777" w:rsidR="00631419" w:rsidRPr="006E6981" w:rsidRDefault="00631419" w:rsidP="00D74E88">
      <w:pPr>
        <w:pStyle w:val="Caption"/>
        <w:rPr>
          <w:sz w:val="22"/>
          <w:lang w:val="en-US"/>
        </w:rPr>
      </w:pPr>
    </w:p>
    <w:p w14:paraId="7E05809E" w14:textId="77777777" w:rsidR="00631419" w:rsidRPr="006E6981" w:rsidRDefault="00631419" w:rsidP="00D74E88">
      <w:pPr>
        <w:pStyle w:val="Caption"/>
        <w:rPr>
          <w:sz w:val="22"/>
          <w:lang w:val="en-US"/>
        </w:rPr>
      </w:pPr>
    </w:p>
    <w:p w14:paraId="34243099" w14:textId="77777777" w:rsidR="00631419" w:rsidRPr="006E6981" w:rsidRDefault="00631419" w:rsidP="00D74E88">
      <w:pPr>
        <w:pStyle w:val="Caption"/>
        <w:rPr>
          <w:sz w:val="22"/>
          <w:lang w:val="en-US"/>
        </w:rPr>
      </w:pPr>
    </w:p>
    <w:p w14:paraId="6B693984" w14:textId="77777777" w:rsidR="00631419" w:rsidRPr="006E6981" w:rsidRDefault="00631419" w:rsidP="00D74E88">
      <w:pPr>
        <w:pStyle w:val="Caption"/>
        <w:rPr>
          <w:sz w:val="22"/>
          <w:lang w:val="en-US"/>
        </w:rPr>
      </w:pPr>
    </w:p>
    <w:p w14:paraId="3ED07849" w14:textId="77777777" w:rsidR="00631419" w:rsidRPr="006E6981" w:rsidRDefault="00631419" w:rsidP="00D74E88">
      <w:pPr>
        <w:pStyle w:val="Caption"/>
        <w:rPr>
          <w:sz w:val="22"/>
          <w:lang w:val="en-US"/>
        </w:rPr>
      </w:pPr>
    </w:p>
    <w:p w14:paraId="5EA361C2" w14:textId="77777777" w:rsidR="00631419" w:rsidRPr="006E6981" w:rsidRDefault="00631419" w:rsidP="00D74E88">
      <w:pPr>
        <w:pStyle w:val="Caption"/>
        <w:rPr>
          <w:sz w:val="22"/>
          <w:lang w:val="en-US"/>
        </w:rPr>
      </w:pPr>
    </w:p>
    <w:p w14:paraId="3CEA3621" w14:textId="77777777" w:rsidR="00631419" w:rsidRPr="006E6981" w:rsidRDefault="00631419" w:rsidP="00D74E88">
      <w:pPr>
        <w:pStyle w:val="Caption"/>
        <w:rPr>
          <w:sz w:val="22"/>
          <w:lang w:val="en-US"/>
        </w:rPr>
      </w:pPr>
    </w:p>
    <w:p w14:paraId="002B63FD" w14:textId="77777777" w:rsidR="008D1016" w:rsidRPr="006E6981" w:rsidRDefault="008D1016" w:rsidP="00D74E88">
      <w:pPr>
        <w:pStyle w:val="Caption"/>
        <w:rPr>
          <w:sz w:val="22"/>
          <w:lang w:val="en-US"/>
        </w:rPr>
      </w:pPr>
    </w:p>
    <w:p w14:paraId="1BA785C7" w14:textId="77777777" w:rsidR="0001720B" w:rsidRPr="006E6981" w:rsidRDefault="00D74E88" w:rsidP="00D75A19">
      <w:pPr>
        <w:pStyle w:val="Caption"/>
        <w:rPr>
          <w:sz w:val="22"/>
          <w:lang w:val="en-US"/>
        </w:rPr>
      </w:pPr>
      <w:bookmarkStart w:id="106" w:name="_Ref300526397"/>
      <w:r w:rsidRPr="006E6981">
        <w:rPr>
          <w:sz w:val="22"/>
          <w:lang w:val="en-US"/>
        </w:rPr>
        <w:t xml:space="preserve">Figure </w:t>
      </w:r>
      <w:r w:rsidR="00AE28EB" w:rsidRPr="006E6981">
        <w:rPr>
          <w:sz w:val="22"/>
          <w:lang w:val="en-US"/>
        </w:rPr>
        <w:fldChar w:fldCharType="begin"/>
      </w:r>
      <w:r w:rsidRPr="006E6981">
        <w:rPr>
          <w:sz w:val="22"/>
          <w:lang w:val="en-US"/>
        </w:rPr>
        <w:instrText xml:space="preserve"> SEQ Figure \* ARABIC </w:instrText>
      </w:r>
      <w:r w:rsidR="00AE28EB" w:rsidRPr="006E6981">
        <w:rPr>
          <w:sz w:val="22"/>
          <w:lang w:val="en-US"/>
        </w:rPr>
        <w:fldChar w:fldCharType="separate"/>
      </w:r>
      <w:r w:rsidR="001F4F48">
        <w:rPr>
          <w:noProof/>
          <w:sz w:val="22"/>
          <w:lang w:val="en-US"/>
        </w:rPr>
        <w:t>28</w:t>
      </w:r>
      <w:r w:rsidR="00AE28EB" w:rsidRPr="006E6981">
        <w:rPr>
          <w:sz w:val="22"/>
          <w:lang w:val="en-US"/>
        </w:rPr>
        <w:fldChar w:fldCharType="end"/>
      </w:r>
      <w:bookmarkEnd w:id="106"/>
      <w:r w:rsidRPr="006E6981">
        <w:rPr>
          <w:sz w:val="22"/>
          <w:lang w:val="en-US"/>
        </w:rPr>
        <w:t xml:space="preserve">: </w:t>
      </w:r>
      <w:r w:rsidR="00CB1762" w:rsidRPr="006E6981">
        <w:rPr>
          <w:sz w:val="22"/>
          <w:lang w:val="en-US"/>
        </w:rPr>
        <w:t xml:space="preserve">After clicking the </w:t>
      </w:r>
      <w:r w:rsidR="00946E70" w:rsidRPr="006E6981">
        <w:rPr>
          <w:sz w:val="22"/>
          <w:lang w:val="en-US"/>
        </w:rPr>
        <w:t>green rectangle</w:t>
      </w:r>
      <w:r w:rsidR="00CB1762" w:rsidRPr="006E6981">
        <w:rPr>
          <w:sz w:val="22"/>
          <w:lang w:val="en-US"/>
        </w:rPr>
        <w:t xml:space="preserve"> the user can change the FOV center and PA with the mouse. This can provoke that some sources that had been previously assigned go out of the patrol area and when this happens the corresponding </w:t>
      </w:r>
      <w:r w:rsidR="00946E70" w:rsidRPr="006E6981">
        <w:rPr>
          <w:sz w:val="22"/>
          <w:lang w:val="en-US"/>
        </w:rPr>
        <w:t>positioner</w:t>
      </w:r>
      <w:r w:rsidR="00B96C73" w:rsidRPr="006E6981">
        <w:rPr>
          <w:sz w:val="22"/>
          <w:lang w:val="en-US"/>
        </w:rPr>
        <w:t xml:space="preserve"> header</w:t>
      </w:r>
      <w:r w:rsidR="00946E70" w:rsidRPr="006E6981">
        <w:rPr>
          <w:sz w:val="22"/>
          <w:lang w:val="en-US"/>
        </w:rPr>
        <w:t xml:space="preserve"> representations</w:t>
      </w:r>
      <w:r w:rsidR="00CB1762" w:rsidRPr="006E6981">
        <w:rPr>
          <w:sz w:val="22"/>
          <w:lang w:val="en-US"/>
        </w:rPr>
        <w:t xml:space="preserve"> </w:t>
      </w:r>
      <w:r w:rsidR="00D1651F" w:rsidRPr="006E6981">
        <w:rPr>
          <w:sz w:val="22"/>
          <w:lang w:val="en-US"/>
        </w:rPr>
        <w:t>change</w:t>
      </w:r>
      <w:r w:rsidR="00CB1762" w:rsidRPr="006E6981">
        <w:rPr>
          <w:sz w:val="22"/>
          <w:lang w:val="en-US"/>
        </w:rPr>
        <w:t xml:space="preserve"> from </w:t>
      </w:r>
      <w:r w:rsidR="00946E70" w:rsidRPr="006E6981">
        <w:rPr>
          <w:sz w:val="22"/>
          <w:lang w:val="en-US"/>
        </w:rPr>
        <w:t>green</w:t>
      </w:r>
      <w:r w:rsidR="00CB1762" w:rsidRPr="006E6981">
        <w:rPr>
          <w:sz w:val="22"/>
          <w:lang w:val="en-US"/>
        </w:rPr>
        <w:t xml:space="preserve"> to red.   </w:t>
      </w:r>
    </w:p>
    <w:p w14:paraId="04C3E4DC" w14:textId="77777777" w:rsidR="00FC2EA6" w:rsidRPr="006E6981" w:rsidRDefault="00FC2EA6" w:rsidP="00596694">
      <w:pPr>
        <w:pStyle w:val="Descripcin1"/>
        <w:spacing w:before="240"/>
        <w:jc w:val="both"/>
        <w:rPr>
          <w:lang w:val="en-US"/>
        </w:rPr>
      </w:pPr>
    </w:p>
    <w:p w14:paraId="6A2F8B4F" w14:textId="77777777" w:rsidR="00FC2EA6" w:rsidRPr="006E6981" w:rsidRDefault="00FC2EA6" w:rsidP="00FC2EA6">
      <w:pPr>
        <w:rPr>
          <w:lang w:val="en-US"/>
        </w:rPr>
      </w:pPr>
    </w:p>
    <w:p w14:paraId="3D00492A" w14:textId="77777777" w:rsidR="00C70693" w:rsidRPr="006E6981" w:rsidRDefault="00C70693" w:rsidP="00FC2EA6">
      <w:pPr>
        <w:rPr>
          <w:lang w:val="en-US"/>
        </w:rPr>
      </w:pPr>
      <w:r w:rsidRPr="006E6981">
        <w:rPr>
          <w:noProof/>
          <w:lang w:val="en-US" w:eastAsia="en-US"/>
        </w:rPr>
        <w:lastRenderedPageBreak/>
        <w:drawing>
          <wp:anchor distT="0" distB="0" distL="114300" distR="114300" simplePos="0" relativeHeight="251691520" behindDoc="0" locked="0" layoutInCell="1" allowOverlap="1" wp14:anchorId="372BC0EC" wp14:editId="2494FCE5">
            <wp:simplePos x="0" y="0"/>
            <wp:positionH relativeFrom="column">
              <wp:posOffset>1208405</wp:posOffset>
            </wp:positionH>
            <wp:positionV relativeFrom="paragraph">
              <wp:posOffset>-143510</wp:posOffset>
            </wp:positionV>
            <wp:extent cx="3136900" cy="2885440"/>
            <wp:effectExtent l="25400" t="0" r="0" b="0"/>
            <wp:wrapTight wrapText="bothSides">
              <wp:wrapPolygon edited="0">
                <wp:start x="-175" y="0"/>
                <wp:lineTo x="-175" y="21486"/>
                <wp:lineTo x="21513" y="21486"/>
                <wp:lineTo x="21513" y="0"/>
                <wp:lineTo x="-175" y="0"/>
              </wp:wrapPolygon>
            </wp:wrapTight>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mat-block-yelow-lines-zoom.png"/>
                    <pic:cNvPicPr/>
                  </pic:nvPicPr>
                  <pic:blipFill>
                    <a:blip r:embed="rId46">
                      <a:extLst>
                        <a:ext uri="{28A0092B-C50C-407E-A947-70E740481C1C}">
                          <a14:useLocalDpi xmlns:a14="http://schemas.microsoft.com/office/drawing/2010/main" val="0"/>
                        </a:ext>
                      </a:extLst>
                    </a:blip>
                    <a:stretch>
                      <a:fillRect/>
                    </a:stretch>
                  </pic:blipFill>
                  <pic:spPr>
                    <a:xfrm>
                      <a:off x="0" y="0"/>
                      <a:ext cx="3136900" cy="2885440"/>
                    </a:xfrm>
                    <a:prstGeom prst="rect">
                      <a:avLst/>
                    </a:prstGeom>
                  </pic:spPr>
                </pic:pic>
              </a:graphicData>
            </a:graphic>
          </wp:anchor>
        </w:drawing>
      </w:r>
    </w:p>
    <w:p w14:paraId="4F03A693" w14:textId="77777777" w:rsidR="00C70693" w:rsidRPr="006E6981" w:rsidRDefault="00C70693" w:rsidP="00FC2EA6">
      <w:pPr>
        <w:rPr>
          <w:lang w:val="en-US"/>
        </w:rPr>
      </w:pPr>
    </w:p>
    <w:p w14:paraId="5A1A38D5" w14:textId="77777777" w:rsidR="00C70693" w:rsidRPr="006E6981" w:rsidRDefault="00C70693" w:rsidP="00FC2EA6">
      <w:pPr>
        <w:rPr>
          <w:lang w:val="en-US"/>
        </w:rPr>
      </w:pPr>
    </w:p>
    <w:p w14:paraId="3B031EA4" w14:textId="77777777" w:rsidR="00C70693" w:rsidRPr="006E6981" w:rsidRDefault="00C70693" w:rsidP="00FC2EA6">
      <w:pPr>
        <w:rPr>
          <w:lang w:val="en-US"/>
        </w:rPr>
      </w:pPr>
    </w:p>
    <w:p w14:paraId="01BB5C90" w14:textId="77777777" w:rsidR="00C70693" w:rsidRPr="006E6981" w:rsidRDefault="00C70693" w:rsidP="00FC2EA6">
      <w:pPr>
        <w:rPr>
          <w:lang w:val="en-US"/>
        </w:rPr>
      </w:pPr>
    </w:p>
    <w:p w14:paraId="0BDAB1C5" w14:textId="77777777" w:rsidR="00C70693" w:rsidRPr="006E6981" w:rsidRDefault="00C70693" w:rsidP="00FC2EA6">
      <w:pPr>
        <w:rPr>
          <w:lang w:val="en-US"/>
        </w:rPr>
      </w:pPr>
    </w:p>
    <w:p w14:paraId="5FE2818C" w14:textId="77777777" w:rsidR="00C70693" w:rsidRPr="006E6981" w:rsidRDefault="00C70693" w:rsidP="00FC2EA6">
      <w:pPr>
        <w:rPr>
          <w:lang w:val="en-US"/>
        </w:rPr>
      </w:pPr>
    </w:p>
    <w:p w14:paraId="0F90C46D" w14:textId="77777777" w:rsidR="00C70693" w:rsidRPr="006E6981" w:rsidRDefault="00C70693" w:rsidP="00FC2EA6">
      <w:pPr>
        <w:rPr>
          <w:lang w:val="en-US"/>
        </w:rPr>
      </w:pPr>
    </w:p>
    <w:p w14:paraId="3FCC355B" w14:textId="77777777" w:rsidR="0001720B" w:rsidRPr="006E6981" w:rsidRDefault="0001720B" w:rsidP="00FC2EA6">
      <w:pPr>
        <w:rPr>
          <w:lang w:val="en-US"/>
        </w:rPr>
      </w:pPr>
    </w:p>
    <w:p w14:paraId="1827C0E6" w14:textId="77777777" w:rsidR="004156D8" w:rsidRPr="006E6981" w:rsidRDefault="004156D8" w:rsidP="004156D8">
      <w:pPr>
        <w:pStyle w:val="Caption"/>
        <w:rPr>
          <w:sz w:val="22"/>
          <w:lang w:val="en-US"/>
        </w:rPr>
      </w:pPr>
      <w:bookmarkStart w:id="107" w:name="_Ref300543284"/>
      <w:r w:rsidRPr="006E6981">
        <w:rPr>
          <w:sz w:val="22"/>
          <w:lang w:val="en-US"/>
        </w:rPr>
        <w:t xml:space="preserve">Figure </w:t>
      </w:r>
      <w:r w:rsidRPr="006E6981">
        <w:rPr>
          <w:sz w:val="22"/>
          <w:lang w:val="en-US"/>
        </w:rPr>
        <w:fldChar w:fldCharType="begin"/>
      </w:r>
      <w:r w:rsidRPr="006E6981">
        <w:rPr>
          <w:sz w:val="22"/>
          <w:lang w:val="en-US"/>
        </w:rPr>
        <w:instrText xml:space="preserve"> SEQ Figure \* ARABIC </w:instrText>
      </w:r>
      <w:r w:rsidRPr="006E6981">
        <w:rPr>
          <w:sz w:val="22"/>
          <w:lang w:val="en-US"/>
        </w:rPr>
        <w:fldChar w:fldCharType="separate"/>
      </w:r>
      <w:r w:rsidR="001F4F48">
        <w:rPr>
          <w:noProof/>
          <w:sz w:val="22"/>
          <w:lang w:val="en-US"/>
        </w:rPr>
        <w:t>29</w:t>
      </w:r>
      <w:r w:rsidRPr="006E6981">
        <w:rPr>
          <w:sz w:val="22"/>
          <w:lang w:val="en-US"/>
        </w:rPr>
        <w:fldChar w:fldCharType="end"/>
      </w:r>
      <w:bookmarkEnd w:id="107"/>
      <w:r w:rsidRPr="006E6981">
        <w:rPr>
          <w:sz w:val="22"/>
          <w:lang w:val="en-US"/>
        </w:rPr>
        <w:t>: Example of the result of the movement of the FOV with the mouse or with the bottom right buttons of the Sky View panel. All assignments remain valid.</w:t>
      </w:r>
    </w:p>
    <w:p w14:paraId="481FED0E" w14:textId="77777777" w:rsidR="004156D8" w:rsidRPr="006E6981" w:rsidRDefault="004156D8" w:rsidP="00DB0E76">
      <w:pPr>
        <w:pStyle w:val="Caption"/>
        <w:rPr>
          <w:sz w:val="22"/>
          <w:lang w:val="en-US"/>
        </w:rPr>
      </w:pPr>
      <w:bookmarkStart w:id="108" w:name="_Ref300523221"/>
    </w:p>
    <w:p w14:paraId="0BD60017" w14:textId="77777777" w:rsidR="004156D8" w:rsidRPr="006E6981" w:rsidRDefault="009E3207" w:rsidP="00DB0E76">
      <w:pPr>
        <w:pStyle w:val="Caption"/>
        <w:rPr>
          <w:sz w:val="22"/>
          <w:lang w:val="en-US"/>
        </w:rPr>
      </w:pPr>
      <w:r w:rsidRPr="006E6981">
        <w:rPr>
          <w:noProof/>
          <w:sz w:val="22"/>
          <w:lang w:val="en-US" w:eastAsia="en-US"/>
        </w:rPr>
        <w:drawing>
          <wp:anchor distT="0" distB="0" distL="114300" distR="114300" simplePos="0" relativeHeight="251689472" behindDoc="0" locked="0" layoutInCell="1" allowOverlap="1" wp14:anchorId="02B6AAE5" wp14:editId="34C6D488">
            <wp:simplePos x="0" y="0"/>
            <wp:positionH relativeFrom="column">
              <wp:posOffset>1172210</wp:posOffset>
            </wp:positionH>
            <wp:positionV relativeFrom="paragraph">
              <wp:posOffset>133985</wp:posOffset>
            </wp:positionV>
            <wp:extent cx="3372485" cy="2633980"/>
            <wp:effectExtent l="25400" t="0" r="5715" b="0"/>
            <wp:wrapTight wrapText="bothSides">
              <wp:wrapPolygon edited="0">
                <wp:start x="-163" y="0"/>
                <wp:lineTo x="-163" y="21454"/>
                <wp:lineTo x="21637" y="21454"/>
                <wp:lineTo x="21637" y="0"/>
                <wp:lineTo x="-163" y="0"/>
              </wp:wrapPolygon>
            </wp:wrapTight>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mat-block-red-lines-zoom.png"/>
                    <pic:cNvPicPr/>
                  </pic:nvPicPr>
                  <pic:blipFill>
                    <a:blip r:embed="rId47">
                      <a:extLst>
                        <a:ext uri="{28A0092B-C50C-407E-A947-70E740481C1C}">
                          <a14:useLocalDpi xmlns:a14="http://schemas.microsoft.com/office/drawing/2010/main" val="0"/>
                        </a:ext>
                      </a:extLst>
                    </a:blip>
                    <a:stretch>
                      <a:fillRect/>
                    </a:stretch>
                  </pic:blipFill>
                  <pic:spPr>
                    <a:xfrm>
                      <a:off x="0" y="0"/>
                      <a:ext cx="3372485" cy="2633980"/>
                    </a:xfrm>
                    <a:prstGeom prst="rect">
                      <a:avLst/>
                    </a:prstGeom>
                  </pic:spPr>
                </pic:pic>
              </a:graphicData>
            </a:graphic>
          </wp:anchor>
        </w:drawing>
      </w:r>
    </w:p>
    <w:p w14:paraId="2BCE2934" w14:textId="77777777" w:rsidR="004156D8" w:rsidRPr="006E6981" w:rsidRDefault="004156D8" w:rsidP="00DB0E76">
      <w:pPr>
        <w:pStyle w:val="Caption"/>
        <w:rPr>
          <w:sz w:val="22"/>
          <w:lang w:val="en-US"/>
        </w:rPr>
      </w:pPr>
    </w:p>
    <w:p w14:paraId="1F0F883C" w14:textId="77777777" w:rsidR="004156D8" w:rsidRPr="006E6981" w:rsidRDefault="004156D8" w:rsidP="00DB0E76">
      <w:pPr>
        <w:pStyle w:val="Caption"/>
        <w:rPr>
          <w:sz w:val="22"/>
          <w:lang w:val="en-US"/>
        </w:rPr>
      </w:pPr>
    </w:p>
    <w:p w14:paraId="31EA1F31" w14:textId="77777777" w:rsidR="004156D8" w:rsidRPr="006E6981" w:rsidRDefault="004156D8" w:rsidP="00DB0E76">
      <w:pPr>
        <w:pStyle w:val="Caption"/>
        <w:rPr>
          <w:sz w:val="22"/>
          <w:lang w:val="en-US"/>
        </w:rPr>
      </w:pPr>
    </w:p>
    <w:p w14:paraId="7DBB79E2" w14:textId="77777777" w:rsidR="004156D8" w:rsidRPr="006E6981" w:rsidRDefault="004156D8" w:rsidP="00DB0E76">
      <w:pPr>
        <w:pStyle w:val="Caption"/>
        <w:rPr>
          <w:sz w:val="22"/>
          <w:lang w:val="en-US"/>
        </w:rPr>
      </w:pPr>
    </w:p>
    <w:p w14:paraId="1C3FC033" w14:textId="77777777" w:rsidR="004156D8" w:rsidRPr="006E6981" w:rsidRDefault="004156D8" w:rsidP="00DB0E76">
      <w:pPr>
        <w:pStyle w:val="Caption"/>
        <w:rPr>
          <w:sz w:val="22"/>
          <w:lang w:val="en-US"/>
        </w:rPr>
      </w:pPr>
    </w:p>
    <w:p w14:paraId="54BD29FC" w14:textId="77777777" w:rsidR="004156D8" w:rsidRPr="006E6981" w:rsidRDefault="004156D8" w:rsidP="00DB0E76">
      <w:pPr>
        <w:pStyle w:val="Caption"/>
        <w:rPr>
          <w:sz w:val="22"/>
          <w:lang w:val="en-US"/>
        </w:rPr>
      </w:pPr>
    </w:p>
    <w:p w14:paraId="780090FE" w14:textId="77777777" w:rsidR="004156D8" w:rsidRPr="006E6981" w:rsidRDefault="004156D8" w:rsidP="00DB0E76">
      <w:pPr>
        <w:pStyle w:val="Caption"/>
        <w:rPr>
          <w:sz w:val="22"/>
          <w:lang w:val="en-US"/>
        </w:rPr>
      </w:pPr>
    </w:p>
    <w:p w14:paraId="48C7686B" w14:textId="77777777" w:rsidR="004156D8" w:rsidRPr="006E6981" w:rsidRDefault="004156D8" w:rsidP="00DB0E76">
      <w:pPr>
        <w:pStyle w:val="Caption"/>
        <w:rPr>
          <w:sz w:val="22"/>
          <w:lang w:val="en-US"/>
        </w:rPr>
      </w:pPr>
    </w:p>
    <w:p w14:paraId="24FDAC5C" w14:textId="77777777" w:rsidR="004156D8" w:rsidRPr="006E6981" w:rsidRDefault="004156D8" w:rsidP="00DB0E76">
      <w:pPr>
        <w:pStyle w:val="Caption"/>
        <w:rPr>
          <w:sz w:val="22"/>
          <w:lang w:val="en-US"/>
        </w:rPr>
      </w:pPr>
    </w:p>
    <w:p w14:paraId="32CA16F2" w14:textId="77777777" w:rsidR="003E7D91" w:rsidRPr="006E6981" w:rsidRDefault="003E7D91" w:rsidP="00DB0E76">
      <w:pPr>
        <w:pStyle w:val="Caption"/>
        <w:rPr>
          <w:sz w:val="22"/>
          <w:lang w:val="en-US"/>
        </w:rPr>
      </w:pPr>
    </w:p>
    <w:p w14:paraId="0DDF0D5F" w14:textId="77777777" w:rsidR="00E172B2" w:rsidRPr="006E6981" w:rsidRDefault="00DB0E76" w:rsidP="00DB0E76">
      <w:pPr>
        <w:pStyle w:val="Caption"/>
        <w:rPr>
          <w:sz w:val="22"/>
          <w:lang w:val="en-US"/>
        </w:rPr>
      </w:pPr>
      <w:bookmarkStart w:id="109" w:name="_Ref300542600"/>
      <w:r w:rsidRPr="006E6981">
        <w:rPr>
          <w:sz w:val="22"/>
          <w:lang w:val="en-US"/>
        </w:rPr>
        <w:t xml:space="preserve">Figure </w:t>
      </w:r>
      <w:r w:rsidR="00AE28EB" w:rsidRPr="006E6981">
        <w:rPr>
          <w:sz w:val="22"/>
          <w:lang w:val="en-US"/>
        </w:rPr>
        <w:fldChar w:fldCharType="begin"/>
      </w:r>
      <w:r w:rsidRPr="006E6981">
        <w:rPr>
          <w:sz w:val="22"/>
          <w:lang w:val="en-US"/>
        </w:rPr>
        <w:instrText xml:space="preserve"> SEQ Figure \* ARABIC </w:instrText>
      </w:r>
      <w:r w:rsidR="00AE28EB" w:rsidRPr="006E6981">
        <w:rPr>
          <w:sz w:val="22"/>
          <w:lang w:val="en-US"/>
        </w:rPr>
        <w:fldChar w:fldCharType="separate"/>
      </w:r>
      <w:r w:rsidR="001F4F48">
        <w:rPr>
          <w:noProof/>
          <w:sz w:val="22"/>
          <w:lang w:val="en-US"/>
        </w:rPr>
        <w:t>30</w:t>
      </w:r>
      <w:r w:rsidR="00AE28EB" w:rsidRPr="006E6981">
        <w:rPr>
          <w:sz w:val="22"/>
          <w:lang w:val="en-US"/>
        </w:rPr>
        <w:fldChar w:fldCharType="end"/>
      </w:r>
      <w:bookmarkEnd w:id="108"/>
      <w:bookmarkEnd w:id="109"/>
      <w:r w:rsidRPr="006E6981">
        <w:rPr>
          <w:sz w:val="22"/>
          <w:lang w:val="en-US"/>
        </w:rPr>
        <w:t xml:space="preserve">: </w:t>
      </w:r>
      <w:r w:rsidR="00CB1762" w:rsidRPr="006E6981">
        <w:rPr>
          <w:sz w:val="22"/>
          <w:lang w:val="en-US"/>
        </w:rPr>
        <w:t>Detail of another movement provoked by the user. In this case some of the sources go out of the pre-assigned RPs.</w:t>
      </w:r>
    </w:p>
    <w:p w14:paraId="4110A59E" w14:textId="77777777" w:rsidR="00B96C73" w:rsidRPr="006E6981" w:rsidRDefault="00B96C73" w:rsidP="00B96C73">
      <w:pPr>
        <w:rPr>
          <w:lang w:val="en-US"/>
        </w:rPr>
      </w:pPr>
    </w:p>
    <w:p w14:paraId="36AE6967" w14:textId="77777777" w:rsidR="001D63B1" w:rsidRPr="006E6981" w:rsidRDefault="001D63B1" w:rsidP="00E72BBE">
      <w:pPr>
        <w:pStyle w:val="Heading2"/>
        <w:numPr>
          <w:ilvl w:val="1"/>
          <w:numId w:val="7"/>
        </w:numPr>
      </w:pPr>
      <w:bookmarkStart w:id="110" w:name="__RefHeading__781_1471674179"/>
      <w:bookmarkStart w:id="111" w:name="_Ref424122866"/>
      <w:bookmarkStart w:id="112" w:name="_Ref424122872"/>
      <w:bookmarkStart w:id="113" w:name="_Toc316215842"/>
      <w:bookmarkEnd w:id="110"/>
      <w:r w:rsidRPr="006E6981">
        <w:t>How to assign and de-assign sources automatically to a block</w:t>
      </w:r>
      <w:bookmarkEnd w:id="111"/>
      <w:bookmarkEnd w:id="112"/>
      <w:bookmarkEnd w:id="113"/>
    </w:p>
    <w:p w14:paraId="5C0E6770" w14:textId="77777777" w:rsidR="001E1408" w:rsidRPr="006E6981" w:rsidRDefault="001E1408">
      <w:pPr>
        <w:rPr>
          <w:lang w:val="en-US" w:eastAsia="en-US"/>
        </w:rPr>
      </w:pPr>
      <w:r w:rsidRPr="006E6981">
        <w:rPr>
          <w:lang w:val="en-US" w:eastAsia="en-US"/>
        </w:rPr>
        <w:t xml:space="preserve">You can automatically assign sources to a block by clicking the green rectangle in the Sky panel and then click the right mouse button and select </w:t>
      </w:r>
      <w:r w:rsidRPr="006E6981">
        <w:rPr>
          <w:i/>
          <w:lang w:val="en-US" w:eastAsia="en-US"/>
        </w:rPr>
        <w:t>Assign</w:t>
      </w:r>
      <w:r w:rsidRPr="006E6981">
        <w:rPr>
          <w:lang w:val="en-US" w:eastAsia="en-US"/>
        </w:rPr>
        <w:t xml:space="preserve"> (see </w:t>
      </w:r>
      <w:r w:rsidRPr="006E6981">
        <w:rPr>
          <w:lang w:val="en-US" w:eastAsia="en-US"/>
        </w:rPr>
        <w:fldChar w:fldCharType="begin"/>
      </w:r>
      <w:r w:rsidRPr="006E6981">
        <w:rPr>
          <w:lang w:val="en-US" w:eastAsia="en-US"/>
        </w:rPr>
        <w:instrText xml:space="preserve"> REF _Ref300522403 \h </w:instrText>
      </w:r>
      <w:r w:rsidRPr="006E6981">
        <w:rPr>
          <w:lang w:val="en-US" w:eastAsia="en-US"/>
        </w:rPr>
      </w:r>
      <w:r w:rsidRPr="006E6981">
        <w:rPr>
          <w:lang w:val="en-US" w:eastAsia="en-US"/>
        </w:rPr>
        <w:fldChar w:fldCharType="separate"/>
      </w:r>
      <w:r w:rsidR="001F4F48" w:rsidRPr="006E6981">
        <w:rPr>
          <w:lang w:val="en-US"/>
        </w:rPr>
        <w:t xml:space="preserve">Figure </w:t>
      </w:r>
      <w:r w:rsidR="001F4F48">
        <w:rPr>
          <w:noProof/>
          <w:lang w:val="en-US"/>
        </w:rPr>
        <w:t>23</w:t>
      </w:r>
      <w:r w:rsidRPr="006E6981">
        <w:rPr>
          <w:lang w:val="en-US" w:eastAsia="en-US"/>
        </w:rPr>
        <w:fldChar w:fldCharType="end"/>
      </w:r>
      <w:r w:rsidRPr="006E6981">
        <w:rPr>
          <w:lang w:val="en-US" w:eastAsia="en-US"/>
        </w:rPr>
        <w:t xml:space="preserve">); or by clicking the block row in the Block panel and then click the right mouse button and select </w:t>
      </w:r>
      <w:r w:rsidRPr="006E6981">
        <w:rPr>
          <w:i/>
          <w:lang w:val="en-US" w:eastAsia="en-US"/>
        </w:rPr>
        <w:t>Assign</w:t>
      </w:r>
      <w:r w:rsidRPr="006E6981">
        <w:rPr>
          <w:lang w:val="en-US" w:eastAsia="en-US"/>
        </w:rPr>
        <w:t xml:space="preserve"> (see</w:t>
      </w:r>
      <w:r w:rsidR="008C32F9" w:rsidRPr="006E6981">
        <w:rPr>
          <w:lang w:val="en-US" w:eastAsia="en-US"/>
        </w:rPr>
        <w:t xml:space="preserve"> </w:t>
      </w:r>
      <w:r w:rsidR="008C32F9" w:rsidRPr="006E6981">
        <w:rPr>
          <w:lang w:val="en-US" w:eastAsia="en-US"/>
        </w:rPr>
        <w:fldChar w:fldCharType="begin"/>
      </w:r>
      <w:r w:rsidR="008C32F9" w:rsidRPr="006E6981">
        <w:rPr>
          <w:lang w:val="en-US" w:eastAsia="en-US"/>
        </w:rPr>
        <w:instrText xml:space="preserve"> REF _Ref300540066 \h </w:instrText>
      </w:r>
      <w:r w:rsidR="008C32F9" w:rsidRPr="006E6981">
        <w:rPr>
          <w:lang w:val="en-US" w:eastAsia="en-US"/>
        </w:rPr>
      </w:r>
      <w:r w:rsidR="008C32F9" w:rsidRPr="006E6981">
        <w:rPr>
          <w:lang w:val="en-US" w:eastAsia="en-US"/>
        </w:rPr>
        <w:fldChar w:fldCharType="separate"/>
      </w:r>
      <w:r w:rsidR="001F4F48" w:rsidRPr="006E6981">
        <w:rPr>
          <w:lang w:val="en-US"/>
        </w:rPr>
        <w:t xml:space="preserve">Figure </w:t>
      </w:r>
      <w:r w:rsidR="001F4F48">
        <w:rPr>
          <w:noProof/>
          <w:lang w:val="en-US"/>
        </w:rPr>
        <w:t>24</w:t>
      </w:r>
      <w:r w:rsidR="008C32F9" w:rsidRPr="006E6981">
        <w:rPr>
          <w:lang w:val="en-US" w:eastAsia="en-US"/>
        </w:rPr>
        <w:fldChar w:fldCharType="end"/>
      </w:r>
      <w:r w:rsidRPr="006E6981">
        <w:rPr>
          <w:lang w:val="en-US" w:eastAsia="en-US"/>
        </w:rPr>
        <w:t xml:space="preserve">); or click on the green rectangle to select the block and then click in the tab Block of the Main Menu and select Assign block. See the result in </w:t>
      </w:r>
      <w:r w:rsidRPr="006E6981">
        <w:rPr>
          <w:lang w:val="en-US" w:eastAsia="en-US"/>
        </w:rPr>
        <w:fldChar w:fldCharType="begin"/>
      </w:r>
      <w:r w:rsidRPr="006E6981">
        <w:rPr>
          <w:lang w:val="en-US" w:eastAsia="en-US"/>
        </w:rPr>
        <w:instrText xml:space="preserve"> REF _Ref300523472 \h </w:instrText>
      </w:r>
      <w:r w:rsidRPr="006E6981">
        <w:rPr>
          <w:lang w:val="en-US" w:eastAsia="en-US"/>
        </w:rPr>
      </w:r>
      <w:r w:rsidRPr="006E6981">
        <w:rPr>
          <w:lang w:val="en-US" w:eastAsia="en-US"/>
        </w:rPr>
        <w:fldChar w:fldCharType="separate"/>
      </w:r>
      <w:r w:rsidR="001F4F48" w:rsidRPr="006E6981">
        <w:rPr>
          <w:lang w:val="en-US"/>
        </w:rPr>
        <w:t xml:space="preserve">Figure </w:t>
      </w:r>
      <w:r w:rsidR="001F4F48">
        <w:rPr>
          <w:noProof/>
          <w:lang w:val="en-US"/>
        </w:rPr>
        <w:t>31</w:t>
      </w:r>
      <w:r w:rsidRPr="006E6981">
        <w:rPr>
          <w:lang w:val="en-US" w:eastAsia="en-US"/>
        </w:rPr>
        <w:fldChar w:fldCharType="end"/>
      </w:r>
      <w:r w:rsidRPr="006E6981">
        <w:rPr>
          <w:lang w:val="en-US" w:eastAsia="en-US"/>
        </w:rPr>
        <w:t>.</w:t>
      </w:r>
    </w:p>
    <w:p w14:paraId="2FA3176B" w14:textId="77777777" w:rsidR="005C5312" w:rsidRPr="006E6981" w:rsidRDefault="005C5312">
      <w:pPr>
        <w:rPr>
          <w:lang w:val="en-US" w:eastAsia="en-US"/>
        </w:rPr>
      </w:pPr>
      <w:r w:rsidRPr="006E6981">
        <w:rPr>
          <w:lang w:val="en-US" w:eastAsia="en-US"/>
        </w:rPr>
        <w:lastRenderedPageBreak/>
        <w:t>This automatic assignment assigns for each positioner the source (if any) that is attainable by the positioner. If several sources are attainable, then the procedure selects that of highest priority. If multiple sources are available with the same priority one of them is randomly selected.</w:t>
      </w:r>
    </w:p>
    <w:p w14:paraId="1EC634A5" w14:textId="77777777" w:rsidR="005C5312" w:rsidRPr="006E6981" w:rsidRDefault="005C5312">
      <w:pPr>
        <w:rPr>
          <w:lang w:val="en-US" w:eastAsia="en-US"/>
        </w:rPr>
      </w:pPr>
      <w:r w:rsidRPr="006E6981">
        <w:rPr>
          <w:lang w:val="en-US" w:eastAsia="en-US"/>
        </w:rPr>
        <w:t xml:space="preserve">It should be noted that this procedure </w:t>
      </w:r>
      <w:proofErr w:type="gramStart"/>
      <w:r w:rsidRPr="006E6981">
        <w:rPr>
          <w:lang w:val="en-US" w:eastAsia="en-US"/>
        </w:rPr>
        <w:t>can</w:t>
      </w:r>
      <w:proofErr w:type="gramEnd"/>
      <w:r w:rsidRPr="006E6981">
        <w:rPr>
          <w:lang w:val="en-US" w:eastAsia="en-US"/>
        </w:rPr>
        <w:t xml:space="preserve"> produce configurations in which some positioners collide with each other. </w:t>
      </w:r>
      <w:proofErr w:type="gramStart"/>
      <w:r w:rsidRPr="006E6981">
        <w:rPr>
          <w:lang w:val="en-US" w:eastAsia="en-US"/>
        </w:rPr>
        <w:t>These situations will be denoted by painting the affected positioners in red</w:t>
      </w:r>
      <w:proofErr w:type="gramEnd"/>
      <w:r w:rsidRPr="006E6981">
        <w:rPr>
          <w:lang w:val="en-US" w:eastAsia="en-US"/>
        </w:rPr>
        <w:t>. It is then up to the user to resolve these conflicts.</w:t>
      </w:r>
    </w:p>
    <w:p w14:paraId="34DE7070" w14:textId="77777777" w:rsidR="00605FCC" w:rsidRPr="006E6981" w:rsidRDefault="001D63B1">
      <w:pPr>
        <w:rPr>
          <w:lang w:val="en-US" w:eastAsia="en-US"/>
        </w:rPr>
      </w:pPr>
      <w:r w:rsidRPr="006E6981">
        <w:rPr>
          <w:lang w:val="en-US" w:eastAsia="en-US"/>
        </w:rPr>
        <w:t>The block and RP assignations are automatically updated in all panels: Sky, Sources and Blocks.</w:t>
      </w:r>
    </w:p>
    <w:p w14:paraId="548C5200" w14:textId="77777777" w:rsidR="001D63B1" w:rsidRPr="006E6981" w:rsidRDefault="00605FCC">
      <w:pPr>
        <w:rPr>
          <w:lang w:val="en-US" w:eastAsia="en-US"/>
        </w:rPr>
      </w:pPr>
      <w:r w:rsidRPr="006E6981">
        <w:rPr>
          <w:lang w:val="en-US" w:eastAsia="en-US"/>
        </w:rPr>
        <w:t xml:space="preserve">To remove the RP assignations to the block just click in the green rectangle in the Sky panel and then click the right mouse button and select </w:t>
      </w:r>
      <w:r w:rsidRPr="006E6981">
        <w:rPr>
          <w:i/>
          <w:lang w:val="en-US" w:eastAsia="en-US"/>
        </w:rPr>
        <w:t>Clear</w:t>
      </w:r>
      <w:r w:rsidRPr="006E6981">
        <w:rPr>
          <w:lang w:val="en-US" w:eastAsia="en-US"/>
        </w:rPr>
        <w:t xml:space="preserve"> (see </w:t>
      </w:r>
      <w:r w:rsidRPr="006E6981">
        <w:rPr>
          <w:lang w:val="en-US" w:eastAsia="en-US"/>
        </w:rPr>
        <w:fldChar w:fldCharType="begin"/>
      </w:r>
      <w:r w:rsidRPr="006E6981">
        <w:rPr>
          <w:lang w:val="en-US" w:eastAsia="en-US"/>
        </w:rPr>
        <w:instrText xml:space="preserve"> REF _Ref300522403 \h </w:instrText>
      </w:r>
      <w:r w:rsidRPr="006E6981">
        <w:rPr>
          <w:lang w:val="en-US" w:eastAsia="en-US"/>
        </w:rPr>
      </w:r>
      <w:r w:rsidRPr="006E6981">
        <w:rPr>
          <w:lang w:val="en-US" w:eastAsia="en-US"/>
        </w:rPr>
        <w:fldChar w:fldCharType="separate"/>
      </w:r>
      <w:r w:rsidR="001F4F48" w:rsidRPr="006E6981">
        <w:rPr>
          <w:lang w:val="en-US"/>
        </w:rPr>
        <w:t xml:space="preserve">Figure </w:t>
      </w:r>
      <w:r w:rsidR="001F4F48">
        <w:rPr>
          <w:noProof/>
          <w:lang w:val="en-US"/>
        </w:rPr>
        <w:t>23</w:t>
      </w:r>
      <w:r w:rsidRPr="006E6981">
        <w:rPr>
          <w:lang w:val="en-US" w:eastAsia="en-US"/>
        </w:rPr>
        <w:fldChar w:fldCharType="end"/>
      </w:r>
      <w:r w:rsidRPr="006E6981">
        <w:rPr>
          <w:lang w:val="en-US" w:eastAsia="en-US"/>
        </w:rPr>
        <w:t xml:space="preserve">); or click the block row in the Block panel and then click the right mouse button and select </w:t>
      </w:r>
      <w:r w:rsidRPr="006E6981">
        <w:rPr>
          <w:i/>
          <w:lang w:val="en-US" w:eastAsia="en-US"/>
        </w:rPr>
        <w:t>Clear</w:t>
      </w:r>
      <w:r w:rsidRPr="006E6981">
        <w:rPr>
          <w:lang w:val="en-US" w:eastAsia="en-US"/>
        </w:rPr>
        <w:t xml:space="preserve"> (see </w:t>
      </w:r>
      <w:r w:rsidRPr="006E6981">
        <w:rPr>
          <w:lang w:val="en-US" w:eastAsia="en-US"/>
        </w:rPr>
        <w:fldChar w:fldCharType="begin"/>
      </w:r>
      <w:r w:rsidRPr="006E6981">
        <w:rPr>
          <w:lang w:val="en-US" w:eastAsia="en-US"/>
        </w:rPr>
        <w:instrText xml:space="preserve"> REF _Ref300540066 \h </w:instrText>
      </w:r>
      <w:r w:rsidRPr="006E6981">
        <w:rPr>
          <w:lang w:val="en-US" w:eastAsia="en-US"/>
        </w:rPr>
      </w:r>
      <w:r w:rsidRPr="006E6981">
        <w:rPr>
          <w:lang w:val="en-US" w:eastAsia="en-US"/>
        </w:rPr>
        <w:fldChar w:fldCharType="separate"/>
      </w:r>
      <w:r w:rsidR="001F4F48" w:rsidRPr="006E6981">
        <w:rPr>
          <w:lang w:val="en-US"/>
        </w:rPr>
        <w:t xml:space="preserve">Figure </w:t>
      </w:r>
      <w:r w:rsidR="001F4F48">
        <w:rPr>
          <w:noProof/>
          <w:lang w:val="en-US"/>
        </w:rPr>
        <w:t>24</w:t>
      </w:r>
      <w:r w:rsidRPr="006E6981">
        <w:rPr>
          <w:lang w:val="en-US" w:eastAsia="en-US"/>
        </w:rPr>
        <w:fldChar w:fldCharType="end"/>
      </w:r>
      <w:r w:rsidRPr="006E6981">
        <w:rPr>
          <w:lang w:val="en-US" w:eastAsia="en-US"/>
        </w:rPr>
        <w:t>); or click on the green rectangle to select the block and then click in the tab Block of the Main Menu and select Clear block.</w:t>
      </w:r>
    </w:p>
    <w:p w14:paraId="2632B79F" w14:textId="77777777" w:rsidR="001D63B1" w:rsidRPr="006E6981" w:rsidRDefault="00B336CD">
      <w:pPr>
        <w:rPr>
          <w:lang w:val="en-US"/>
        </w:rPr>
      </w:pPr>
      <w:r w:rsidRPr="006E6981">
        <w:rPr>
          <w:noProof/>
          <w:lang w:val="en-US" w:eastAsia="en-US"/>
        </w:rPr>
        <w:drawing>
          <wp:anchor distT="0" distB="0" distL="114300" distR="114300" simplePos="0" relativeHeight="251662848" behindDoc="0" locked="0" layoutInCell="1" allowOverlap="1" wp14:anchorId="4AD427DF" wp14:editId="480A64E9">
            <wp:simplePos x="0" y="0"/>
            <wp:positionH relativeFrom="column">
              <wp:posOffset>2820035</wp:posOffset>
            </wp:positionH>
            <wp:positionV relativeFrom="paragraph">
              <wp:posOffset>706985</wp:posOffset>
            </wp:positionV>
            <wp:extent cx="2582545" cy="2597785"/>
            <wp:effectExtent l="0" t="0" r="0" b="0"/>
            <wp:wrapSquare wrapText="bothSides"/>
            <wp:docPr id="40" name="Imagen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fmat-block-after-assign.png"/>
                    <pic:cNvPicPr/>
                  </pic:nvPicPr>
                  <pic:blipFill>
                    <a:blip r:embed="rId48">
                      <a:extLst>
                        <a:ext uri="{28A0092B-C50C-407E-A947-70E740481C1C}">
                          <a14:useLocalDpi xmlns:a14="http://schemas.microsoft.com/office/drawing/2010/main" val="0"/>
                        </a:ext>
                      </a:extLst>
                    </a:blip>
                    <a:stretch>
                      <a:fillRect/>
                    </a:stretch>
                  </pic:blipFill>
                  <pic:spPr>
                    <a:xfrm>
                      <a:off x="0" y="0"/>
                      <a:ext cx="2582545" cy="2597785"/>
                    </a:xfrm>
                    <a:prstGeom prst="rect">
                      <a:avLst/>
                    </a:prstGeom>
                  </pic:spPr>
                </pic:pic>
              </a:graphicData>
            </a:graphic>
          </wp:anchor>
        </w:drawing>
      </w:r>
      <w:r w:rsidRPr="006E6981">
        <w:rPr>
          <w:noProof/>
          <w:lang w:val="en-US" w:eastAsia="en-US"/>
        </w:rPr>
        <w:drawing>
          <wp:anchor distT="0" distB="0" distL="114300" distR="114300" simplePos="0" relativeHeight="251661824" behindDoc="0" locked="0" layoutInCell="1" allowOverlap="1" wp14:anchorId="51CE22BF" wp14:editId="6C17ED00">
            <wp:simplePos x="0" y="0"/>
            <wp:positionH relativeFrom="column">
              <wp:posOffset>-743</wp:posOffset>
            </wp:positionH>
            <wp:positionV relativeFrom="paragraph">
              <wp:posOffset>707012</wp:posOffset>
            </wp:positionV>
            <wp:extent cx="2735580" cy="2598420"/>
            <wp:effectExtent l="0" t="0" r="0" b="0"/>
            <wp:wrapTopAndBottom/>
            <wp:docPr id="39" name="Imagen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fmat-block-before-assign.png"/>
                    <pic:cNvPicPr/>
                  </pic:nvPicPr>
                  <pic:blipFill>
                    <a:blip r:embed="rId49">
                      <a:extLst>
                        <a:ext uri="{28A0092B-C50C-407E-A947-70E740481C1C}">
                          <a14:useLocalDpi xmlns:a14="http://schemas.microsoft.com/office/drawing/2010/main" val="0"/>
                        </a:ext>
                      </a:extLst>
                    </a:blip>
                    <a:stretch>
                      <a:fillRect/>
                    </a:stretch>
                  </pic:blipFill>
                  <pic:spPr>
                    <a:xfrm>
                      <a:off x="0" y="0"/>
                      <a:ext cx="2735580" cy="2598420"/>
                    </a:xfrm>
                    <a:prstGeom prst="rect">
                      <a:avLst/>
                    </a:prstGeom>
                  </pic:spPr>
                </pic:pic>
              </a:graphicData>
            </a:graphic>
          </wp:anchor>
        </w:drawing>
      </w:r>
      <w:r w:rsidR="001D63B1" w:rsidRPr="006E6981">
        <w:rPr>
          <w:lang w:val="en-US" w:eastAsia="en-US"/>
        </w:rPr>
        <w:t>The block and RP assignations are automatically updated in all panels: Sky, Sources and Blocks.</w:t>
      </w:r>
    </w:p>
    <w:p w14:paraId="02BB1EA4" w14:textId="77777777" w:rsidR="00E172B2" w:rsidRPr="006E6981" w:rsidRDefault="00C83551" w:rsidP="00C83551">
      <w:pPr>
        <w:pStyle w:val="Caption"/>
        <w:rPr>
          <w:sz w:val="22"/>
          <w:lang w:val="en-US"/>
        </w:rPr>
      </w:pPr>
      <w:bookmarkStart w:id="114" w:name="_Ref300523472"/>
      <w:r w:rsidRPr="006E6981">
        <w:rPr>
          <w:sz w:val="22"/>
          <w:lang w:val="en-US"/>
        </w:rPr>
        <w:t xml:space="preserve">Figure </w:t>
      </w:r>
      <w:r w:rsidR="00AE28EB" w:rsidRPr="006E6981">
        <w:rPr>
          <w:sz w:val="22"/>
          <w:lang w:val="en-US"/>
        </w:rPr>
        <w:fldChar w:fldCharType="begin"/>
      </w:r>
      <w:r w:rsidRPr="006E6981">
        <w:rPr>
          <w:sz w:val="22"/>
          <w:lang w:val="en-US"/>
        </w:rPr>
        <w:instrText xml:space="preserve"> SEQ Figure \* ARABIC </w:instrText>
      </w:r>
      <w:r w:rsidR="00AE28EB" w:rsidRPr="006E6981">
        <w:rPr>
          <w:sz w:val="22"/>
          <w:lang w:val="en-US"/>
        </w:rPr>
        <w:fldChar w:fldCharType="separate"/>
      </w:r>
      <w:r w:rsidR="001F4F48">
        <w:rPr>
          <w:noProof/>
          <w:sz w:val="22"/>
          <w:lang w:val="en-US"/>
        </w:rPr>
        <w:t>31</w:t>
      </w:r>
      <w:r w:rsidR="00AE28EB" w:rsidRPr="006E6981">
        <w:rPr>
          <w:sz w:val="22"/>
          <w:lang w:val="en-US"/>
        </w:rPr>
        <w:fldChar w:fldCharType="end"/>
      </w:r>
      <w:bookmarkEnd w:id="114"/>
      <w:r w:rsidRPr="006E6981">
        <w:rPr>
          <w:sz w:val="22"/>
          <w:lang w:val="en-US"/>
        </w:rPr>
        <w:t xml:space="preserve">: </w:t>
      </w:r>
      <w:r w:rsidR="00D8174F" w:rsidRPr="006E6981">
        <w:rPr>
          <w:sz w:val="22"/>
          <w:lang w:val="en-US" w:eastAsia="en-US"/>
        </w:rPr>
        <w:t xml:space="preserve">At </w:t>
      </w:r>
      <w:r w:rsidR="00CB1762" w:rsidRPr="006E6981">
        <w:rPr>
          <w:sz w:val="22"/>
          <w:lang w:val="en-US" w:eastAsia="en-US"/>
        </w:rPr>
        <w:t xml:space="preserve">left </w:t>
      </w:r>
      <w:r w:rsidR="00D8174F" w:rsidRPr="006E6981">
        <w:rPr>
          <w:sz w:val="22"/>
          <w:lang w:val="en-US" w:eastAsia="en-US"/>
        </w:rPr>
        <w:t xml:space="preserve">we show </w:t>
      </w:r>
      <w:r w:rsidR="00CB1762" w:rsidRPr="006E6981">
        <w:rPr>
          <w:sz w:val="22"/>
          <w:lang w:val="en-US" w:eastAsia="en-US"/>
        </w:rPr>
        <w:t xml:space="preserve">the </w:t>
      </w:r>
      <w:r w:rsidR="00D8174F" w:rsidRPr="006E6981">
        <w:rPr>
          <w:sz w:val="22"/>
          <w:lang w:val="en-US" w:eastAsia="en-US"/>
        </w:rPr>
        <w:t xml:space="preserve">empty </w:t>
      </w:r>
      <w:r w:rsidR="00CB1762" w:rsidRPr="006E6981">
        <w:rPr>
          <w:sz w:val="22"/>
          <w:lang w:val="en-US" w:eastAsia="en-US"/>
        </w:rPr>
        <w:t xml:space="preserve">block </w:t>
      </w:r>
      <w:r w:rsidR="00D8174F" w:rsidRPr="006E6981">
        <w:rPr>
          <w:sz w:val="22"/>
          <w:lang w:val="en-US" w:eastAsia="en-US"/>
        </w:rPr>
        <w:t>while at right we show</w:t>
      </w:r>
      <w:r w:rsidR="00CB1762" w:rsidRPr="006E6981">
        <w:rPr>
          <w:sz w:val="22"/>
          <w:lang w:val="en-US" w:eastAsia="en-US"/>
        </w:rPr>
        <w:t xml:space="preserve"> the block after </w:t>
      </w:r>
      <w:r w:rsidR="00D8174F" w:rsidRPr="006E6981">
        <w:rPr>
          <w:sz w:val="22"/>
          <w:lang w:val="en-US" w:eastAsia="en-US"/>
        </w:rPr>
        <w:t xml:space="preserve">the </w:t>
      </w:r>
      <w:r w:rsidR="00CB1762" w:rsidRPr="006E6981">
        <w:rPr>
          <w:sz w:val="22"/>
          <w:lang w:val="en-US" w:eastAsia="en-US"/>
        </w:rPr>
        <w:t xml:space="preserve">use </w:t>
      </w:r>
      <w:r w:rsidR="00B336CD" w:rsidRPr="006E6981">
        <w:rPr>
          <w:sz w:val="22"/>
          <w:lang w:val="en-US" w:eastAsia="en-US"/>
        </w:rPr>
        <w:t xml:space="preserve">of </w:t>
      </w:r>
      <w:r w:rsidR="00CB1762" w:rsidRPr="006E6981">
        <w:rPr>
          <w:sz w:val="22"/>
          <w:lang w:val="en-US" w:eastAsia="en-US"/>
        </w:rPr>
        <w:t xml:space="preserve">the automatic </w:t>
      </w:r>
      <w:r w:rsidR="00D8174F" w:rsidRPr="006E6981">
        <w:rPr>
          <w:sz w:val="22"/>
          <w:lang w:val="en-US" w:eastAsia="en-US"/>
        </w:rPr>
        <w:t>assignment feature</w:t>
      </w:r>
      <w:r w:rsidR="00CB1762" w:rsidRPr="006E6981">
        <w:rPr>
          <w:sz w:val="22"/>
          <w:lang w:val="en-US" w:eastAsia="en-US"/>
        </w:rPr>
        <w:t>.</w:t>
      </w:r>
    </w:p>
    <w:p w14:paraId="5F931ED1" w14:textId="77777777" w:rsidR="001D63B1" w:rsidRPr="006E6981" w:rsidRDefault="001D63B1">
      <w:pPr>
        <w:spacing w:before="240"/>
        <w:rPr>
          <w:lang w:val="en-US"/>
        </w:rPr>
      </w:pPr>
    </w:p>
    <w:p w14:paraId="2A121C55" w14:textId="77777777" w:rsidR="001D63B1" w:rsidRPr="006E6981" w:rsidRDefault="001D63B1">
      <w:pPr>
        <w:pStyle w:val="Heading2"/>
        <w:numPr>
          <w:ilvl w:val="1"/>
          <w:numId w:val="7"/>
        </w:numPr>
      </w:pPr>
      <w:bookmarkStart w:id="115" w:name="_Toc316215843"/>
      <w:r w:rsidRPr="006E6981">
        <w:t>Choice between two possible RPs</w:t>
      </w:r>
      <w:bookmarkEnd w:id="115"/>
      <w:r w:rsidRPr="006E6981">
        <w:t xml:space="preserve"> </w:t>
      </w:r>
    </w:p>
    <w:p w14:paraId="13D5C2A5" w14:textId="77777777" w:rsidR="001D63B1" w:rsidRPr="006E6981" w:rsidRDefault="00B52D0B">
      <w:pPr>
        <w:rPr>
          <w:lang w:val="en-US"/>
        </w:rPr>
      </w:pPr>
      <w:r w:rsidRPr="006E6981">
        <w:rPr>
          <w:lang w:val="en-US"/>
        </w:rPr>
        <w:t>When assigning individual positioners, s</w:t>
      </w:r>
      <w:r w:rsidR="001D63B1" w:rsidRPr="006E6981">
        <w:rPr>
          <w:lang w:val="en-US"/>
        </w:rPr>
        <w:t>ometimes the source can be accessed by two RPs (see</w:t>
      </w:r>
      <w:r w:rsidR="00783B70" w:rsidRPr="006E6981">
        <w:rPr>
          <w:lang w:val="en-US"/>
        </w:rPr>
        <w:t xml:space="preserve"> </w:t>
      </w:r>
      <w:r w:rsidR="00AE28EB" w:rsidRPr="006E6981">
        <w:rPr>
          <w:lang w:val="en-US"/>
        </w:rPr>
        <w:fldChar w:fldCharType="begin"/>
      </w:r>
      <w:r w:rsidR="00FC501C" w:rsidRPr="006E6981">
        <w:rPr>
          <w:lang w:val="en-US"/>
        </w:rPr>
        <w:instrText xml:space="preserve"> REF _Ref300523748 \h </w:instrText>
      </w:r>
      <w:r w:rsidR="00AE28EB" w:rsidRPr="006E6981">
        <w:rPr>
          <w:lang w:val="en-US"/>
        </w:rPr>
      </w:r>
      <w:r w:rsidR="00AE28EB" w:rsidRPr="006E6981">
        <w:rPr>
          <w:lang w:val="en-US"/>
        </w:rPr>
        <w:fldChar w:fldCharType="separate"/>
      </w:r>
      <w:r w:rsidR="001F4F48" w:rsidRPr="006E6981">
        <w:rPr>
          <w:lang w:val="en-US"/>
        </w:rPr>
        <w:t xml:space="preserve">Figure </w:t>
      </w:r>
      <w:r w:rsidR="001F4F48">
        <w:rPr>
          <w:noProof/>
          <w:lang w:val="en-US"/>
        </w:rPr>
        <w:t>32</w:t>
      </w:r>
      <w:r w:rsidR="00AE28EB" w:rsidRPr="006E6981">
        <w:rPr>
          <w:lang w:val="en-US"/>
        </w:rPr>
        <w:fldChar w:fldCharType="end"/>
      </w:r>
      <w:r w:rsidR="001D63B1" w:rsidRPr="006E6981">
        <w:rPr>
          <w:lang w:val="en-US"/>
        </w:rPr>
        <w:t>). In the example the source could be assigned to (and observed by) either RP</w:t>
      </w:r>
      <w:r w:rsidR="00042B57" w:rsidRPr="006E6981">
        <w:rPr>
          <w:lang w:val="en-US"/>
        </w:rPr>
        <w:t xml:space="preserve"> </w:t>
      </w:r>
      <w:r w:rsidR="001D63B1" w:rsidRPr="006E6981">
        <w:rPr>
          <w:lang w:val="en-US"/>
        </w:rPr>
        <w:t>#</w:t>
      </w:r>
      <w:r w:rsidR="006A32F4" w:rsidRPr="006E6981">
        <w:rPr>
          <w:lang w:val="en-US"/>
        </w:rPr>
        <w:t>53</w:t>
      </w:r>
      <w:r w:rsidR="001D63B1" w:rsidRPr="006E6981">
        <w:rPr>
          <w:lang w:val="en-US"/>
        </w:rPr>
        <w:t xml:space="preserve"> or RP</w:t>
      </w:r>
      <w:r w:rsidR="00042B57" w:rsidRPr="006E6981">
        <w:rPr>
          <w:lang w:val="en-US"/>
        </w:rPr>
        <w:t xml:space="preserve"> </w:t>
      </w:r>
      <w:r w:rsidR="001D63B1" w:rsidRPr="006E6981">
        <w:rPr>
          <w:lang w:val="en-US"/>
        </w:rPr>
        <w:t>#</w:t>
      </w:r>
      <w:r w:rsidR="006A32F4" w:rsidRPr="006E6981">
        <w:rPr>
          <w:lang w:val="en-US"/>
        </w:rPr>
        <w:t>55</w:t>
      </w:r>
      <w:r w:rsidR="001D63B1" w:rsidRPr="006E6981">
        <w:rPr>
          <w:lang w:val="en-US"/>
        </w:rPr>
        <w:t>.</w:t>
      </w:r>
    </w:p>
    <w:p w14:paraId="0A98FEA6" w14:textId="77777777" w:rsidR="001D63B1" w:rsidRPr="006E6981" w:rsidRDefault="00115797">
      <w:pPr>
        <w:spacing w:line="240" w:lineRule="auto"/>
        <w:jc w:val="center"/>
        <w:rPr>
          <w:lang w:val="en-US"/>
        </w:rPr>
      </w:pPr>
      <w:r w:rsidRPr="006E6981">
        <w:rPr>
          <w:noProof/>
          <w:lang w:val="en-US" w:eastAsia="en-US"/>
        </w:rPr>
        <w:lastRenderedPageBreak/>
        <w:drawing>
          <wp:inline distT="0" distB="0" distL="0" distR="0" wp14:anchorId="6CEBFD40" wp14:editId="345F81F4">
            <wp:extent cx="3833887" cy="2429541"/>
            <wp:effectExtent l="0" t="0" r="0" b="0"/>
            <wp:docPr id="41" name="Imagen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fmat-source-assign-two-rp.png"/>
                    <pic:cNvPicPr/>
                  </pic:nvPicPr>
                  <pic:blipFill>
                    <a:blip r:embed="rId50">
                      <a:extLst>
                        <a:ext uri="{28A0092B-C50C-407E-A947-70E740481C1C}">
                          <a14:useLocalDpi xmlns:a14="http://schemas.microsoft.com/office/drawing/2010/main" val="0"/>
                        </a:ext>
                      </a:extLst>
                    </a:blip>
                    <a:stretch>
                      <a:fillRect/>
                    </a:stretch>
                  </pic:blipFill>
                  <pic:spPr>
                    <a:xfrm>
                      <a:off x="0" y="0"/>
                      <a:ext cx="3839055" cy="2432816"/>
                    </a:xfrm>
                    <a:prstGeom prst="rect">
                      <a:avLst/>
                    </a:prstGeom>
                  </pic:spPr>
                </pic:pic>
              </a:graphicData>
            </a:graphic>
          </wp:inline>
        </w:drawing>
      </w:r>
    </w:p>
    <w:p w14:paraId="2A6DDD74" w14:textId="77777777" w:rsidR="001D63B1" w:rsidRPr="006E6981" w:rsidRDefault="00783B70" w:rsidP="00783B70">
      <w:pPr>
        <w:pStyle w:val="Caption"/>
        <w:jc w:val="center"/>
        <w:rPr>
          <w:sz w:val="22"/>
          <w:lang w:val="en-US" w:eastAsia="en-US"/>
        </w:rPr>
      </w:pPr>
      <w:bookmarkStart w:id="116" w:name="_Ref300523748"/>
      <w:r w:rsidRPr="006E6981">
        <w:rPr>
          <w:sz w:val="22"/>
          <w:lang w:val="en-US"/>
        </w:rPr>
        <w:t xml:space="preserve">Figure </w:t>
      </w:r>
      <w:r w:rsidR="00AE28EB" w:rsidRPr="006E6981">
        <w:rPr>
          <w:sz w:val="22"/>
          <w:lang w:val="en-US"/>
        </w:rPr>
        <w:fldChar w:fldCharType="begin"/>
      </w:r>
      <w:r w:rsidRPr="006E6981">
        <w:rPr>
          <w:sz w:val="22"/>
          <w:lang w:val="en-US"/>
        </w:rPr>
        <w:instrText xml:space="preserve"> SEQ Figure \* ARABIC </w:instrText>
      </w:r>
      <w:r w:rsidR="00AE28EB" w:rsidRPr="006E6981">
        <w:rPr>
          <w:sz w:val="22"/>
          <w:lang w:val="en-US"/>
        </w:rPr>
        <w:fldChar w:fldCharType="separate"/>
      </w:r>
      <w:r w:rsidR="001F4F48">
        <w:rPr>
          <w:noProof/>
          <w:sz w:val="22"/>
          <w:lang w:val="en-US"/>
        </w:rPr>
        <w:t>32</w:t>
      </w:r>
      <w:r w:rsidR="00AE28EB" w:rsidRPr="006E6981">
        <w:rPr>
          <w:sz w:val="22"/>
          <w:lang w:val="en-US"/>
        </w:rPr>
        <w:fldChar w:fldCharType="end"/>
      </w:r>
      <w:bookmarkEnd w:id="116"/>
      <w:r w:rsidRPr="006E6981">
        <w:rPr>
          <w:sz w:val="22"/>
          <w:lang w:val="en-US"/>
        </w:rPr>
        <w:t xml:space="preserve">: </w:t>
      </w:r>
      <w:r w:rsidR="00CB1762" w:rsidRPr="006E6981">
        <w:rPr>
          <w:sz w:val="22"/>
          <w:lang w:val="en-US"/>
        </w:rPr>
        <w:t>Example of a source that can be assigned to two RPs.</w:t>
      </w:r>
    </w:p>
    <w:p w14:paraId="53D578FE" w14:textId="77777777" w:rsidR="001D63B1" w:rsidRPr="006E6981" w:rsidRDefault="001D63B1">
      <w:pPr>
        <w:rPr>
          <w:lang w:val="en-US"/>
        </w:rPr>
      </w:pPr>
      <w:r w:rsidRPr="006E6981">
        <w:rPr>
          <w:lang w:val="en-US" w:eastAsia="en-US"/>
        </w:rPr>
        <w:t xml:space="preserve">The tool shows a pop-up from which the user can select the positioner to which the source should be assigned </w:t>
      </w:r>
      <w:proofErr w:type="gramStart"/>
      <w:r w:rsidRPr="006E6981">
        <w:rPr>
          <w:lang w:val="en-US" w:eastAsia="en-US"/>
        </w:rPr>
        <w:t>to</w:t>
      </w:r>
      <w:proofErr w:type="gramEnd"/>
      <w:r w:rsidRPr="006E6981">
        <w:rPr>
          <w:lang w:val="en-US" w:eastAsia="en-US"/>
        </w:rPr>
        <w:t xml:space="preserve"> (see</w:t>
      </w:r>
      <w:r w:rsidR="00FC501C" w:rsidRPr="006E6981">
        <w:rPr>
          <w:lang w:val="en-US" w:eastAsia="en-US"/>
        </w:rPr>
        <w:t xml:space="preserve"> </w:t>
      </w:r>
      <w:r w:rsidR="00AE28EB" w:rsidRPr="006E6981">
        <w:rPr>
          <w:lang w:val="en-US" w:eastAsia="en-US"/>
        </w:rPr>
        <w:fldChar w:fldCharType="begin"/>
      </w:r>
      <w:r w:rsidR="00BD7674" w:rsidRPr="006E6981">
        <w:rPr>
          <w:lang w:val="en-US" w:eastAsia="en-US"/>
        </w:rPr>
        <w:instrText xml:space="preserve"> REF _Ref300523779 \h </w:instrText>
      </w:r>
      <w:r w:rsidR="00AE28EB" w:rsidRPr="006E6981">
        <w:rPr>
          <w:lang w:val="en-US" w:eastAsia="en-US"/>
        </w:rPr>
      </w:r>
      <w:r w:rsidR="00AE28EB" w:rsidRPr="006E6981">
        <w:rPr>
          <w:lang w:val="en-US" w:eastAsia="en-US"/>
        </w:rPr>
        <w:fldChar w:fldCharType="separate"/>
      </w:r>
      <w:r w:rsidR="001F4F48" w:rsidRPr="006E6981">
        <w:rPr>
          <w:lang w:val="en-US"/>
        </w:rPr>
        <w:t xml:space="preserve">Figure </w:t>
      </w:r>
      <w:r w:rsidR="001F4F48">
        <w:rPr>
          <w:noProof/>
          <w:lang w:val="en-US"/>
        </w:rPr>
        <w:t>33</w:t>
      </w:r>
      <w:r w:rsidR="00AE28EB" w:rsidRPr="006E6981">
        <w:rPr>
          <w:lang w:val="en-US" w:eastAsia="en-US"/>
        </w:rPr>
        <w:fldChar w:fldCharType="end"/>
      </w:r>
      <w:r w:rsidRPr="006E6981">
        <w:rPr>
          <w:lang w:val="en-US" w:eastAsia="en-US"/>
        </w:rPr>
        <w:t>).</w:t>
      </w:r>
    </w:p>
    <w:p w14:paraId="3F8F778C" w14:textId="77777777" w:rsidR="001D63B1" w:rsidRPr="006E6981" w:rsidRDefault="00115797">
      <w:pPr>
        <w:spacing w:line="240" w:lineRule="auto"/>
        <w:jc w:val="center"/>
        <w:rPr>
          <w:lang w:val="en-US"/>
        </w:rPr>
      </w:pPr>
      <w:r w:rsidRPr="006E6981">
        <w:rPr>
          <w:noProof/>
          <w:lang w:val="en-US" w:eastAsia="en-US"/>
        </w:rPr>
        <w:drawing>
          <wp:inline distT="0" distB="0" distL="0" distR="0" wp14:anchorId="4F09314D" wp14:editId="2EB531A3">
            <wp:extent cx="4054083" cy="2642326"/>
            <wp:effectExtent l="0" t="0" r="0" b="0"/>
            <wp:docPr id="57" name="Imagen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fmat-source-assign-two-rp-answer.png"/>
                    <pic:cNvPicPr/>
                  </pic:nvPicPr>
                  <pic:blipFill>
                    <a:blip r:embed="rId51">
                      <a:extLst>
                        <a:ext uri="{28A0092B-C50C-407E-A947-70E740481C1C}">
                          <a14:useLocalDpi xmlns:a14="http://schemas.microsoft.com/office/drawing/2010/main" val="0"/>
                        </a:ext>
                      </a:extLst>
                    </a:blip>
                    <a:stretch>
                      <a:fillRect/>
                    </a:stretch>
                  </pic:blipFill>
                  <pic:spPr>
                    <a:xfrm>
                      <a:off x="0" y="0"/>
                      <a:ext cx="4059116" cy="2645607"/>
                    </a:xfrm>
                    <a:prstGeom prst="rect">
                      <a:avLst/>
                    </a:prstGeom>
                  </pic:spPr>
                </pic:pic>
              </a:graphicData>
            </a:graphic>
          </wp:inline>
        </w:drawing>
      </w:r>
    </w:p>
    <w:p w14:paraId="7DEA1670" w14:textId="77777777" w:rsidR="001D63B1" w:rsidRPr="006E6981" w:rsidRDefault="005A4EC6" w:rsidP="005A4EC6">
      <w:pPr>
        <w:pStyle w:val="Caption"/>
        <w:jc w:val="center"/>
        <w:rPr>
          <w:sz w:val="22"/>
          <w:lang w:val="en-US" w:eastAsia="en-US"/>
        </w:rPr>
      </w:pPr>
      <w:bookmarkStart w:id="117" w:name="_Ref300523779"/>
      <w:r w:rsidRPr="006E6981">
        <w:rPr>
          <w:sz w:val="22"/>
          <w:lang w:val="en-US"/>
        </w:rPr>
        <w:t xml:space="preserve">Figure </w:t>
      </w:r>
      <w:r w:rsidR="00AE28EB" w:rsidRPr="006E6981">
        <w:rPr>
          <w:sz w:val="22"/>
          <w:lang w:val="en-US"/>
        </w:rPr>
        <w:fldChar w:fldCharType="begin"/>
      </w:r>
      <w:r w:rsidRPr="006E6981">
        <w:rPr>
          <w:sz w:val="22"/>
          <w:lang w:val="en-US"/>
        </w:rPr>
        <w:instrText xml:space="preserve"> SEQ Figure \* ARABIC </w:instrText>
      </w:r>
      <w:r w:rsidR="00AE28EB" w:rsidRPr="006E6981">
        <w:rPr>
          <w:sz w:val="22"/>
          <w:lang w:val="en-US"/>
        </w:rPr>
        <w:fldChar w:fldCharType="separate"/>
      </w:r>
      <w:r w:rsidR="001F4F48">
        <w:rPr>
          <w:noProof/>
          <w:sz w:val="22"/>
          <w:lang w:val="en-US"/>
        </w:rPr>
        <w:t>33</w:t>
      </w:r>
      <w:r w:rsidR="00AE28EB" w:rsidRPr="006E6981">
        <w:rPr>
          <w:sz w:val="22"/>
          <w:lang w:val="en-US"/>
        </w:rPr>
        <w:fldChar w:fldCharType="end"/>
      </w:r>
      <w:bookmarkEnd w:id="117"/>
      <w:r w:rsidRPr="006E6981">
        <w:rPr>
          <w:sz w:val="22"/>
          <w:lang w:val="en-US"/>
        </w:rPr>
        <w:t xml:space="preserve">: </w:t>
      </w:r>
      <w:r w:rsidR="00CB1762" w:rsidRPr="006E6981">
        <w:rPr>
          <w:sz w:val="22"/>
          <w:lang w:val="en-US"/>
        </w:rPr>
        <w:t>The FMAT assists the user to select between potential RPs to assign the sources.</w:t>
      </w:r>
    </w:p>
    <w:p w14:paraId="186BCC10" w14:textId="77777777" w:rsidR="001D63B1" w:rsidRPr="006E6981" w:rsidRDefault="001D63B1">
      <w:pPr>
        <w:spacing w:line="240" w:lineRule="auto"/>
        <w:rPr>
          <w:lang w:val="en-US" w:eastAsia="en-US"/>
        </w:rPr>
      </w:pPr>
    </w:p>
    <w:p w14:paraId="7A804193" w14:textId="77777777" w:rsidR="001D63B1" w:rsidRPr="006E6981" w:rsidRDefault="001D63B1">
      <w:pPr>
        <w:pStyle w:val="Heading2"/>
        <w:numPr>
          <w:ilvl w:val="1"/>
          <w:numId w:val="7"/>
        </w:numPr>
      </w:pPr>
      <w:bookmarkStart w:id="118" w:name="__RefHeading__92_1483003512"/>
      <w:bookmarkStart w:id="119" w:name="_Toc316215844"/>
      <w:bookmarkEnd w:id="118"/>
      <w:r w:rsidRPr="006E6981">
        <w:t>How to clone a block</w:t>
      </w:r>
      <w:bookmarkEnd w:id="119"/>
    </w:p>
    <w:p w14:paraId="25609459" w14:textId="77777777" w:rsidR="001D63B1" w:rsidRPr="006E6981" w:rsidRDefault="001D63B1">
      <w:pPr>
        <w:rPr>
          <w:lang w:val="en-US" w:eastAsia="en-US"/>
        </w:rPr>
      </w:pPr>
      <w:r w:rsidRPr="006E6981">
        <w:rPr>
          <w:lang w:val="en-US"/>
        </w:rPr>
        <w:t xml:space="preserve">You can clone a block by clicking on the </w:t>
      </w:r>
      <w:r w:rsidR="00115797" w:rsidRPr="006E6981">
        <w:rPr>
          <w:lang w:val="en-US"/>
        </w:rPr>
        <w:t>green rectangle</w:t>
      </w:r>
      <w:r w:rsidRPr="006E6981">
        <w:rPr>
          <w:lang w:val="en-US"/>
        </w:rPr>
        <w:t xml:space="preserve"> of the block you want to clone </w:t>
      </w:r>
      <w:r w:rsidRPr="006E6981">
        <w:rPr>
          <w:lang w:val="en-US" w:eastAsia="en-US"/>
        </w:rPr>
        <w:t>and then click the right mouse button and select Clone (see</w:t>
      </w:r>
      <w:r w:rsidR="00DF27E2" w:rsidRPr="006E6981">
        <w:rPr>
          <w:lang w:val="en-US" w:eastAsia="en-US"/>
        </w:rPr>
        <w:t xml:space="preserve"> </w:t>
      </w:r>
      <w:r w:rsidR="00AE28EB" w:rsidRPr="006E6981">
        <w:rPr>
          <w:lang w:val="en-US" w:eastAsia="en-US"/>
        </w:rPr>
        <w:fldChar w:fldCharType="begin"/>
      </w:r>
      <w:r w:rsidR="002A2346" w:rsidRPr="006E6981">
        <w:rPr>
          <w:lang w:val="en-US" w:eastAsia="en-US"/>
        </w:rPr>
        <w:instrText xml:space="preserve"> REF _Ref300522403 \h </w:instrText>
      </w:r>
      <w:r w:rsidR="00AE28EB" w:rsidRPr="006E6981">
        <w:rPr>
          <w:lang w:val="en-US" w:eastAsia="en-US"/>
        </w:rPr>
      </w:r>
      <w:r w:rsidR="00AE28EB" w:rsidRPr="006E6981">
        <w:rPr>
          <w:lang w:val="en-US" w:eastAsia="en-US"/>
        </w:rPr>
        <w:fldChar w:fldCharType="separate"/>
      </w:r>
      <w:r w:rsidR="001F4F48" w:rsidRPr="006E6981">
        <w:rPr>
          <w:lang w:val="en-US"/>
        </w:rPr>
        <w:t xml:space="preserve">Figure </w:t>
      </w:r>
      <w:r w:rsidR="001F4F48">
        <w:rPr>
          <w:noProof/>
          <w:lang w:val="en-US"/>
        </w:rPr>
        <w:t>23</w:t>
      </w:r>
      <w:r w:rsidR="00AE28EB" w:rsidRPr="006E6981">
        <w:rPr>
          <w:lang w:val="en-US" w:eastAsia="en-US"/>
        </w:rPr>
        <w:fldChar w:fldCharType="end"/>
      </w:r>
      <w:r w:rsidRPr="006E6981">
        <w:rPr>
          <w:lang w:val="en-US" w:eastAsia="en-US"/>
        </w:rPr>
        <w:t>).</w:t>
      </w:r>
    </w:p>
    <w:p w14:paraId="0527DC33" w14:textId="77777777" w:rsidR="001D63B1" w:rsidRPr="006E6981" w:rsidRDefault="001D63B1">
      <w:pPr>
        <w:rPr>
          <w:lang w:val="en-US" w:eastAsia="en-US"/>
        </w:rPr>
      </w:pPr>
      <w:r w:rsidRPr="006E6981">
        <w:rPr>
          <w:lang w:val="en-US" w:eastAsia="en-US"/>
        </w:rPr>
        <w:t xml:space="preserve">Clone a block means to create a new block with exactly the same sky position (defined with the </w:t>
      </w:r>
      <w:r w:rsidRPr="006E6981">
        <w:rPr>
          <w:color w:val="000000"/>
          <w:lang w:val="en-US"/>
        </w:rPr>
        <w:t>central</w:t>
      </w:r>
      <w:r w:rsidRPr="006E6981">
        <w:rPr>
          <w:lang w:val="en-US" w:eastAsia="en-US"/>
        </w:rPr>
        <w:t xml:space="preserve"> coordinates RA and DEC and the position angle) that the cloned block. This new block is “empty”</w:t>
      </w:r>
      <w:r w:rsidR="00042B57" w:rsidRPr="006E6981">
        <w:rPr>
          <w:lang w:val="en-US" w:eastAsia="en-US"/>
        </w:rPr>
        <w:t>, i.e. there are no sources</w:t>
      </w:r>
      <w:r w:rsidRPr="006E6981">
        <w:rPr>
          <w:lang w:val="en-US" w:eastAsia="en-US"/>
        </w:rPr>
        <w:t xml:space="preserve"> assigned to </w:t>
      </w:r>
      <w:r w:rsidR="00042B57" w:rsidRPr="006E6981">
        <w:rPr>
          <w:lang w:val="en-US" w:eastAsia="en-US"/>
        </w:rPr>
        <w:t>it</w:t>
      </w:r>
      <w:r w:rsidRPr="006E6981">
        <w:rPr>
          <w:lang w:val="en-US" w:eastAsia="en-US"/>
        </w:rPr>
        <w:t>.</w:t>
      </w:r>
    </w:p>
    <w:p w14:paraId="6537370A" w14:textId="77777777" w:rsidR="0001720B" w:rsidRPr="006E6981" w:rsidRDefault="0001720B">
      <w:pPr>
        <w:rPr>
          <w:lang w:val="en-US" w:eastAsia="en-US"/>
        </w:rPr>
      </w:pPr>
    </w:p>
    <w:p w14:paraId="12476269" w14:textId="77777777" w:rsidR="001D63B1" w:rsidRPr="006E6981" w:rsidRDefault="001D63B1">
      <w:pPr>
        <w:pStyle w:val="Heading2"/>
        <w:numPr>
          <w:ilvl w:val="1"/>
          <w:numId w:val="7"/>
        </w:numPr>
        <w:rPr>
          <w:lang w:eastAsia="en-US"/>
        </w:rPr>
      </w:pPr>
      <w:bookmarkStart w:id="120" w:name="_Ref415589098"/>
      <w:bookmarkStart w:id="121" w:name="_Ref415589104"/>
      <w:bookmarkStart w:id="122" w:name="_Toc316215845"/>
      <w:r w:rsidRPr="006E6981">
        <w:rPr>
          <w:lang w:eastAsia="en-US"/>
        </w:rPr>
        <w:lastRenderedPageBreak/>
        <w:t>Save the blocks</w:t>
      </w:r>
      <w:bookmarkEnd w:id="120"/>
      <w:bookmarkEnd w:id="121"/>
      <w:bookmarkEnd w:id="122"/>
    </w:p>
    <w:p w14:paraId="57971F93" w14:textId="77777777" w:rsidR="001D63B1" w:rsidRPr="006E6981" w:rsidRDefault="001D63B1">
      <w:pPr>
        <w:rPr>
          <w:lang w:val="en-US" w:eastAsia="en-US"/>
        </w:rPr>
      </w:pPr>
      <w:r w:rsidRPr="006E6981">
        <w:rPr>
          <w:lang w:val="en-US" w:eastAsia="en-US"/>
        </w:rPr>
        <w:t>Should the user decide to quit the tool</w:t>
      </w:r>
      <w:r w:rsidR="00973A1A" w:rsidRPr="006E6981">
        <w:rPr>
          <w:lang w:val="en-US" w:eastAsia="en-US"/>
        </w:rPr>
        <w:t>,</w:t>
      </w:r>
      <w:r w:rsidRPr="006E6981">
        <w:rPr>
          <w:lang w:val="en-US" w:eastAsia="en-US"/>
        </w:rPr>
        <w:t xml:space="preserve"> the last configuration of the Source catalog would be saved. This catalog can be used in future sessions until finishing the assignment.</w:t>
      </w:r>
    </w:p>
    <w:p w14:paraId="5BA3248A" w14:textId="77777777" w:rsidR="001D63B1" w:rsidRPr="006E6981" w:rsidRDefault="001D63B1">
      <w:pPr>
        <w:rPr>
          <w:lang w:val="en-US"/>
        </w:rPr>
      </w:pPr>
      <w:r w:rsidRPr="006E6981">
        <w:rPr>
          <w:lang w:val="en-US" w:eastAsia="en-US"/>
        </w:rPr>
        <w:t>The blocks can be save</w:t>
      </w:r>
      <w:r w:rsidR="00A531BD" w:rsidRPr="006E6981">
        <w:rPr>
          <w:lang w:val="en-US" w:eastAsia="en-US"/>
        </w:rPr>
        <w:t>d</w:t>
      </w:r>
      <w:r w:rsidRPr="006E6981">
        <w:rPr>
          <w:lang w:val="en-US" w:eastAsia="en-US"/>
        </w:rPr>
        <w:t xml:space="preserve"> by selecting “Save -&gt; Save blocks” under the File tab in the Main Menu</w:t>
      </w:r>
      <w:r w:rsidR="00D65BF6" w:rsidRPr="006E6981">
        <w:rPr>
          <w:lang w:val="en-US" w:eastAsia="en-US"/>
        </w:rPr>
        <w:t>,</w:t>
      </w:r>
      <w:r w:rsidRPr="006E6981">
        <w:rPr>
          <w:lang w:val="en-US" w:eastAsia="en-US"/>
        </w:rPr>
        <w:t xml:space="preserve"> as show</w:t>
      </w:r>
      <w:r w:rsidR="00973A1A" w:rsidRPr="006E6981">
        <w:rPr>
          <w:lang w:val="en-US" w:eastAsia="en-US"/>
        </w:rPr>
        <w:t>n</w:t>
      </w:r>
      <w:r w:rsidRPr="006E6981">
        <w:rPr>
          <w:lang w:val="en-US" w:eastAsia="en-US"/>
        </w:rPr>
        <w:t xml:space="preserve"> in</w:t>
      </w:r>
      <w:r w:rsidR="003B16DA" w:rsidRPr="006E6981">
        <w:rPr>
          <w:lang w:val="en-US" w:eastAsia="en-US"/>
        </w:rPr>
        <w:t xml:space="preserve"> </w:t>
      </w:r>
      <w:r w:rsidR="00AE28EB" w:rsidRPr="006E6981">
        <w:rPr>
          <w:lang w:val="en-US" w:eastAsia="en-US"/>
        </w:rPr>
        <w:fldChar w:fldCharType="begin"/>
      </w:r>
      <w:r w:rsidR="003B16DA" w:rsidRPr="006E6981">
        <w:rPr>
          <w:lang w:val="en-US" w:eastAsia="en-US"/>
        </w:rPr>
        <w:instrText xml:space="preserve"> REF _Ref300523868 \h </w:instrText>
      </w:r>
      <w:r w:rsidR="00AE28EB" w:rsidRPr="006E6981">
        <w:rPr>
          <w:lang w:val="en-US" w:eastAsia="en-US"/>
        </w:rPr>
      </w:r>
      <w:r w:rsidR="00AE28EB" w:rsidRPr="006E6981">
        <w:rPr>
          <w:lang w:val="en-US" w:eastAsia="en-US"/>
        </w:rPr>
        <w:fldChar w:fldCharType="separate"/>
      </w:r>
      <w:r w:rsidR="001F4F48" w:rsidRPr="006E6981">
        <w:rPr>
          <w:lang w:val="en-US"/>
        </w:rPr>
        <w:t xml:space="preserve">Figure </w:t>
      </w:r>
      <w:r w:rsidR="001F4F48">
        <w:rPr>
          <w:noProof/>
          <w:lang w:val="en-US"/>
        </w:rPr>
        <w:t>34</w:t>
      </w:r>
      <w:r w:rsidR="00AE28EB" w:rsidRPr="006E6981">
        <w:rPr>
          <w:lang w:val="en-US" w:eastAsia="en-US"/>
        </w:rPr>
        <w:fldChar w:fldCharType="end"/>
      </w:r>
      <w:r w:rsidRPr="006E6981">
        <w:rPr>
          <w:lang w:val="en-US" w:eastAsia="en-US"/>
        </w:rPr>
        <w:t>.</w:t>
      </w:r>
    </w:p>
    <w:p w14:paraId="1CBDAFAE" w14:textId="77777777" w:rsidR="001D63B1" w:rsidRPr="006E6981" w:rsidRDefault="00A531BD">
      <w:pPr>
        <w:rPr>
          <w:lang w:val="en-US"/>
        </w:rPr>
      </w:pPr>
      <w:r w:rsidRPr="006E6981">
        <w:rPr>
          <w:noProof/>
          <w:lang w:val="en-US" w:eastAsia="en-US"/>
        </w:rPr>
        <w:drawing>
          <wp:anchor distT="0" distB="0" distL="0" distR="0" simplePos="0" relativeHeight="251647488" behindDoc="0" locked="0" layoutInCell="1" allowOverlap="1" wp14:anchorId="783E0BCF" wp14:editId="7F57FCFB">
            <wp:simplePos x="0" y="0"/>
            <wp:positionH relativeFrom="column">
              <wp:posOffset>1440180</wp:posOffset>
            </wp:positionH>
            <wp:positionV relativeFrom="paragraph">
              <wp:posOffset>249015</wp:posOffset>
            </wp:positionV>
            <wp:extent cx="2519045" cy="1607820"/>
            <wp:effectExtent l="0" t="0" r="0" b="0"/>
            <wp:wrapSquare wrapText="largest"/>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519045" cy="1607820"/>
                    </a:xfrm>
                    <a:prstGeom prst="rect">
                      <a:avLst/>
                    </a:prstGeom>
                    <a:solidFill>
                      <a:srgbClr val="FFFFFF"/>
                    </a:solidFill>
                    <a:ln>
                      <a:noFill/>
                    </a:ln>
                  </pic:spPr>
                </pic:pic>
              </a:graphicData>
            </a:graphic>
          </wp:anchor>
        </w:drawing>
      </w:r>
    </w:p>
    <w:p w14:paraId="34096F1E" w14:textId="77777777" w:rsidR="001D63B1" w:rsidRPr="006E6981" w:rsidRDefault="001D63B1">
      <w:pPr>
        <w:jc w:val="center"/>
        <w:rPr>
          <w:lang w:val="en-US"/>
        </w:rPr>
      </w:pPr>
    </w:p>
    <w:p w14:paraId="68F8A19F" w14:textId="77777777" w:rsidR="001D63B1" w:rsidRPr="006E6981" w:rsidRDefault="001D63B1">
      <w:pPr>
        <w:jc w:val="center"/>
        <w:rPr>
          <w:lang w:val="en-US"/>
        </w:rPr>
      </w:pPr>
    </w:p>
    <w:p w14:paraId="255D34CB" w14:textId="77777777" w:rsidR="001D63B1" w:rsidRPr="006E6981" w:rsidRDefault="001D63B1">
      <w:pPr>
        <w:jc w:val="center"/>
        <w:rPr>
          <w:lang w:val="en-US"/>
        </w:rPr>
      </w:pPr>
    </w:p>
    <w:p w14:paraId="03BF1608" w14:textId="77777777" w:rsidR="001D63B1" w:rsidRPr="006E6981" w:rsidRDefault="001D63B1">
      <w:pPr>
        <w:pStyle w:val="Descripcin1"/>
        <w:spacing w:before="240"/>
        <w:rPr>
          <w:lang w:val="en-US"/>
        </w:rPr>
      </w:pPr>
    </w:p>
    <w:p w14:paraId="54BCF2EB" w14:textId="77777777" w:rsidR="001D63B1" w:rsidRPr="006E6981" w:rsidRDefault="001D63B1">
      <w:pPr>
        <w:pStyle w:val="Descripcin1"/>
        <w:spacing w:before="240"/>
        <w:rPr>
          <w:lang w:val="en-US"/>
        </w:rPr>
      </w:pPr>
    </w:p>
    <w:p w14:paraId="6FBFFC2E" w14:textId="77777777" w:rsidR="001D63B1" w:rsidRPr="006E6981" w:rsidRDefault="003B16DA" w:rsidP="003B16DA">
      <w:pPr>
        <w:pStyle w:val="Caption"/>
        <w:jc w:val="center"/>
        <w:rPr>
          <w:sz w:val="22"/>
          <w:lang w:val="en-US"/>
        </w:rPr>
      </w:pPr>
      <w:bookmarkStart w:id="123" w:name="_Ref300523868"/>
      <w:r w:rsidRPr="006E6981">
        <w:rPr>
          <w:sz w:val="22"/>
          <w:lang w:val="en-US"/>
        </w:rPr>
        <w:t xml:space="preserve">Figure </w:t>
      </w:r>
      <w:r w:rsidR="00AE28EB" w:rsidRPr="006E6981">
        <w:rPr>
          <w:sz w:val="22"/>
          <w:lang w:val="en-US"/>
        </w:rPr>
        <w:fldChar w:fldCharType="begin"/>
      </w:r>
      <w:r w:rsidRPr="006E6981">
        <w:rPr>
          <w:sz w:val="22"/>
          <w:lang w:val="en-US"/>
        </w:rPr>
        <w:instrText xml:space="preserve"> SEQ Figure \* ARABIC </w:instrText>
      </w:r>
      <w:r w:rsidR="00AE28EB" w:rsidRPr="006E6981">
        <w:rPr>
          <w:sz w:val="22"/>
          <w:lang w:val="en-US"/>
        </w:rPr>
        <w:fldChar w:fldCharType="separate"/>
      </w:r>
      <w:r w:rsidR="001F4F48">
        <w:rPr>
          <w:noProof/>
          <w:sz w:val="22"/>
          <w:lang w:val="en-US"/>
        </w:rPr>
        <w:t>34</w:t>
      </w:r>
      <w:r w:rsidR="00AE28EB" w:rsidRPr="006E6981">
        <w:rPr>
          <w:sz w:val="22"/>
          <w:lang w:val="en-US"/>
        </w:rPr>
        <w:fldChar w:fldCharType="end"/>
      </w:r>
      <w:bookmarkEnd w:id="123"/>
      <w:r w:rsidRPr="006E6981">
        <w:rPr>
          <w:sz w:val="22"/>
          <w:lang w:val="en-US"/>
        </w:rPr>
        <w:t xml:space="preserve">: </w:t>
      </w:r>
      <w:r w:rsidR="00CB1762" w:rsidRPr="006E6981">
        <w:rPr>
          <w:sz w:val="22"/>
          <w:lang w:val="en-US"/>
        </w:rPr>
        <w:t>Save blocks from the Main Menu.</w:t>
      </w:r>
    </w:p>
    <w:p w14:paraId="333A769C" w14:textId="77777777" w:rsidR="001D63B1" w:rsidRPr="006E6981" w:rsidRDefault="001D63B1">
      <w:pPr>
        <w:spacing w:before="240"/>
        <w:jc w:val="center"/>
        <w:rPr>
          <w:lang w:val="en-US"/>
        </w:rPr>
      </w:pPr>
    </w:p>
    <w:p w14:paraId="64E508ED" w14:textId="77777777" w:rsidR="001D63B1" w:rsidRPr="006E6981" w:rsidRDefault="001D63B1">
      <w:pPr>
        <w:pStyle w:val="Heading2"/>
        <w:numPr>
          <w:ilvl w:val="1"/>
          <w:numId w:val="7"/>
        </w:numPr>
      </w:pPr>
      <w:bookmarkStart w:id="124" w:name="_Toc316215846"/>
      <w:r w:rsidRPr="006E6981">
        <w:t>Finishing the work: How to save a Configuration Plan</w:t>
      </w:r>
      <w:bookmarkEnd w:id="124"/>
    </w:p>
    <w:p w14:paraId="41944629" w14:textId="77777777" w:rsidR="001D63B1" w:rsidRPr="006E6981" w:rsidRDefault="001D63B1">
      <w:pPr>
        <w:rPr>
          <w:lang w:val="en-US"/>
        </w:rPr>
      </w:pPr>
      <w:r w:rsidRPr="006E6981">
        <w:rPr>
          <w:lang w:val="en-US"/>
        </w:rPr>
        <w:t xml:space="preserve">Once the user is satisfied with the </w:t>
      </w:r>
      <w:r w:rsidR="00B52D0B" w:rsidRPr="006E6981">
        <w:rPr>
          <w:lang w:val="en-US"/>
        </w:rPr>
        <w:t xml:space="preserve">created </w:t>
      </w:r>
      <w:r w:rsidRPr="006E6981">
        <w:rPr>
          <w:lang w:val="en-US"/>
        </w:rPr>
        <w:t>Configuration Blocks and the assignments</w:t>
      </w:r>
      <w:r w:rsidR="00B52D0B" w:rsidRPr="006E6981">
        <w:rPr>
          <w:lang w:val="en-US"/>
        </w:rPr>
        <w:t xml:space="preserve"> to the sources</w:t>
      </w:r>
      <w:r w:rsidRPr="006E6981">
        <w:rPr>
          <w:lang w:val="en-US"/>
        </w:rPr>
        <w:t xml:space="preserve"> done</w:t>
      </w:r>
      <w:r w:rsidR="00B24A56" w:rsidRPr="006E6981">
        <w:rPr>
          <w:lang w:val="en-US"/>
        </w:rPr>
        <w:t>,</w:t>
      </w:r>
      <w:r w:rsidRPr="006E6981">
        <w:rPr>
          <w:lang w:val="en-US"/>
        </w:rPr>
        <w:t xml:space="preserve"> a Configuration Plan (CP)</w:t>
      </w:r>
      <w:r w:rsidR="00FF5A24" w:rsidRPr="006E6981">
        <w:rPr>
          <w:lang w:val="en-US"/>
        </w:rPr>
        <w:t xml:space="preserve"> can be generated</w:t>
      </w:r>
      <w:r w:rsidRPr="006E6981">
        <w:rPr>
          <w:lang w:val="en-US"/>
        </w:rPr>
        <w:t>. The CP will be composed by a number of Configuration Blocks with all the assignment information.</w:t>
      </w:r>
    </w:p>
    <w:p w14:paraId="70547978" w14:textId="77777777" w:rsidR="00546233" w:rsidRPr="006E6981" w:rsidRDefault="001D63B1">
      <w:pPr>
        <w:rPr>
          <w:lang w:val="en-US"/>
        </w:rPr>
      </w:pPr>
      <w:r w:rsidRPr="006E6981">
        <w:rPr>
          <w:lang w:val="en-US"/>
        </w:rPr>
        <w:t xml:space="preserve">First, </w:t>
      </w:r>
      <w:proofErr w:type="gramStart"/>
      <w:r w:rsidRPr="006E6981">
        <w:rPr>
          <w:lang w:val="en-US"/>
        </w:rPr>
        <w:t>the CP can be validated by selecting "Check" under the Tools tab in the Main Menu</w:t>
      </w:r>
      <w:proofErr w:type="gramEnd"/>
      <w:r w:rsidRPr="006E6981">
        <w:rPr>
          <w:lang w:val="en-US"/>
        </w:rPr>
        <w:t>. Once the CP is validated the user should make use of the "Generate configuration plan" option in the File tab of the Main Menu as shown in</w:t>
      </w:r>
      <w:r w:rsidR="00374BB9" w:rsidRPr="006E6981">
        <w:rPr>
          <w:lang w:val="en-US"/>
        </w:rPr>
        <w:t xml:space="preserve"> </w:t>
      </w:r>
      <w:r w:rsidR="00AE28EB" w:rsidRPr="006E6981">
        <w:rPr>
          <w:lang w:val="en-US"/>
        </w:rPr>
        <w:fldChar w:fldCharType="begin"/>
      </w:r>
      <w:r w:rsidR="0071293E" w:rsidRPr="006E6981">
        <w:rPr>
          <w:lang w:val="en-US"/>
        </w:rPr>
        <w:instrText xml:space="preserve"> REF _Ref300523936 \h </w:instrText>
      </w:r>
      <w:r w:rsidR="00AE28EB" w:rsidRPr="006E6981">
        <w:rPr>
          <w:lang w:val="en-US"/>
        </w:rPr>
      </w:r>
      <w:r w:rsidR="00AE28EB" w:rsidRPr="006E6981">
        <w:rPr>
          <w:lang w:val="en-US"/>
        </w:rPr>
        <w:fldChar w:fldCharType="separate"/>
      </w:r>
      <w:r w:rsidR="001F4F48" w:rsidRPr="006E6981">
        <w:rPr>
          <w:lang w:val="en-US"/>
        </w:rPr>
        <w:t xml:space="preserve">Figure </w:t>
      </w:r>
      <w:r w:rsidR="001F4F48">
        <w:rPr>
          <w:noProof/>
          <w:lang w:val="en-US"/>
        </w:rPr>
        <w:t>35</w:t>
      </w:r>
      <w:r w:rsidR="00AE28EB" w:rsidRPr="006E6981">
        <w:rPr>
          <w:lang w:val="en-US"/>
        </w:rPr>
        <w:fldChar w:fldCharType="end"/>
      </w:r>
      <w:r w:rsidRPr="006E6981">
        <w:rPr>
          <w:lang w:val="en-US"/>
        </w:rPr>
        <w:t>.</w:t>
      </w:r>
    </w:p>
    <w:p w14:paraId="73C4E3FB" w14:textId="77777777" w:rsidR="00546233" w:rsidRPr="006E6981" w:rsidRDefault="0028124A">
      <w:pPr>
        <w:rPr>
          <w:lang w:val="en-US"/>
        </w:rPr>
      </w:pPr>
      <w:r w:rsidRPr="006E6981">
        <w:rPr>
          <w:noProof/>
          <w:lang w:val="en-US" w:eastAsia="en-US"/>
        </w:rPr>
        <w:drawing>
          <wp:anchor distT="0" distB="0" distL="0" distR="0" simplePos="0" relativeHeight="251652608" behindDoc="0" locked="0" layoutInCell="1" allowOverlap="1" wp14:anchorId="6D9121E4" wp14:editId="73CE19A4">
            <wp:simplePos x="0" y="0"/>
            <wp:positionH relativeFrom="column">
              <wp:posOffset>1633855</wp:posOffset>
            </wp:positionH>
            <wp:positionV relativeFrom="paragraph">
              <wp:posOffset>57150</wp:posOffset>
            </wp:positionV>
            <wp:extent cx="2192655" cy="1739900"/>
            <wp:effectExtent l="25400" t="0" r="0" b="0"/>
            <wp:wrapSquare wrapText="largest"/>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192655" cy="1739900"/>
                    </a:xfrm>
                    <a:prstGeom prst="rect">
                      <a:avLst/>
                    </a:prstGeom>
                    <a:solidFill>
                      <a:srgbClr val="FFFFFF"/>
                    </a:solidFill>
                    <a:ln>
                      <a:noFill/>
                    </a:ln>
                  </pic:spPr>
                </pic:pic>
              </a:graphicData>
            </a:graphic>
          </wp:anchor>
        </w:drawing>
      </w:r>
    </w:p>
    <w:p w14:paraId="636B09E5" w14:textId="77777777" w:rsidR="00546233" w:rsidRPr="006E6981" w:rsidRDefault="00546233">
      <w:pPr>
        <w:rPr>
          <w:lang w:val="en-US"/>
        </w:rPr>
      </w:pPr>
    </w:p>
    <w:p w14:paraId="1C677DD2" w14:textId="77777777" w:rsidR="00546233" w:rsidRPr="006E6981" w:rsidRDefault="00546233">
      <w:pPr>
        <w:rPr>
          <w:lang w:val="en-US"/>
        </w:rPr>
      </w:pPr>
    </w:p>
    <w:p w14:paraId="49529CC8" w14:textId="77777777" w:rsidR="00546233" w:rsidRPr="006E6981" w:rsidRDefault="00546233">
      <w:pPr>
        <w:rPr>
          <w:lang w:val="en-US"/>
        </w:rPr>
      </w:pPr>
    </w:p>
    <w:p w14:paraId="0155870B" w14:textId="77777777" w:rsidR="00546233" w:rsidRPr="006E6981" w:rsidRDefault="00546233">
      <w:pPr>
        <w:rPr>
          <w:lang w:val="en-US"/>
        </w:rPr>
      </w:pPr>
    </w:p>
    <w:p w14:paraId="492A5111" w14:textId="77777777" w:rsidR="00546233" w:rsidRPr="006E6981" w:rsidRDefault="00546233">
      <w:pPr>
        <w:rPr>
          <w:lang w:val="en-US"/>
        </w:rPr>
      </w:pPr>
    </w:p>
    <w:p w14:paraId="7774C91F" w14:textId="77777777" w:rsidR="001D63B1" w:rsidRPr="006E6981" w:rsidRDefault="00546233" w:rsidP="00264692">
      <w:pPr>
        <w:pStyle w:val="Caption"/>
        <w:jc w:val="center"/>
        <w:rPr>
          <w:sz w:val="22"/>
          <w:lang w:val="en-US"/>
        </w:rPr>
      </w:pPr>
      <w:bookmarkStart w:id="125" w:name="_Ref300523936"/>
      <w:r w:rsidRPr="006E6981">
        <w:rPr>
          <w:sz w:val="22"/>
          <w:lang w:val="en-US"/>
        </w:rPr>
        <w:t xml:space="preserve">Figure </w:t>
      </w:r>
      <w:r w:rsidR="00AE28EB" w:rsidRPr="006E6981">
        <w:rPr>
          <w:sz w:val="22"/>
          <w:lang w:val="en-US"/>
        </w:rPr>
        <w:fldChar w:fldCharType="begin"/>
      </w:r>
      <w:r w:rsidRPr="006E6981">
        <w:rPr>
          <w:sz w:val="22"/>
          <w:lang w:val="en-US"/>
        </w:rPr>
        <w:instrText xml:space="preserve"> SEQ Figure \* ARABIC </w:instrText>
      </w:r>
      <w:r w:rsidR="00AE28EB" w:rsidRPr="006E6981">
        <w:rPr>
          <w:sz w:val="22"/>
          <w:lang w:val="en-US"/>
        </w:rPr>
        <w:fldChar w:fldCharType="separate"/>
      </w:r>
      <w:r w:rsidR="001F4F48">
        <w:rPr>
          <w:noProof/>
          <w:sz w:val="22"/>
          <w:lang w:val="en-US"/>
        </w:rPr>
        <w:t>35</w:t>
      </w:r>
      <w:r w:rsidR="00AE28EB" w:rsidRPr="006E6981">
        <w:rPr>
          <w:sz w:val="22"/>
          <w:lang w:val="en-US"/>
        </w:rPr>
        <w:fldChar w:fldCharType="end"/>
      </w:r>
      <w:bookmarkEnd w:id="125"/>
      <w:r w:rsidRPr="006E6981">
        <w:rPr>
          <w:sz w:val="22"/>
          <w:lang w:val="en-US"/>
        </w:rPr>
        <w:t xml:space="preserve">: </w:t>
      </w:r>
      <w:r w:rsidR="00CB1762" w:rsidRPr="006E6981">
        <w:rPr>
          <w:sz w:val="22"/>
          <w:lang w:val="en-US"/>
        </w:rPr>
        <w:t>Generation of a Configuration Plan (CP) from the Main Menu.</w:t>
      </w:r>
    </w:p>
    <w:p w14:paraId="08E8528F" w14:textId="77777777" w:rsidR="00A45071" w:rsidRDefault="001D63B1">
      <w:pPr>
        <w:rPr>
          <w:lang w:val="en-US"/>
        </w:rPr>
      </w:pPr>
      <w:r w:rsidRPr="006E6981">
        <w:rPr>
          <w:lang w:val="en-US"/>
        </w:rPr>
        <w:t xml:space="preserve">A validation process (the same validation as the one performed in Tools=&gt;Check) is executed as a pre-requisite to the generation of the configuration </w:t>
      </w:r>
      <w:r w:rsidR="00B24A56" w:rsidRPr="006E6981">
        <w:rPr>
          <w:lang w:val="en-US"/>
        </w:rPr>
        <w:t xml:space="preserve">plan. Should this validation </w:t>
      </w:r>
      <w:r w:rsidRPr="006E6981">
        <w:rPr>
          <w:lang w:val="en-US"/>
        </w:rPr>
        <w:t xml:space="preserve">not </w:t>
      </w:r>
      <w:r w:rsidR="00B24A56" w:rsidRPr="006E6981">
        <w:rPr>
          <w:lang w:val="en-US"/>
        </w:rPr>
        <w:t xml:space="preserve">be </w:t>
      </w:r>
      <w:r w:rsidR="005C3B3B" w:rsidRPr="006E6981">
        <w:rPr>
          <w:lang w:val="en-US"/>
        </w:rPr>
        <w:t>successful, a warning message would be</w:t>
      </w:r>
      <w:r w:rsidRPr="006E6981">
        <w:rPr>
          <w:lang w:val="en-US"/>
        </w:rPr>
        <w:t xml:space="preserve"> presented to the user and </w:t>
      </w:r>
      <w:r w:rsidR="005C3B3B" w:rsidRPr="006E6981">
        <w:rPr>
          <w:lang w:val="en-US"/>
        </w:rPr>
        <w:t>the generation is not performed</w:t>
      </w:r>
      <w:r w:rsidRPr="006E6981">
        <w:rPr>
          <w:lang w:val="en-US"/>
        </w:rPr>
        <w:t xml:space="preserve"> </w:t>
      </w:r>
      <w:r w:rsidR="005C3B3B" w:rsidRPr="006E6981">
        <w:rPr>
          <w:lang w:val="en-US"/>
        </w:rPr>
        <w:t>(s</w:t>
      </w:r>
      <w:r w:rsidRPr="006E6981">
        <w:rPr>
          <w:lang w:val="en-US"/>
        </w:rPr>
        <w:t>ee</w:t>
      </w:r>
      <w:r w:rsidR="00460BE3" w:rsidRPr="006E6981">
        <w:rPr>
          <w:lang w:val="en-US"/>
        </w:rPr>
        <w:t xml:space="preserve"> </w:t>
      </w:r>
      <w:r w:rsidR="00AE28EB" w:rsidRPr="006E6981">
        <w:rPr>
          <w:lang w:val="en-US"/>
        </w:rPr>
        <w:fldChar w:fldCharType="begin"/>
      </w:r>
      <w:r w:rsidR="00994926" w:rsidRPr="006E6981">
        <w:rPr>
          <w:lang w:val="en-US"/>
        </w:rPr>
        <w:instrText xml:space="preserve"> REF _Ref300524065 \h </w:instrText>
      </w:r>
      <w:r w:rsidR="00AE28EB" w:rsidRPr="006E6981">
        <w:rPr>
          <w:lang w:val="en-US"/>
        </w:rPr>
      </w:r>
      <w:r w:rsidR="00AE28EB" w:rsidRPr="006E6981">
        <w:rPr>
          <w:lang w:val="en-US"/>
        </w:rPr>
        <w:fldChar w:fldCharType="separate"/>
      </w:r>
      <w:r w:rsidR="001F4F48" w:rsidRPr="006E6981">
        <w:rPr>
          <w:lang w:val="en-US"/>
        </w:rPr>
        <w:t xml:space="preserve">Figure </w:t>
      </w:r>
      <w:r w:rsidR="001F4F48">
        <w:rPr>
          <w:noProof/>
          <w:lang w:val="en-US"/>
        </w:rPr>
        <w:t>36</w:t>
      </w:r>
      <w:r w:rsidR="00AE28EB" w:rsidRPr="006E6981">
        <w:rPr>
          <w:lang w:val="en-US"/>
        </w:rPr>
        <w:fldChar w:fldCharType="end"/>
      </w:r>
      <w:r w:rsidR="005C3B3B" w:rsidRPr="006E6981">
        <w:rPr>
          <w:lang w:val="en-US"/>
        </w:rPr>
        <w:t>)</w:t>
      </w:r>
      <w:r w:rsidRPr="006E6981">
        <w:rPr>
          <w:lang w:val="en-US"/>
        </w:rPr>
        <w:t>.</w:t>
      </w:r>
      <w:r w:rsidR="00FF5A24" w:rsidRPr="006E6981">
        <w:rPr>
          <w:lang w:val="en-US"/>
        </w:rPr>
        <w:t xml:space="preserve"> </w:t>
      </w:r>
    </w:p>
    <w:p w14:paraId="3755FD8A" w14:textId="1CDBA9AF" w:rsidR="00A45071" w:rsidRDefault="004D33B1">
      <w:pPr>
        <w:rPr>
          <w:lang w:val="en-US"/>
        </w:rPr>
      </w:pPr>
      <w:r>
        <w:rPr>
          <w:noProof/>
          <w:lang w:val="en-US" w:eastAsia="en-US"/>
        </w:rPr>
        <w:lastRenderedPageBreak/>
        <w:drawing>
          <wp:anchor distT="0" distB="0" distL="114300" distR="114300" simplePos="0" relativeHeight="251692544" behindDoc="0" locked="0" layoutInCell="1" allowOverlap="1" wp14:anchorId="6B557269" wp14:editId="2D46CFBF">
            <wp:simplePos x="0" y="0"/>
            <wp:positionH relativeFrom="column">
              <wp:posOffset>-208915</wp:posOffset>
            </wp:positionH>
            <wp:positionV relativeFrom="paragraph">
              <wp:posOffset>1179830</wp:posOffset>
            </wp:positionV>
            <wp:extent cx="2833370" cy="1248410"/>
            <wp:effectExtent l="0" t="0" r="11430" b="0"/>
            <wp:wrapSquare wrapText="bothSides"/>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shot 2015-12-03 12.30.16.png"/>
                    <pic:cNvPicPr/>
                  </pic:nvPicPr>
                  <pic:blipFill>
                    <a:blip r:embed="rId54">
                      <a:extLst>
                        <a:ext uri="{28A0092B-C50C-407E-A947-70E740481C1C}">
                          <a14:useLocalDpi xmlns:a14="http://schemas.microsoft.com/office/drawing/2010/main" val="0"/>
                        </a:ext>
                      </a:extLst>
                    </a:blip>
                    <a:stretch>
                      <a:fillRect/>
                    </a:stretch>
                  </pic:blipFill>
                  <pic:spPr>
                    <a:xfrm>
                      <a:off x="0" y="0"/>
                      <a:ext cx="2833370" cy="1248410"/>
                    </a:xfrm>
                    <a:prstGeom prst="rect">
                      <a:avLst/>
                    </a:prstGeom>
                    <a:extLst>
                      <a:ext uri="{FAA26D3D-D897-4be2-8F04-BA451C77F1D7}">
                        <ma14:placeholderFlag xmlns:ma14="http://schemas.microsoft.com/office/mac/drawingml/2011/main"/>
                      </a:ext>
                    </a:extLst>
                  </pic:spPr>
                </pic:pic>
              </a:graphicData>
            </a:graphic>
            <wp14:sizeRelH relativeFrom="page">
              <wp14:pctWidth>0</wp14:pctWidth>
            </wp14:sizeRelH>
            <wp14:sizeRelV relativeFrom="page">
              <wp14:pctHeight>0</wp14:pctHeight>
            </wp14:sizeRelV>
          </wp:anchor>
        </w:drawing>
      </w:r>
      <w:r w:rsidR="00A45071">
        <w:rPr>
          <w:lang w:val="en-US"/>
        </w:rPr>
        <w:t xml:space="preserve">The property </w:t>
      </w:r>
      <w:r w:rsidR="00A45071" w:rsidRPr="006E6981">
        <w:rPr>
          <w:rFonts w:ascii="Courier" w:hAnsi="Courier"/>
          <w:lang w:val="en-US"/>
        </w:rPr>
        <w:t>megara.fmat.strict</w:t>
      </w:r>
      <w:r w:rsidR="00A45071">
        <w:rPr>
          <w:rFonts w:ascii="Courier" w:hAnsi="Courier"/>
          <w:lang w:val="en-US"/>
        </w:rPr>
        <w:t xml:space="preserve"> </w:t>
      </w:r>
      <w:r w:rsidR="00A45071" w:rsidRPr="00A45071">
        <w:rPr>
          <w:lang w:val="en-US"/>
        </w:rPr>
        <w:t>control</w:t>
      </w:r>
      <w:r w:rsidR="00A45071">
        <w:rPr>
          <w:lang w:val="en-US"/>
        </w:rPr>
        <w:t xml:space="preserve">s whether incorrect plans can be generated. Should </w:t>
      </w:r>
      <w:r w:rsidR="003102FF">
        <w:rPr>
          <w:lang w:val="en-US"/>
        </w:rPr>
        <w:t xml:space="preserve">there are still issues with </w:t>
      </w:r>
      <w:r w:rsidR="00A45071">
        <w:rPr>
          <w:lang w:val="en-US"/>
        </w:rPr>
        <w:t>blocks</w:t>
      </w:r>
      <w:r w:rsidR="003102FF">
        <w:rPr>
          <w:lang w:val="en-US"/>
        </w:rPr>
        <w:t xml:space="preserve"> at configuration plan </w:t>
      </w:r>
      <w:proofErr w:type="gramStart"/>
      <w:r w:rsidR="003102FF">
        <w:rPr>
          <w:lang w:val="en-US"/>
        </w:rPr>
        <w:t>generation,</w:t>
      </w:r>
      <w:proofErr w:type="gramEnd"/>
      <w:r w:rsidR="00A45071">
        <w:rPr>
          <w:lang w:val="en-US"/>
        </w:rPr>
        <w:t xml:space="preserve"> a </w:t>
      </w:r>
      <w:r w:rsidR="00CC7069">
        <w:rPr>
          <w:lang w:val="en-US"/>
        </w:rPr>
        <w:t>warning message is presented to the user. If the property is set to true the configuration plan will not be generated asking the user for correction measures, while if set to false, the tool will give the choice to the user to abort or to generate the incorrect</w:t>
      </w:r>
      <w:r w:rsidR="003102FF">
        <w:rPr>
          <w:lang w:val="en-US"/>
        </w:rPr>
        <w:t xml:space="preserve"> configuration plan, see </w:t>
      </w:r>
      <w:r w:rsidR="003102FF">
        <w:rPr>
          <w:lang w:val="en-US"/>
        </w:rPr>
        <w:fldChar w:fldCharType="begin"/>
      </w:r>
      <w:r w:rsidR="003102FF">
        <w:rPr>
          <w:lang w:val="en-US"/>
        </w:rPr>
        <w:instrText xml:space="preserve"> REF _Ref300524065 \h </w:instrText>
      </w:r>
      <w:r w:rsidR="003102FF">
        <w:rPr>
          <w:lang w:val="en-US"/>
        </w:rPr>
      </w:r>
      <w:r w:rsidR="003102FF">
        <w:rPr>
          <w:lang w:val="en-US"/>
        </w:rPr>
        <w:fldChar w:fldCharType="separate"/>
      </w:r>
      <w:r w:rsidR="001F4F48" w:rsidRPr="006E6981">
        <w:rPr>
          <w:lang w:val="en-US"/>
        </w:rPr>
        <w:t xml:space="preserve">Figure </w:t>
      </w:r>
      <w:r w:rsidR="001F4F48">
        <w:rPr>
          <w:noProof/>
          <w:lang w:val="en-US"/>
        </w:rPr>
        <w:t>36</w:t>
      </w:r>
      <w:r w:rsidR="003102FF">
        <w:rPr>
          <w:lang w:val="en-US"/>
        </w:rPr>
        <w:fldChar w:fldCharType="end"/>
      </w:r>
      <w:r w:rsidR="003102FF">
        <w:rPr>
          <w:lang w:val="en-US"/>
        </w:rPr>
        <w:t>.</w:t>
      </w:r>
    </w:p>
    <w:p w14:paraId="09BD61BD" w14:textId="2C0026C2" w:rsidR="00460BE3" w:rsidRPr="006E6981" w:rsidRDefault="000209EB" w:rsidP="00E71DB5">
      <w:pPr>
        <w:rPr>
          <w:lang w:val="en-US"/>
        </w:rPr>
      </w:pPr>
      <w:r>
        <w:rPr>
          <w:noProof/>
          <w:lang w:val="en-US" w:eastAsia="en-US"/>
        </w:rPr>
        <w:drawing>
          <wp:anchor distT="0" distB="0" distL="114300" distR="114300" simplePos="0" relativeHeight="251693568" behindDoc="0" locked="0" layoutInCell="1" allowOverlap="1" wp14:anchorId="6B4E1AE8" wp14:editId="62D33DE8">
            <wp:simplePos x="0" y="0"/>
            <wp:positionH relativeFrom="column">
              <wp:posOffset>-93980</wp:posOffset>
            </wp:positionH>
            <wp:positionV relativeFrom="paragraph">
              <wp:posOffset>227330</wp:posOffset>
            </wp:positionV>
            <wp:extent cx="3297555" cy="1204595"/>
            <wp:effectExtent l="0" t="0" r="4445" b="0"/>
            <wp:wrapSquare wrapText="bothSides"/>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shot 2015-12-03 12.34.15.png"/>
                    <pic:cNvPicPr/>
                  </pic:nvPicPr>
                  <pic:blipFill>
                    <a:blip r:embed="rId55">
                      <a:extLst>
                        <a:ext uri="{28A0092B-C50C-407E-A947-70E740481C1C}">
                          <a14:useLocalDpi xmlns:a14="http://schemas.microsoft.com/office/drawing/2010/main" val="0"/>
                        </a:ext>
                      </a:extLst>
                    </a:blip>
                    <a:stretch>
                      <a:fillRect/>
                    </a:stretch>
                  </pic:blipFill>
                  <pic:spPr>
                    <a:xfrm>
                      <a:off x="0" y="0"/>
                      <a:ext cx="3297555" cy="1204595"/>
                    </a:xfrm>
                    <a:prstGeom prst="rect">
                      <a:avLst/>
                    </a:prstGeom>
                  </pic:spPr>
                </pic:pic>
              </a:graphicData>
            </a:graphic>
            <wp14:sizeRelH relativeFrom="page">
              <wp14:pctWidth>0</wp14:pctWidth>
            </wp14:sizeRelH>
            <wp14:sizeRelV relativeFrom="page">
              <wp14:pctHeight>0</wp14:pctHeight>
            </wp14:sizeRelV>
          </wp:anchor>
        </w:drawing>
      </w:r>
    </w:p>
    <w:p w14:paraId="3D326B6B" w14:textId="3B32DDFC" w:rsidR="00CC7069" w:rsidRPr="00CC7069" w:rsidRDefault="0071293E" w:rsidP="00804905">
      <w:pPr>
        <w:pStyle w:val="Caption"/>
        <w:rPr>
          <w:sz w:val="22"/>
          <w:lang w:val="en-US"/>
        </w:rPr>
      </w:pPr>
      <w:bookmarkStart w:id="126" w:name="_Ref300524065"/>
      <w:r w:rsidRPr="006E6981">
        <w:rPr>
          <w:sz w:val="22"/>
          <w:lang w:val="en-US"/>
        </w:rPr>
        <w:t xml:space="preserve">Figure </w:t>
      </w:r>
      <w:r w:rsidR="00AE28EB" w:rsidRPr="006E6981">
        <w:rPr>
          <w:sz w:val="22"/>
          <w:lang w:val="en-US"/>
        </w:rPr>
        <w:fldChar w:fldCharType="begin"/>
      </w:r>
      <w:r w:rsidRPr="006E6981">
        <w:rPr>
          <w:sz w:val="22"/>
          <w:lang w:val="en-US"/>
        </w:rPr>
        <w:instrText xml:space="preserve"> SEQ Figure \* ARABIC </w:instrText>
      </w:r>
      <w:r w:rsidR="00AE28EB" w:rsidRPr="006E6981">
        <w:rPr>
          <w:sz w:val="22"/>
          <w:lang w:val="en-US"/>
        </w:rPr>
        <w:fldChar w:fldCharType="separate"/>
      </w:r>
      <w:r w:rsidR="001F4F48">
        <w:rPr>
          <w:noProof/>
          <w:sz w:val="22"/>
          <w:lang w:val="en-US"/>
        </w:rPr>
        <w:t>36</w:t>
      </w:r>
      <w:r w:rsidR="00AE28EB" w:rsidRPr="006E6981">
        <w:rPr>
          <w:sz w:val="22"/>
          <w:lang w:val="en-US"/>
        </w:rPr>
        <w:fldChar w:fldCharType="end"/>
      </w:r>
      <w:bookmarkEnd w:id="126"/>
      <w:r w:rsidR="000A31E3" w:rsidRPr="006E6981">
        <w:rPr>
          <w:sz w:val="22"/>
          <w:lang w:val="en-US"/>
        </w:rPr>
        <w:t xml:space="preserve">: </w:t>
      </w:r>
      <w:r w:rsidR="001D63B1" w:rsidRPr="006E6981">
        <w:rPr>
          <w:sz w:val="22"/>
          <w:lang w:val="en-US"/>
        </w:rPr>
        <w:t xml:space="preserve">Trying to generate a configuration </w:t>
      </w:r>
      <w:r w:rsidR="00DA70AA" w:rsidRPr="006E6981">
        <w:rPr>
          <w:sz w:val="22"/>
          <w:lang w:val="en-US"/>
        </w:rPr>
        <w:t xml:space="preserve">plan </w:t>
      </w:r>
      <w:r w:rsidR="00CB1762" w:rsidRPr="006E6981">
        <w:rPr>
          <w:sz w:val="22"/>
          <w:lang w:val="en-US"/>
        </w:rPr>
        <w:t>with issues</w:t>
      </w:r>
      <w:r w:rsidR="00CC7069">
        <w:rPr>
          <w:sz w:val="22"/>
          <w:lang w:val="en-US"/>
        </w:rPr>
        <w:t xml:space="preserve"> when the </w:t>
      </w:r>
      <w:r w:rsidR="00CC7069" w:rsidRPr="00D871B5">
        <w:rPr>
          <w:rFonts w:ascii="Courier" w:hAnsi="Courier"/>
          <w:sz w:val="22"/>
          <w:lang w:val="en-US"/>
        </w:rPr>
        <w:t>megara.fmat.strict</w:t>
      </w:r>
      <w:r w:rsidR="00CC7069" w:rsidRPr="00CC7069">
        <w:rPr>
          <w:sz w:val="22"/>
          <w:lang w:val="en-US"/>
        </w:rPr>
        <w:t xml:space="preserve"> is set to </w:t>
      </w:r>
      <w:r w:rsidR="00D871B5">
        <w:rPr>
          <w:sz w:val="22"/>
          <w:lang w:val="en-US"/>
        </w:rPr>
        <w:t>false (left panel) and true (right panel)</w:t>
      </w:r>
      <w:r w:rsidR="004D33B1">
        <w:rPr>
          <w:sz w:val="22"/>
          <w:lang w:val="en-US"/>
        </w:rPr>
        <w:t>.</w:t>
      </w:r>
    </w:p>
    <w:p w14:paraId="094CA50C" w14:textId="77777777" w:rsidR="001F4F48" w:rsidRDefault="001D63B1" w:rsidP="007E1AC1">
      <w:pPr>
        <w:pStyle w:val="Caption"/>
        <w:jc w:val="center"/>
        <w:rPr>
          <w:sz w:val="22"/>
          <w:lang w:val="en-US"/>
        </w:rPr>
      </w:pPr>
      <w:r w:rsidRPr="006E6981">
        <w:rPr>
          <w:lang w:val="en-US"/>
        </w:rPr>
        <w:t>The FMAT will create a directory under t</w:t>
      </w:r>
      <w:r w:rsidR="00444C0A" w:rsidRPr="006E6981">
        <w:rPr>
          <w:lang w:val="en-US"/>
        </w:rPr>
        <w:t xml:space="preserve">he user's home directory </w:t>
      </w:r>
      <w:proofErr w:type="gramStart"/>
      <w:r w:rsidR="00444C0A" w:rsidRPr="006E6981">
        <w:rPr>
          <w:lang w:val="en-US"/>
        </w:rPr>
        <w:t xml:space="preserve">named </w:t>
      </w:r>
      <w:r w:rsidRPr="006E6981">
        <w:rPr>
          <w:rFonts w:ascii="Courier" w:hAnsi="Courier"/>
          <w:lang w:val="en-US"/>
        </w:rPr>
        <w:t>.fmat</w:t>
      </w:r>
      <w:proofErr w:type="gramEnd"/>
      <w:r w:rsidRPr="006E6981">
        <w:rPr>
          <w:rFonts w:ascii="Courier" w:hAnsi="Courier"/>
          <w:lang w:val="en-US"/>
        </w:rPr>
        <w:t>/plans/</w:t>
      </w:r>
      <w:r w:rsidRPr="006E6981">
        <w:rPr>
          <w:lang w:val="en-US"/>
        </w:rPr>
        <w:t xml:space="preserve"> where the entire Configuration Plan would be saved inside a sub-directory named  </w:t>
      </w:r>
      <w:r w:rsidRPr="006E6981">
        <w:rPr>
          <w:rFonts w:ascii="Courier" w:hAnsi="Courier"/>
          <w:lang w:val="en-US"/>
        </w:rPr>
        <w:t>.fmat/plans/yymmdd_hhmmss</w:t>
      </w:r>
      <w:r w:rsidRPr="006E6981">
        <w:rPr>
          <w:lang w:val="en-US"/>
        </w:rPr>
        <w:t>. The name of the director</w:t>
      </w:r>
      <w:r w:rsidR="00444C0A" w:rsidRPr="006E6981">
        <w:rPr>
          <w:lang w:val="en-US"/>
        </w:rPr>
        <w:t>y refers to the date and time of</w:t>
      </w:r>
      <w:r w:rsidRPr="006E6981">
        <w:rPr>
          <w:lang w:val="en-US"/>
        </w:rPr>
        <w:t xml:space="preserve"> creation of the CP. FMAT will </w:t>
      </w:r>
      <w:r w:rsidR="007C675A" w:rsidRPr="006E6981">
        <w:rPr>
          <w:lang w:val="en-US"/>
        </w:rPr>
        <w:t xml:space="preserve">then </w:t>
      </w:r>
      <w:r w:rsidRPr="006E6981">
        <w:rPr>
          <w:lang w:val="en-US"/>
        </w:rPr>
        <w:t>save the different text/ASCII files for each of the different CBs</w:t>
      </w:r>
      <w:r w:rsidR="00056C4F" w:rsidRPr="006E6981">
        <w:rPr>
          <w:lang w:val="en-US"/>
        </w:rPr>
        <w:t xml:space="preserve"> (see</w:t>
      </w:r>
      <w:r w:rsidR="009E5810" w:rsidRPr="006E6981">
        <w:rPr>
          <w:lang w:val="en-US"/>
        </w:rPr>
        <w:t xml:space="preserve"> </w:t>
      </w:r>
      <w:r w:rsidR="00AE28EB" w:rsidRPr="006E6981">
        <w:rPr>
          <w:lang w:val="en-US"/>
        </w:rPr>
        <w:fldChar w:fldCharType="begin"/>
      </w:r>
      <w:r w:rsidR="009E5810" w:rsidRPr="006E6981">
        <w:rPr>
          <w:lang w:val="en-US"/>
        </w:rPr>
        <w:instrText xml:space="preserve"> REF _Ref300524910 \h </w:instrText>
      </w:r>
      <w:r w:rsidR="00AE28EB" w:rsidRPr="006E6981">
        <w:rPr>
          <w:lang w:val="en-US"/>
        </w:rPr>
      </w:r>
      <w:r w:rsidR="00AE28EB" w:rsidRPr="006E6981">
        <w:rPr>
          <w:lang w:val="en-US"/>
        </w:rPr>
        <w:fldChar w:fldCharType="separate"/>
      </w:r>
      <w:r w:rsidR="001F4F48" w:rsidRPr="006E6981">
        <w:rPr>
          <w:sz w:val="22"/>
          <w:lang w:val="en-US"/>
        </w:rPr>
        <w:t xml:space="preserve">Figure </w:t>
      </w:r>
      <w:r w:rsidR="001F4F48">
        <w:rPr>
          <w:noProof/>
          <w:sz w:val="22"/>
          <w:lang w:val="en-US"/>
        </w:rPr>
        <w:t>37</w:t>
      </w:r>
      <w:r w:rsidR="00AE28EB" w:rsidRPr="006E6981">
        <w:rPr>
          <w:lang w:val="en-US"/>
        </w:rPr>
        <w:fldChar w:fldCharType="end"/>
      </w:r>
      <w:r w:rsidR="009E5810" w:rsidRPr="006E6981">
        <w:rPr>
          <w:lang w:val="en-US"/>
        </w:rPr>
        <w:t xml:space="preserve">, </w:t>
      </w:r>
      <w:r w:rsidR="00AE28EB" w:rsidRPr="006E6981">
        <w:rPr>
          <w:lang w:val="en-US"/>
        </w:rPr>
        <w:fldChar w:fldCharType="begin"/>
      </w:r>
      <w:r w:rsidR="009E5810" w:rsidRPr="006E6981">
        <w:rPr>
          <w:lang w:val="en-US"/>
        </w:rPr>
        <w:instrText xml:space="preserve"> REF _Ref300524526 \h </w:instrText>
      </w:r>
      <w:r w:rsidR="00AE28EB" w:rsidRPr="006E6981">
        <w:rPr>
          <w:lang w:val="en-US"/>
        </w:rPr>
      </w:r>
      <w:r w:rsidR="00AE28EB" w:rsidRPr="006E6981">
        <w:rPr>
          <w:lang w:val="en-US"/>
        </w:rPr>
        <w:fldChar w:fldCharType="separate"/>
      </w:r>
    </w:p>
    <w:p w14:paraId="5C648151" w14:textId="77777777" w:rsidR="001F4F48" w:rsidRDefault="001F4F48" w:rsidP="007E1AC1">
      <w:pPr>
        <w:pStyle w:val="Caption"/>
        <w:jc w:val="center"/>
        <w:rPr>
          <w:sz w:val="22"/>
          <w:lang w:val="en-US"/>
        </w:rPr>
      </w:pPr>
    </w:p>
    <w:p w14:paraId="16C1F6F7" w14:textId="77777777" w:rsidR="001F4F48" w:rsidRDefault="001F4F48" w:rsidP="007E1AC1">
      <w:pPr>
        <w:pStyle w:val="Caption"/>
        <w:jc w:val="center"/>
        <w:rPr>
          <w:sz w:val="22"/>
          <w:lang w:val="en-US"/>
        </w:rPr>
      </w:pPr>
    </w:p>
    <w:p w14:paraId="67CEA34D" w14:textId="77777777" w:rsidR="00E172B2" w:rsidRDefault="001F4F48" w:rsidP="009E5810">
      <w:pPr>
        <w:rPr>
          <w:lang w:val="en-US"/>
        </w:rPr>
      </w:pPr>
      <w:r w:rsidRPr="006E6981">
        <w:rPr>
          <w:lang w:val="en-US"/>
        </w:rPr>
        <w:t xml:space="preserve">Figure </w:t>
      </w:r>
      <w:r>
        <w:rPr>
          <w:noProof/>
          <w:lang w:val="en-US"/>
        </w:rPr>
        <w:t>38</w:t>
      </w:r>
      <w:r w:rsidR="00AE28EB" w:rsidRPr="006E6981">
        <w:rPr>
          <w:lang w:val="en-US"/>
        </w:rPr>
        <w:fldChar w:fldCharType="end"/>
      </w:r>
      <w:r w:rsidR="009E5810" w:rsidRPr="006E6981">
        <w:rPr>
          <w:lang w:val="en-US"/>
        </w:rPr>
        <w:t xml:space="preserve"> and </w:t>
      </w:r>
      <w:r w:rsidR="00AE28EB" w:rsidRPr="006E6981">
        <w:rPr>
          <w:lang w:val="en-US"/>
        </w:rPr>
        <w:fldChar w:fldCharType="begin"/>
      </w:r>
      <w:r w:rsidR="009E5810" w:rsidRPr="006E6981">
        <w:rPr>
          <w:lang w:val="en-US"/>
        </w:rPr>
        <w:instrText xml:space="preserve"> REF _Ref300524536 \h </w:instrText>
      </w:r>
      <w:r w:rsidR="00AE28EB" w:rsidRPr="006E6981">
        <w:rPr>
          <w:lang w:val="en-US"/>
        </w:rPr>
      </w:r>
      <w:r w:rsidR="00AE28EB" w:rsidRPr="006E6981">
        <w:rPr>
          <w:lang w:val="en-US"/>
        </w:rPr>
        <w:fldChar w:fldCharType="separate"/>
      </w:r>
      <w:r w:rsidRPr="006E6981">
        <w:rPr>
          <w:lang w:val="en-US"/>
        </w:rPr>
        <w:t xml:space="preserve">Figure </w:t>
      </w:r>
      <w:r>
        <w:rPr>
          <w:noProof/>
          <w:lang w:val="en-US"/>
        </w:rPr>
        <w:t>39</w:t>
      </w:r>
      <w:r w:rsidR="00AE28EB" w:rsidRPr="006E6981">
        <w:rPr>
          <w:lang w:val="en-US"/>
        </w:rPr>
        <w:fldChar w:fldCharType="end"/>
      </w:r>
      <w:r w:rsidR="00056C4F" w:rsidRPr="006E6981">
        <w:rPr>
          <w:lang w:val="en-US"/>
        </w:rPr>
        <w:t>)</w:t>
      </w:r>
      <w:r w:rsidR="009E5810" w:rsidRPr="006E6981">
        <w:rPr>
          <w:lang w:val="en-US"/>
        </w:rPr>
        <w:t>.</w:t>
      </w:r>
    </w:p>
    <w:p w14:paraId="2126CF5A" w14:textId="77777777" w:rsidR="00727689" w:rsidRPr="006E6981" w:rsidRDefault="00727689" w:rsidP="009E5810">
      <w:pPr>
        <w:rPr>
          <w:lang w:val="en-US"/>
        </w:rPr>
      </w:pPr>
    </w:p>
    <w:p w14:paraId="7D5BA96B" w14:textId="77777777" w:rsidR="001D63B1" w:rsidRPr="006E6981" w:rsidRDefault="00956AFE">
      <w:pPr>
        <w:spacing w:line="240" w:lineRule="auto"/>
        <w:jc w:val="center"/>
        <w:rPr>
          <w:lang w:val="en-US"/>
        </w:rPr>
      </w:pPr>
      <w:r w:rsidRPr="006E6981">
        <w:rPr>
          <w:noProof/>
          <w:lang w:val="en-US" w:eastAsia="en-US"/>
        </w:rPr>
        <w:drawing>
          <wp:inline distT="0" distB="0" distL="0" distR="0" wp14:anchorId="7C1F6695" wp14:editId="5BAF6879">
            <wp:extent cx="4397678" cy="2554108"/>
            <wp:effectExtent l="0" t="0" r="0" b="0"/>
            <wp:docPr id="59" name="Imagen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fmat-generate-plan-window.PNG"/>
                    <pic:cNvPicPr/>
                  </pic:nvPicPr>
                  <pic:blipFill>
                    <a:blip r:embed="rId56">
                      <a:extLst>
                        <a:ext uri="{28A0092B-C50C-407E-A947-70E740481C1C}">
                          <a14:useLocalDpi xmlns:a14="http://schemas.microsoft.com/office/drawing/2010/main" val="0"/>
                        </a:ext>
                      </a:extLst>
                    </a:blip>
                    <a:stretch>
                      <a:fillRect/>
                    </a:stretch>
                  </pic:blipFill>
                  <pic:spPr>
                    <a:xfrm>
                      <a:off x="0" y="0"/>
                      <a:ext cx="4400291" cy="2555626"/>
                    </a:xfrm>
                    <a:prstGeom prst="rect">
                      <a:avLst/>
                    </a:prstGeom>
                  </pic:spPr>
                </pic:pic>
              </a:graphicData>
            </a:graphic>
          </wp:inline>
        </w:drawing>
      </w:r>
    </w:p>
    <w:p w14:paraId="407F7604" w14:textId="77777777" w:rsidR="009E5810" w:rsidRPr="006E6981" w:rsidRDefault="009E5810" w:rsidP="009E5810">
      <w:pPr>
        <w:pStyle w:val="Caption"/>
        <w:rPr>
          <w:sz w:val="22"/>
          <w:lang w:val="en-US"/>
        </w:rPr>
      </w:pPr>
    </w:p>
    <w:p w14:paraId="74DF52F0" w14:textId="77777777" w:rsidR="001D63B1" w:rsidRPr="006E6981" w:rsidRDefault="009E5810" w:rsidP="00CD4091">
      <w:pPr>
        <w:pStyle w:val="Caption"/>
        <w:jc w:val="center"/>
        <w:rPr>
          <w:sz w:val="22"/>
          <w:lang w:val="en-US" w:eastAsia="en-US"/>
        </w:rPr>
      </w:pPr>
      <w:bookmarkStart w:id="127" w:name="_Ref300524910"/>
      <w:r w:rsidRPr="006E6981">
        <w:rPr>
          <w:sz w:val="22"/>
          <w:lang w:val="en-US"/>
        </w:rPr>
        <w:t xml:space="preserve">Figure </w:t>
      </w:r>
      <w:r w:rsidR="00AE28EB" w:rsidRPr="006E6981">
        <w:rPr>
          <w:sz w:val="22"/>
          <w:lang w:val="en-US"/>
        </w:rPr>
        <w:fldChar w:fldCharType="begin"/>
      </w:r>
      <w:r w:rsidRPr="006E6981">
        <w:rPr>
          <w:sz w:val="22"/>
          <w:lang w:val="en-US"/>
        </w:rPr>
        <w:instrText xml:space="preserve"> SEQ Figure \* ARABIC </w:instrText>
      </w:r>
      <w:r w:rsidR="00AE28EB" w:rsidRPr="006E6981">
        <w:rPr>
          <w:sz w:val="22"/>
          <w:lang w:val="en-US"/>
        </w:rPr>
        <w:fldChar w:fldCharType="separate"/>
      </w:r>
      <w:r w:rsidR="001F4F48">
        <w:rPr>
          <w:noProof/>
          <w:sz w:val="22"/>
          <w:lang w:val="en-US"/>
        </w:rPr>
        <w:t>37</w:t>
      </w:r>
      <w:r w:rsidR="00AE28EB" w:rsidRPr="006E6981">
        <w:rPr>
          <w:sz w:val="22"/>
          <w:lang w:val="en-US"/>
        </w:rPr>
        <w:fldChar w:fldCharType="end"/>
      </w:r>
      <w:bookmarkEnd w:id="127"/>
      <w:r w:rsidRPr="006E6981">
        <w:rPr>
          <w:sz w:val="22"/>
          <w:lang w:val="en-US"/>
        </w:rPr>
        <w:t xml:space="preserve">: </w:t>
      </w:r>
      <w:r w:rsidR="00170D84" w:rsidRPr="006E6981">
        <w:rPr>
          <w:sz w:val="22"/>
          <w:lang w:val="en-US"/>
        </w:rPr>
        <w:t>The FMAT indicates the directory where the CBs of the CP have been created.</w:t>
      </w:r>
    </w:p>
    <w:p w14:paraId="7F64D974" w14:textId="77777777" w:rsidR="00D12B58" w:rsidRDefault="00D12B58" w:rsidP="007E1AC1">
      <w:pPr>
        <w:pStyle w:val="Caption"/>
        <w:jc w:val="center"/>
        <w:rPr>
          <w:sz w:val="22"/>
          <w:lang w:val="en-US"/>
        </w:rPr>
      </w:pPr>
      <w:bookmarkStart w:id="128" w:name="_Ref300524526"/>
    </w:p>
    <w:p w14:paraId="5AF739F7" w14:textId="77777777" w:rsidR="00D12B58" w:rsidRDefault="00D12B58" w:rsidP="007E1AC1">
      <w:pPr>
        <w:pStyle w:val="Caption"/>
        <w:jc w:val="center"/>
        <w:rPr>
          <w:sz w:val="22"/>
          <w:lang w:val="en-US"/>
        </w:rPr>
      </w:pPr>
    </w:p>
    <w:p w14:paraId="59779843" w14:textId="77777777" w:rsidR="00D12B58" w:rsidRDefault="00D12B58" w:rsidP="007E1AC1">
      <w:pPr>
        <w:pStyle w:val="Caption"/>
        <w:jc w:val="center"/>
        <w:rPr>
          <w:sz w:val="22"/>
          <w:lang w:val="en-US"/>
        </w:rPr>
      </w:pPr>
    </w:p>
    <w:p w14:paraId="367DB913" w14:textId="77777777" w:rsidR="002A7DF9" w:rsidRPr="006E6981" w:rsidRDefault="007E1AC1" w:rsidP="007E1AC1">
      <w:pPr>
        <w:pStyle w:val="Caption"/>
        <w:jc w:val="center"/>
        <w:rPr>
          <w:sz w:val="22"/>
          <w:lang w:val="en-US"/>
        </w:rPr>
      </w:pPr>
      <w:r w:rsidRPr="006E6981">
        <w:rPr>
          <w:sz w:val="22"/>
          <w:lang w:val="en-US"/>
        </w:rPr>
        <w:t xml:space="preserve">Figure </w:t>
      </w:r>
      <w:r w:rsidR="00AE28EB" w:rsidRPr="006E6981">
        <w:rPr>
          <w:sz w:val="22"/>
          <w:lang w:val="en-US"/>
        </w:rPr>
        <w:fldChar w:fldCharType="begin"/>
      </w:r>
      <w:r w:rsidRPr="006E6981">
        <w:rPr>
          <w:sz w:val="22"/>
          <w:lang w:val="en-US"/>
        </w:rPr>
        <w:instrText xml:space="preserve"> SEQ Figure \* ARABIC </w:instrText>
      </w:r>
      <w:r w:rsidR="00AE28EB" w:rsidRPr="006E6981">
        <w:rPr>
          <w:sz w:val="22"/>
          <w:lang w:val="en-US"/>
        </w:rPr>
        <w:fldChar w:fldCharType="separate"/>
      </w:r>
      <w:r w:rsidR="001F4F48">
        <w:rPr>
          <w:noProof/>
          <w:sz w:val="22"/>
          <w:lang w:val="en-US"/>
        </w:rPr>
        <w:t>38</w:t>
      </w:r>
      <w:r w:rsidR="00AE28EB" w:rsidRPr="006E6981">
        <w:rPr>
          <w:sz w:val="22"/>
          <w:lang w:val="en-US"/>
        </w:rPr>
        <w:fldChar w:fldCharType="end"/>
      </w:r>
      <w:bookmarkEnd w:id="128"/>
      <w:r w:rsidRPr="006E6981">
        <w:rPr>
          <w:sz w:val="22"/>
          <w:lang w:val="en-US"/>
        </w:rPr>
        <w:t xml:space="preserve">: </w:t>
      </w:r>
      <w:r w:rsidR="00FF5A24" w:rsidRPr="006E6981">
        <w:rPr>
          <w:sz w:val="22"/>
          <w:lang w:val="en-US"/>
        </w:rPr>
        <w:t>Directory where the CP is saved (a CP is a set of CBs)</w:t>
      </w:r>
    </w:p>
    <w:p w14:paraId="1031D95C" w14:textId="77777777" w:rsidR="001D63B1" w:rsidRPr="006E6981" w:rsidRDefault="002A7DF9">
      <w:pPr>
        <w:pStyle w:val="Descripcin1"/>
        <w:spacing w:before="240"/>
        <w:rPr>
          <w:sz w:val="22"/>
          <w:lang w:val="en-US" w:eastAsia="en-US"/>
        </w:rPr>
      </w:pPr>
      <w:r w:rsidRPr="006E6981">
        <w:rPr>
          <w:b w:val="0"/>
          <w:i w:val="0"/>
          <w:noProof/>
          <w:lang w:val="en-US" w:eastAsia="en-US"/>
        </w:rPr>
        <w:drawing>
          <wp:anchor distT="0" distB="0" distL="114300" distR="114300" simplePos="0" relativeHeight="251657728" behindDoc="0" locked="0" layoutInCell="1" allowOverlap="1" wp14:anchorId="7347DE05" wp14:editId="271D4D85">
            <wp:simplePos x="0" y="0"/>
            <wp:positionH relativeFrom="column">
              <wp:posOffset>183421</wp:posOffset>
            </wp:positionH>
            <wp:positionV relativeFrom="paragraph">
              <wp:posOffset>1580839</wp:posOffset>
            </wp:positionV>
            <wp:extent cx="5059045" cy="1998345"/>
            <wp:effectExtent l="0" t="0" r="0" b="0"/>
            <wp:wrapTopAndBottom/>
            <wp:docPr id="61" name="Imagen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fmat-local-directory-plan-files.PNG"/>
                    <pic:cNvPicPr/>
                  </pic:nvPicPr>
                  <pic:blipFill>
                    <a:blip r:embed="rId21">
                      <a:extLst>
                        <a:ext uri="{28A0092B-C50C-407E-A947-70E740481C1C}">
                          <a14:useLocalDpi xmlns:a14="http://schemas.microsoft.com/office/drawing/2010/main" val="0"/>
                        </a:ext>
                      </a:extLst>
                    </a:blip>
                    <a:stretch>
                      <a:fillRect/>
                    </a:stretch>
                  </pic:blipFill>
                  <pic:spPr>
                    <a:xfrm>
                      <a:off x="0" y="0"/>
                      <a:ext cx="5059045" cy="1998345"/>
                    </a:xfrm>
                    <a:prstGeom prst="rect">
                      <a:avLst/>
                    </a:prstGeom>
                  </pic:spPr>
                </pic:pic>
              </a:graphicData>
            </a:graphic>
          </wp:anchor>
        </w:drawing>
      </w:r>
      <w:r w:rsidRPr="006E6981">
        <w:rPr>
          <w:noProof/>
          <w:lang w:val="en-US" w:eastAsia="en-US"/>
        </w:rPr>
        <w:drawing>
          <wp:anchor distT="0" distB="0" distL="114300" distR="114300" simplePos="0" relativeHeight="251656704" behindDoc="0" locked="0" layoutInCell="1" allowOverlap="1" wp14:anchorId="2A33A9C8" wp14:editId="1B05158E">
            <wp:simplePos x="0" y="0"/>
            <wp:positionH relativeFrom="column">
              <wp:posOffset>242084</wp:posOffset>
            </wp:positionH>
            <wp:positionV relativeFrom="paragraph">
              <wp:posOffset>-5080</wp:posOffset>
            </wp:positionV>
            <wp:extent cx="4827270" cy="1050290"/>
            <wp:effectExtent l="0" t="0" r="0" b="0"/>
            <wp:wrapTopAndBottom/>
            <wp:docPr id="60" name="Imagen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fmat-local-directory-plan.PNG"/>
                    <pic:cNvPicPr/>
                  </pic:nvPicPr>
                  <pic:blipFill>
                    <a:blip r:embed="rId20">
                      <a:extLst>
                        <a:ext uri="{28A0092B-C50C-407E-A947-70E740481C1C}">
                          <a14:useLocalDpi xmlns:a14="http://schemas.microsoft.com/office/drawing/2010/main" val="0"/>
                        </a:ext>
                      </a:extLst>
                    </a:blip>
                    <a:stretch>
                      <a:fillRect/>
                    </a:stretch>
                  </pic:blipFill>
                  <pic:spPr>
                    <a:xfrm>
                      <a:off x="0" y="0"/>
                      <a:ext cx="4827270" cy="1050290"/>
                    </a:xfrm>
                    <a:prstGeom prst="rect">
                      <a:avLst/>
                    </a:prstGeom>
                  </pic:spPr>
                </pic:pic>
              </a:graphicData>
            </a:graphic>
          </wp:anchor>
        </w:drawing>
      </w:r>
      <w:r w:rsidR="00CB1762" w:rsidRPr="006E6981">
        <w:rPr>
          <w:b w:val="0"/>
          <w:sz w:val="22"/>
          <w:lang w:val="en-US"/>
        </w:rPr>
        <w:t>.</w:t>
      </w:r>
    </w:p>
    <w:p w14:paraId="636C4E86" w14:textId="77777777" w:rsidR="001D63B1" w:rsidRPr="006E6981" w:rsidRDefault="007E1AC1" w:rsidP="007E1AC1">
      <w:pPr>
        <w:pStyle w:val="Caption"/>
        <w:jc w:val="center"/>
        <w:rPr>
          <w:sz w:val="22"/>
          <w:lang w:val="en-US"/>
        </w:rPr>
      </w:pPr>
      <w:bookmarkStart w:id="129" w:name="_Ref300524536"/>
      <w:r w:rsidRPr="006E6981">
        <w:rPr>
          <w:sz w:val="22"/>
          <w:lang w:val="en-US"/>
        </w:rPr>
        <w:t xml:space="preserve">Figure </w:t>
      </w:r>
      <w:r w:rsidR="00AE28EB" w:rsidRPr="006E6981">
        <w:rPr>
          <w:sz w:val="22"/>
          <w:lang w:val="en-US"/>
        </w:rPr>
        <w:fldChar w:fldCharType="begin"/>
      </w:r>
      <w:r w:rsidRPr="006E6981">
        <w:rPr>
          <w:sz w:val="22"/>
          <w:lang w:val="en-US"/>
        </w:rPr>
        <w:instrText xml:space="preserve"> SEQ Figure \* ARABIC </w:instrText>
      </w:r>
      <w:r w:rsidR="00AE28EB" w:rsidRPr="006E6981">
        <w:rPr>
          <w:sz w:val="22"/>
          <w:lang w:val="en-US"/>
        </w:rPr>
        <w:fldChar w:fldCharType="separate"/>
      </w:r>
      <w:r w:rsidR="001F4F48">
        <w:rPr>
          <w:noProof/>
          <w:sz w:val="22"/>
          <w:lang w:val="en-US"/>
        </w:rPr>
        <w:t>39</w:t>
      </w:r>
      <w:r w:rsidR="00AE28EB" w:rsidRPr="006E6981">
        <w:rPr>
          <w:sz w:val="22"/>
          <w:lang w:val="en-US"/>
        </w:rPr>
        <w:fldChar w:fldCharType="end"/>
      </w:r>
      <w:bookmarkEnd w:id="129"/>
      <w:r w:rsidRPr="006E6981">
        <w:rPr>
          <w:sz w:val="22"/>
          <w:lang w:val="en-US"/>
        </w:rPr>
        <w:t xml:space="preserve">: </w:t>
      </w:r>
      <w:r w:rsidR="00CB1762" w:rsidRPr="006E6981">
        <w:rPr>
          <w:sz w:val="22"/>
          <w:lang w:val="en-US"/>
        </w:rPr>
        <w:t>Directory of a CP showing the different text files corresponding to the different CBs.</w:t>
      </w:r>
    </w:p>
    <w:p w14:paraId="4D0D5C0C" w14:textId="77777777" w:rsidR="002A7DF9" w:rsidRPr="006E6981" w:rsidRDefault="002A7DF9" w:rsidP="002A7DF9">
      <w:pPr>
        <w:spacing w:line="240" w:lineRule="auto"/>
        <w:jc w:val="center"/>
        <w:rPr>
          <w:i/>
          <w:lang w:val="en-US"/>
        </w:rPr>
      </w:pPr>
    </w:p>
    <w:p w14:paraId="14910B62" w14:textId="77777777" w:rsidR="005251E6" w:rsidRPr="006E6981" w:rsidRDefault="005251E6" w:rsidP="004160AA">
      <w:pPr>
        <w:suppressAutoHyphens w:val="0"/>
        <w:spacing w:before="0" w:line="240" w:lineRule="auto"/>
        <w:jc w:val="left"/>
        <w:rPr>
          <w:rStyle w:val="TextonotapieCar"/>
          <w:lang w:val="en-US"/>
        </w:rPr>
      </w:pPr>
    </w:p>
    <w:sectPr w:rsidR="005251E6" w:rsidRPr="006E6981" w:rsidSect="004647F5">
      <w:headerReference w:type="default" r:id="rId57"/>
      <w:footerReference w:type="default" r:id="rId58"/>
      <w:headerReference w:type="first" r:id="rId59"/>
      <w:footerReference w:type="first" r:id="rId60"/>
      <w:pgSz w:w="11906" w:h="16838"/>
      <w:pgMar w:top="1922" w:right="1701" w:bottom="1418" w:left="1701" w:header="709" w:footer="709" w:gutter="0"/>
      <w:pgNumType w:start="1"/>
      <w:cols w:space="720"/>
      <w:titlePg/>
      <w:docGrid w:linePitch="360"/>
    </w:sectPr>
  </w:body>
</w:document>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7211AD68" w15:done="0"/>
  <w15:commentEx w15:paraId="47E1EFBE" w15:done="0"/>
  <w15:commentEx w15:paraId="2B3F8068" w15:done="0"/>
  <w15:commentEx w15:paraId="16233A62" w15:done="0"/>
</w15:commentsEx>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104F34F7" w14:textId="77777777" w:rsidR="00F11898" w:rsidRDefault="00F11898">
      <w:pPr>
        <w:spacing w:before="0" w:line="240" w:lineRule="auto"/>
      </w:pPr>
      <w:r>
        <w:separator/>
      </w:r>
    </w:p>
  </w:endnote>
  <w:endnote w:type="continuationSeparator" w:id="0">
    <w:p w14:paraId="7140EDA8" w14:textId="77777777" w:rsidR="00F11898" w:rsidRDefault="00F11898">
      <w:pPr>
        <w:spacing w:before="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FreeSans">
    <w:altName w:val="Times New Roman"/>
    <w:charset w:val="01"/>
    <w:family w:val="auto"/>
    <w:pitch w:val="variable"/>
  </w:font>
  <w:font w:name="Arial">
    <w:panose1 w:val="020B0604020202020204"/>
    <w:charset w:val="00"/>
    <w:family w:val="auto"/>
    <w:pitch w:val="variable"/>
    <w:sig w:usb0="E0002AFF" w:usb1="C0007843" w:usb2="00000009" w:usb3="00000000" w:csb0="000001FF" w:csb1="00000000"/>
  </w:font>
  <w:font w:name="Calibri">
    <w:panose1 w:val="020F0502020204030204"/>
    <w:charset w:val="00"/>
    <w:family w:val="auto"/>
    <w:pitch w:val="variable"/>
    <w:sig w:usb0="E10002FF" w:usb1="4000ACFF" w:usb2="00000009" w:usb3="00000000" w:csb0="0000019F" w:csb1="00000000"/>
  </w:font>
  <w:font w:name="Lucida Grande">
    <w:panose1 w:val="020B0600040502020204"/>
    <w:charset w:val="00"/>
    <w:family w:val="auto"/>
    <w:pitch w:val="variable"/>
    <w:sig w:usb0="E1000AEF" w:usb1="5000A1FF" w:usb2="00000000" w:usb3="00000000" w:csb0="000001BF" w:csb1="00000000"/>
  </w:font>
  <w:font w:name="Tahoma">
    <w:panose1 w:val="020B0604030504040204"/>
    <w:charset w:val="00"/>
    <w:family w:val="auto"/>
    <w:pitch w:val="variable"/>
    <w:sig w:usb0="E1002AFF" w:usb1="C000605B" w:usb2="00000029" w:usb3="00000000" w:csb0="000101FF" w:csb1="00000000"/>
  </w:font>
  <w:font w:name="Consolas">
    <w:panose1 w:val="020B0609020204030204"/>
    <w:charset w:val="00"/>
    <w:family w:val="auto"/>
    <w:pitch w:val="variable"/>
    <w:sig w:usb0="E10002FF" w:usb1="4000FCFF" w:usb2="00000009" w:usb3="00000000" w:csb0="0000019F" w:csb1="00000000"/>
  </w:font>
  <w:font w:name="Courier">
    <w:panose1 w:val="02000500000000000000"/>
    <w:charset w:val="00"/>
    <w:family w:val="auto"/>
    <w:pitch w:val="variable"/>
    <w:sig w:usb0="00000003" w:usb1="00000000" w:usb2="00000000" w:usb3="00000000" w:csb0="00000001" w:csb1="00000000"/>
  </w:font>
  <w:font w:name="Cambria">
    <w:panose1 w:val="02040503050406030204"/>
    <w:charset w:val="00"/>
    <w:family w:val="auto"/>
    <w:pitch w:val="variable"/>
    <w:sig w:usb0="E00002FF" w:usb1="400004FF" w:usb2="00000000" w:usb3="00000000" w:csb0="0000019F" w:csb1="00000000"/>
  </w:font>
  <w:font w:name="ＭＳ 明朝">
    <w:charset w:val="4E"/>
    <w:family w:val="auto"/>
    <w:pitch w:val="variable"/>
    <w:sig w:usb0="E00002FF" w:usb1="6AC7FDFB" w:usb2="00000012" w:usb3="00000000" w:csb0="0002009F" w:csb1="00000000"/>
  </w:font>
  <w:font w:name="Baoli SC Regular">
    <w:panose1 w:val="02010800040101010101"/>
    <w:charset w:val="00"/>
    <w:family w:val="auto"/>
    <w:pitch w:val="variable"/>
    <w:sig w:usb0="00000003" w:usb1="080F0000" w:usb2="00000000" w:usb3="00000000" w:csb0="00040001" w:csb1="00000000"/>
  </w:font>
  <w:font w:name="Menlo Regular">
    <w:panose1 w:val="020B0609030804020204"/>
    <w:charset w:val="00"/>
    <w:family w:val="auto"/>
    <w:pitch w:val="variable"/>
    <w:sig w:usb0="E60022FF" w:usb1="D200F9FB" w:usb2="02000028" w:usb3="00000000" w:csb0="000001DF" w:csb1="00000000"/>
  </w:font>
  <w:font w:name="ＭＳ ゴシック">
    <w:charset w:val="4E"/>
    <w:family w:val="auto"/>
    <w:pitch w:val="variable"/>
    <w:sig w:usb0="E00002FF" w:usb1="6AC7FDFB" w:usb2="00000012" w:usb3="00000000" w:csb0="000200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EE2A5EC" w14:textId="77777777" w:rsidR="00F11898" w:rsidRDefault="00F11898">
    <w:pPr>
      <w:pStyle w:val="Footer"/>
      <w:ind w:right="360"/>
      <w:jc w:val="right"/>
    </w:pPr>
    <w:r>
      <w:rPr>
        <w:noProof/>
        <w:lang w:val="en-US" w:eastAsia="en-US"/>
      </w:rPr>
      <w:drawing>
        <wp:anchor distT="0" distB="0" distL="114935" distR="114935" simplePos="0" relativeHeight="251658752" behindDoc="0" locked="0" layoutInCell="1" allowOverlap="1" wp14:anchorId="03439034" wp14:editId="51FFC334">
          <wp:simplePos x="0" y="0"/>
          <wp:positionH relativeFrom="column">
            <wp:posOffset>-739140</wp:posOffset>
          </wp:positionH>
          <wp:positionV relativeFrom="paragraph">
            <wp:posOffset>-129540</wp:posOffset>
          </wp:positionV>
          <wp:extent cx="896620" cy="580390"/>
          <wp:effectExtent l="0" t="0" r="0" b="3810"/>
          <wp:wrapSquare wrapText="bothSides"/>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96620" cy="580390"/>
                  </a:xfrm>
                  <a:prstGeom prst="rect">
                    <a:avLst/>
                  </a:prstGeom>
                  <a:solidFill>
                    <a:srgbClr val="FFFFFF"/>
                  </a:solidFill>
                  <a:ln>
                    <a:noFill/>
                  </a:ln>
                </pic:spPr>
              </pic:pic>
            </a:graphicData>
          </a:graphic>
        </wp:anchor>
      </w:drawing>
    </w:r>
    <w:r>
      <w:rPr>
        <w:rStyle w:val="PageNumber"/>
      </w:rPr>
      <w:fldChar w:fldCharType="begin"/>
    </w:r>
    <w:r>
      <w:rPr>
        <w:rStyle w:val="PageNumber"/>
      </w:rPr>
      <w:instrText xml:space="preserve"> PAGE </w:instrText>
    </w:r>
    <w:r>
      <w:rPr>
        <w:rStyle w:val="PageNumber"/>
      </w:rPr>
      <w:fldChar w:fldCharType="separate"/>
    </w:r>
    <w:r w:rsidR="00694234">
      <w:rPr>
        <w:rStyle w:val="PageNumber"/>
        <w:noProof/>
      </w:rPr>
      <w:t>46</w:t>
    </w:r>
    <w:r>
      <w:rPr>
        <w:rStyle w:val="PageNumber"/>
      </w:rPr>
      <w:fldChar w:fldCharType="end"/>
    </w: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433159F" w14:textId="77777777" w:rsidR="00F11898" w:rsidRDefault="00F11898">
    <w:pPr>
      <w:spacing w:before="60"/>
      <w:jc w:val="center"/>
    </w:pPr>
    <w:r>
      <w:rPr>
        <w:b/>
      </w:rPr>
      <w:t>MEGARA</w:t>
    </w:r>
  </w:p>
  <w:p w14:paraId="66D16813" w14:textId="77777777" w:rsidR="00F11898" w:rsidRDefault="00F11898">
    <w:pPr>
      <w:pStyle w:val="Footer"/>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2D18AF65" w14:textId="77777777" w:rsidR="00F11898" w:rsidRDefault="00F11898">
      <w:pPr>
        <w:spacing w:before="0" w:line="240" w:lineRule="auto"/>
      </w:pPr>
      <w:r>
        <w:separator/>
      </w:r>
    </w:p>
  </w:footnote>
  <w:footnote w:type="continuationSeparator" w:id="0">
    <w:p w14:paraId="4C459D3A" w14:textId="77777777" w:rsidR="00F11898" w:rsidRDefault="00F11898">
      <w:pPr>
        <w:spacing w:before="0" w:line="240" w:lineRule="auto"/>
      </w:pPr>
      <w:r>
        <w:continuationSeparator/>
      </w:r>
    </w:p>
  </w:footnote>
  <w:footnote w:id="1">
    <w:p w14:paraId="159E4738" w14:textId="77777777" w:rsidR="00F11898" w:rsidRDefault="00F11898">
      <w:pPr>
        <w:pStyle w:val="FootnoteText"/>
      </w:pPr>
      <w:r>
        <w:rPr>
          <w:rStyle w:val="Caracteresdenotaalpie"/>
        </w:rPr>
        <w:footnoteRef/>
      </w:r>
      <w:r>
        <w:tab/>
        <w:t xml:space="preserve"> </w:t>
      </w:r>
      <w:r>
        <w:rPr>
          <w:lang w:val="en-US"/>
        </w:rPr>
        <w:t xml:space="preserve">By default inside the user’s home </w:t>
      </w:r>
      <w:proofErr w:type="gramStart"/>
      <w:r>
        <w:rPr>
          <w:lang w:val="en-US"/>
        </w:rPr>
        <w:t xml:space="preserve">in </w:t>
      </w:r>
      <w:r>
        <w:rPr>
          <w:rFonts w:ascii="Courier" w:hAnsi="Courier" w:cs="Courier"/>
          <w:lang w:val="en-US"/>
        </w:rPr>
        <w:t>.fmat</w:t>
      </w:r>
      <w:proofErr w:type="gramEnd"/>
      <w:r>
        <w:rPr>
          <w:rFonts w:ascii="Courier" w:hAnsi="Courier" w:cs="Courier"/>
          <w:lang w:val="en-US"/>
        </w:rPr>
        <w:t>/</w:t>
      </w:r>
    </w:p>
  </w:footnote>
  <w:footnote w:id="2">
    <w:p w14:paraId="741EFEB1" w14:textId="77777777" w:rsidR="00F11898" w:rsidRDefault="00F11898">
      <w:pPr>
        <w:pStyle w:val="FootnoteText"/>
        <w:jc w:val="both"/>
        <w:rPr>
          <w:lang w:val="en-US"/>
        </w:rPr>
      </w:pPr>
      <w:r>
        <w:rPr>
          <w:rStyle w:val="FootnoteReference"/>
        </w:rPr>
        <w:footnoteRef/>
      </w:r>
      <w:r>
        <w:t xml:space="preserve"> </w:t>
      </w:r>
      <w:r>
        <w:rPr>
          <w:lang w:val="en-US"/>
        </w:rPr>
        <w:t>The definition of the plate scale assumes the gnomonic or tangential projection on the focal plane. It is TBD whether additional refinements, and therefore parameters will be needed to take into account the departure from this model (geometrical distortion).</w:t>
      </w:r>
    </w:p>
  </w:footnote>
  <w:footnote w:id="3">
    <w:p w14:paraId="4FEEB350" w14:textId="673D2539" w:rsidR="00F11898" w:rsidRPr="008F46C2" w:rsidRDefault="00F11898">
      <w:pPr>
        <w:pStyle w:val="FootnoteText"/>
        <w:rPr>
          <w:lang w:val="en-US"/>
        </w:rPr>
      </w:pPr>
      <w:r>
        <w:rPr>
          <w:rStyle w:val="FootnoteReference"/>
        </w:rPr>
        <w:footnoteRef/>
      </w:r>
      <w:r>
        <w:t xml:space="preserve"> </w:t>
      </w:r>
      <w:r w:rsidRPr="008F46C2">
        <w:t>http://pastebin.com/</w:t>
      </w:r>
    </w:p>
  </w:footnote>
  <w:footnote w:id="4">
    <w:p w14:paraId="641DB3DA" w14:textId="77777777" w:rsidR="00F11898" w:rsidRDefault="00F11898">
      <w:pPr>
        <w:pStyle w:val="FootnoteText"/>
      </w:pPr>
      <w:r>
        <w:rPr>
          <w:rStyle w:val="Caracteresdenotaalpie"/>
        </w:rPr>
        <w:footnoteRef/>
      </w:r>
      <w:r>
        <w:tab/>
        <w:t xml:space="preserve"> </w:t>
      </w:r>
      <w:r>
        <w:rPr>
          <w:lang w:val="en-US"/>
        </w:rPr>
        <w:t>In some modern trackpads the zoom gesture corresponds with up/down with two fingers.</w:t>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D62027A" w14:textId="77777777" w:rsidR="00F11898" w:rsidRDefault="00F11898">
    <w:pPr>
      <w:pStyle w:val="Header"/>
      <w:spacing w:before="0" w:after="120"/>
      <w:jc w:val="center"/>
      <w:rPr>
        <w:szCs w:val="20"/>
        <w:lang w:val="en-US"/>
      </w:rPr>
    </w:pPr>
    <w:r>
      <w:rPr>
        <w:noProof/>
        <w:sz w:val="20"/>
        <w:szCs w:val="22"/>
        <w:lang w:val="en-US" w:eastAsia="en-US"/>
      </w:rPr>
      <w:drawing>
        <wp:anchor distT="0" distB="0" distL="114300" distR="114300" simplePos="0" relativeHeight="251663360" behindDoc="0" locked="0" layoutInCell="1" allowOverlap="1" wp14:anchorId="2E3B0371" wp14:editId="28FFCA16">
          <wp:simplePos x="0" y="0"/>
          <wp:positionH relativeFrom="page">
            <wp:posOffset>565785</wp:posOffset>
          </wp:positionH>
          <wp:positionV relativeFrom="paragraph">
            <wp:posOffset>-5080</wp:posOffset>
          </wp:positionV>
          <wp:extent cx="571500" cy="571500"/>
          <wp:effectExtent l="0" t="0" r="0" b="0"/>
          <wp:wrapThrough wrapText="bothSides">
            <wp:wrapPolygon edited="0">
              <wp:start x="0" y="0"/>
              <wp:lineTo x="0" y="21120"/>
              <wp:lineTo x="21120" y="21120"/>
              <wp:lineTo x="21120" y="0"/>
              <wp:lineTo x="0" y="0"/>
            </wp:wrapPolygon>
          </wp:wrapThrough>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71500" cy="571500"/>
                  </a:xfrm>
                  <a:prstGeom prst="rect">
                    <a:avLst/>
                  </a:prstGeom>
                  <a:noFill/>
                </pic:spPr>
              </pic:pic>
            </a:graphicData>
          </a:graphic>
        </wp:anchor>
      </w:drawing>
    </w:r>
    <w:r>
      <w:rPr>
        <w:noProof/>
        <w:sz w:val="20"/>
        <w:szCs w:val="22"/>
        <w:lang w:val="en-US" w:eastAsia="en-US"/>
      </w:rPr>
      <w:drawing>
        <wp:anchor distT="0" distB="0" distL="114300" distR="114300" simplePos="0" relativeHeight="251656192" behindDoc="0" locked="0" layoutInCell="1" allowOverlap="1" wp14:anchorId="77F88521" wp14:editId="14184CB6">
          <wp:simplePos x="0" y="0"/>
          <wp:positionH relativeFrom="page">
            <wp:posOffset>6325235</wp:posOffset>
          </wp:positionH>
          <wp:positionV relativeFrom="paragraph">
            <wp:posOffset>-55880</wp:posOffset>
          </wp:positionV>
          <wp:extent cx="570865" cy="571500"/>
          <wp:effectExtent l="0" t="0" r="0" b="0"/>
          <wp:wrapThrough wrapText="bothSides">
            <wp:wrapPolygon edited="0">
              <wp:start x="4805" y="0"/>
              <wp:lineTo x="0" y="4800"/>
              <wp:lineTo x="0" y="16320"/>
              <wp:lineTo x="3844" y="21120"/>
              <wp:lineTo x="4805" y="21120"/>
              <wp:lineTo x="15377" y="21120"/>
              <wp:lineTo x="16338" y="21120"/>
              <wp:lineTo x="20182" y="16320"/>
              <wp:lineTo x="20182" y="4800"/>
              <wp:lineTo x="15377" y="0"/>
              <wp:lineTo x="4805" y="0"/>
            </wp:wrapPolygon>
          </wp:wrapThrough>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570865" cy="571500"/>
                  </a:xfrm>
                  <a:prstGeom prst="rect">
                    <a:avLst/>
                  </a:prstGeom>
                  <a:noFill/>
                </pic:spPr>
              </pic:pic>
            </a:graphicData>
          </a:graphic>
        </wp:anchor>
      </w:drawing>
    </w:r>
    <w:r>
      <w:rPr>
        <w:sz w:val="20"/>
        <w:szCs w:val="22"/>
        <w:lang w:val="en-US"/>
      </w:rPr>
      <w:t>MEGARA Control System. Fiber MOS Assignment Tool (FMAT). User Manual.</w:t>
    </w:r>
  </w:p>
  <w:p w14:paraId="4405DAE3" w14:textId="057CDD7B" w:rsidR="00F11898" w:rsidRPr="001D63B1" w:rsidRDefault="00F11898">
    <w:pPr>
      <w:pStyle w:val="Header"/>
      <w:spacing w:before="0" w:after="120"/>
      <w:jc w:val="center"/>
      <w:rPr>
        <w:lang w:val="en-US"/>
      </w:rPr>
    </w:pPr>
    <w:r>
      <w:rPr>
        <w:szCs w:val="20"/>
        <w:lang w:val="en-US"/>
      </w:rPr>
      <w:t>TEC/MEG/174 2.B</w:t>
    </w:r>
    <w:r w:rsidR="00631B1D">
      <w:rPr>
        <w:szCs w:val="20"/>
        <w:lang w:val="en-US"/>
      </w:rPr>
      <w:t xml:space="preserve"> - 21</w:t>
    </w:r>
    <w:r>
      <w:rPr>
        <w:szCs w:val="20"/>
        <w:lang w:val="en-US"/>
      </w:rPr>
      <w:t>/1</w:t>
    </w:r>
    <w:r w:rsidR="00631B1D">
      <w:rPr>
        <w:szCs w:val="20"/>
        <w:lang w:val="en-US"/>
      </w:rPr>
      <w:t>/2016</w:t>
    </w:r>
  </w:p>
</w:hdr>
</file>

<file path=word/header2.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5A33DE7" w14:textId="77777777" w:rsidR="00F11898" w:rsidRDefault="00F11898">
    <w:pPr>
      <w:pStyle w:val="Header"/>
    </w:pPr>
    <w:r>
      <w:rPr>
        <w:noProof/>
        <w:lang w:val="en-US" w:eastAsia="en-US"/>
      </w:rPr>
      <w:drawing>
        <wp:anchor distT="0" distB="0" distL="114300" distR="114300" simplePos="0" relativeHeight="251661824" behindDoc="0" locked="0" layoutInCell="1" allowOverlap="1" wp14:anchorId="5BF07117" wp14:editId="322F6FF9">
          <wp:simplePos x="0" y="0"/>
          <wp:positionH relativeFrom="column">
            <wp:posOffset>4406900</wp:posOffset>
          </wp:positionH>
          <wp:positionV relativeFrom="paragraph">
            <wp:posOffset>58420</wp:posOffset>
          </wp:positionV>
          <wp:extent cx="1493520" cy="79184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2.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1493520" cy="791845"/>
                  </a:xfrm>
                  <a:prstGeom prst="rect">
                    <a:avLst/>
                  </a:prstGeom>
                  <a:extLst>
                    <a:ext uri="{FAA26D3D-D897-4be2-8F04-BA451C77F1D7}">
                      <ma14:placeholderFlag xmlns:ma14="http://schemas.microsoft.com/office/mac/drawingml/2011/main"/>
                    </a:ext>
                  </a:extLst>
                </pic:spPr>
              </pic:pic>
            </a:graphicData>
          </a:graphic>
        </wp:anchor>
      </w:drawing>
    </w:r>
    <w:r>
      <w:rPr>
        <w:noProof/>
        <w:lang w:val="en-US" w:eastAsia="en-US"/>
      </w:rPr>
      <w:drawing>
        <wp:anchor distT="0" distB="0" distL="114300" distR="114300" simplePos="0" relativeHeight="251660800" behindDoc="0" locked="0" layoutInCell="1" allowOverlap="1" wp14:anchorId="60E77D85" wp14:editId="2BC73DE5">
          <wp:simplePos x="0" y="0"/>
          <wp:positionH relativeFrom="column">
            <wp:posOffset>-508000</wp:posOffset>
          </wp:positionH>
          <wp:positionV relativeFrom="paragraph">
            <wp:posOffset>45085</wp:posOffset>
          </wp:positionV>
          <wp:extent cx="1601470" cy="749935"/>
          <wp:effectExtent l="0" t="0" r="0" b="0"/>
          <wp:wrapTight wrapText="bothSides">
            <wp:wrapPolygon edited="0">
              <wp:start x="0" y="0"/>
              <wp:lineTo x="0" y="21216"/>
              <wp:lineTo x="21240" y="21216"/>
              <wp:lineTo x="21240" y="0"/>
              <wp:lineTo x="0" y="0"/>
            </wp:wrapPolygon>
          </wp:wrapTight>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png"/>
                  <pic:cNvPicPr/>
                </pic:nvPicPr>
                <pic:blipFill>
                  <a:blip r:embed="rId2" cstate="print">
                    <a:extLst>
                      <a:ext uri="{28A0092B-C50C-407E-A947-70E740481C1C}">
                        <a14:useLocalDpi xmlns:a14="http://schemas.microsoft.com/office/drawing/2010/main" val="0"/>
                      </a:ext>
                    </a:extLst>
                  </a:blip>
                  <a:stretch>
                    <a:fillRect/>
                  </a:stretch>
                </pic:blipFill>
                <pic:spPr>
                  <a:xfrm>
                    <a:off x="0" y="0"/>
                    <a:ext cx="1601470" cy="749935"/>
                  </a:xfrm>
                  <a:prstGeom prst="rect">
                    <a:avLst/>
                  </a:prstGeom>
                  <a:extLst>
                    <a:ext uri="{FAA26D3D-D897-4be2-8F04-BA451C77F1D7}">
                      <ma14:placeholderFlag xmlns:ma14="http://schemas.microsoft.com/office/mac/drawingml/2011/main"/>
                    </a:ext>
                  </a:extLst>
                </pic:spPr>
              </pic:pic>
            </a:graphicData>
          </a:graphic>
        </wp:anchor>
      </w:drawing>
    </w:r>
    <w:r>
      <w:rPr>
        <w:lang w:val="en-GB"/>
      </w:rPr>
      <w:tab/>
    </w:r>
    <w:r>
      <w:rPr>
        <w:lang w:val="en-GB"/>
      </w:rPr>
      <w:tab/>
    </w: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1D"/>
    <w:multiLevelType w:val="multilevel"/>
    <w:tmpl w:val="98440C38"/>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FFFFFF7C"/>
    <w:multiLevelType w:val="singleLevel"/>
    <w:tmpl w:val="343C36F8"/>
    <w:lvl w:ilvl="0">
      <w:start w:val="1"/>
      <w:numFmt w:val="decimal"/>
      <w:lvlText w:val="%1."/>
      <w:lvlJc w:val="left"/>
      <w:pPr>
        <w:tabs>
          <w:tab w:val="num" w:pos="1492"/>
        </w:tabs>
        <w:ind w:left="1492" w:hanging="360"/>
      </w:pPr>
    </w:lvl>
  </w:abstractNum>
  <w:abstractNum w:abstractNumId="2">
    <w:nsid w:val="FFFFFF7D"/>
    <w:multiLevelType w:val="singleLevel"/>
    <w:tmpl w:val="027CA68E"/>
    <w:lvl w:ilvl="0">
      <w:start w:val="1"/>
      <w:numFmt w:val="decimal"/>
      <w:lvlText w:val="%1."/>
      <w:lvlJc w:val="left"/>
      <w:pPr>
        <w:tabs>
          <w:tab w:val="num" w:pos="1209"/>
        </w:tabs>
        <w:ind w:left="1209" w:hanging="360"/>
      </w:pPr>
    </w:lvl>
  </w:abstractNum>
  <w:abstractNum w:abstractNumId="3">
    <w:nsid w:val="FFFFFF7E"/>
    <w:multiLevelType w:val="singleLevel"/>
    <w:tmpl w:val="648850A4"/>
    <w:lvl w:ilvl="0">
      <w:start w:val="1"/>
      <w:numFmt w:val="decimal"/>
      <w:lvlText w:val="%1."/>
      <w:lvlJc w:val="left"/>
      <w:pPr>
        <w:tabs>
          <w:tab w:val="num" w:pos="926"/>
        </w:tabs>
        <w:ind w:left="926" w:hanging="360"/>
      </w:pPr>
    </w:lvl>
  </w:abstractNum>
  <w:abstractNum w:abstractNumId="4">
    <w:nsid w:val="FFFFFF7F"/>
    <w:multiLevelType w:val="singleLevel"/>
    <w:tmpl w:val="66FE9EC4"/>
    <w:lvl w:ilvl="0">
      <w:start w:val="1"/>
      <w:numFmt w:val="decimal"/>
      <w:lvlText w:val="%1."/>
      <w:lvlJc w:val="left"/>
      <w:pPr>
        <w:tabs>
          <w:tab w:val="num" w:pos="643"/>
        </w:tabs>
        <w:ind w:left="643" w:hanging="360"/>
      </w:pPr>
    </w:lvl>
  </w:abstractNum>
  <w:abstractNum w:abstractNumId="5">
    <w:nsid w:val="FFFFFF80"/>
    <w:multiLevelType w:val="singleLevel"/>
    <w:tmpl w:val="51D24BBE"/>
    <w:lvl w:ilvl="0">
      <w:start w:val="1"/>
      <w:numFmt w:val="bullet"/>
      <w:lvlText w:val=""/>
      <w:lvlJc w:val="left"/>
      <w:pPr>
        <w:tabs>
          <w:tab w:val="num" w:pos="1492"/>
        </w:tabs>
        <w:ind w:left="1492" w:hanging="360"/>
      </w:pPr>
      <w:rPr>
        <w:rFonts w:ascii="Symbol" w:hAnsi="Symbol" w:hint="default"/>
      </w:rPr>
    </w:lvl>
  </w:abstractNum>
  <w:abstractNum w:abstractNumId="6">
    <w:nsid w:val="FFFFFF81"/>
    <w:multiLevelType w:val="singleLevel"/>
    <w:tmpl w:val="EAC0893C"/>
    <w:lvl w:ilvl="0">
      <w:start w:val="1"/>
      <w:numFmt w:val="bullet"/>
      <w:lvlText w:val=""/>
      <w:lvlJc w:val="left"/>
      <w:pPr>
        <w:tabs>
          <w:tab w:val="num" w:pos="1209"/>
        </w:tabs>
        <w:ind w:left="1209" w:hanging="360"/>
      </w:pPr>
      <w:rPr>
        <w:rFonts w:ascii="Symbol" w:hAnsi="Symbol" w:hint="default"/>
      </w:rPr>
    </w:lvl>
  </w:abstractNum>
  <w:abstractNum w:abstractNumId="7">
    <w:nsid w:val="FFFFFF82"/>
    <w:multiLevelType w:val="singleLevel"/>
    <w:tmpl w:val="43EC39A6"/>
    <w:lvl w:ilvl="0">
      <w:start w:val="1"/>
      <w:numFmt w:val="bullet"/>
      <w:lvlText w:val=""/>
      <w:lvlJc w:val="left"/>
      <w:pPr>
        <w:tabs>
          <w:tab w:val="num" w:pos="926"/>
        </w:tabs>
        <w:ind w:left="926" w:hanging="360"/>
      </w:pPr>
      <w:rPr>
        <w:rFonts w:ascii="Symbol" w:hAnsi="Symbol" w:hint="default"/>
      </w:rPr>
    </w:lvl>
  </w:abstractNum>
  <w:abstractNum w:abstractNumId="8">
    <w:nsid w:val="FFFFFF83"/>
    <w:multiLevelType w:val="singleLevel"/>
    <w:tmpl w:val="46E2C50E"/>
    <w:lvl w:ilvl="0">
      <w:start w:val="1"/>
      <w:numFmt w:val="bullet"/>
      <w:lvlText w:val=""/>
      <w:lvlJc w:val="left"/>
      <w:pPr>
        <w:tabs>
          <w:tab w:val="num" w:pos="643"/>
        </w:tabs>
        <w:ind w:left="643" w:hanging="360"/>
      </w:pPr>
      <w:rPr>
        <w:rFonts w:ascii="Symbol" w:hAnsi="Symbol" w:hint="default"/>
      </w:rPr>
    </w:lvl>
  </w:abstractNum>
  <w:abstractNum w:abstractNumId="9">
    <w:nsid w:val="FFFFFF88"/>
    <w:multiLevelType w:val="singleLevel"/>
    <w:tmpl w:val="4DBEED4E"/>
    <w:lvl w:ilvl="0">
      <w:start w:val="1"/>
      <w:numFmt w:val="decimal"/>
      <w:lvlText w:val="%1."/>
      <w:lvlJc w:val="left"/>
      <w:pPr>
        <w:tabs>
          <w:tab w:val="num" w:pos="360"/>
        </w:tabs>
        <w:ind w:left="360" w:hanging="360"/>
      </w:pPr>
    </w:lvl>
  </w:abstractNum>
  <w:abstractNum w:abstractNumId="10">
    <w:nsid w:val="FFFFFF89"/>
    <w:multiLevelType w:val="singleLevel"/>
    <w:tmpl w:val="13225E26"/>
    <w:lvl w:ilvl="0">
      <w:start w:val="1"/>
      <w:numFmt w:val="bullet"/>
      <w:lvlText w:val=""/>
      <w:lvlJc w:val="left"/>
      <w:pPr>
        <w:tabs>
          <w:tab w:val="num" w:pos="360"/>
        </w:tabs>
        <w:ind w:left="360" w:hanging="360"/>
      </w:pPr>
      <w:rPr>
        <w:rFonts w:ascii="Symbol" w:hAnsi="Symbol" w:hint="default"/>
      </w:rPr>
    </w:lvl>
  </w:abstractNum>
  <w:abstractNum w:abstractNumId="11">
    <w:nsid w:val="00000001"/>
    <w:multiLevelType w:val="multilevel"/>
    <w:tmpl w:val="00000001"/>
    <w:lvl w:ilvl="0">
      <w:start w:val="1"/>
      <w:numFmt w:val="decimal"/>
      <w:lvlText w:val="%1"/>
      <w:lvlJc w:val="left"/>
      <w:pPr>
        <w:tabs>
          <w:tab w:val="num" w:pos="432"/>
        </w:tabs>
        <w:ind w:left="432" w:hanging="432"/>
      </w:pPr>
      <w:rPr>
        <w:b/>
        <w:i w:val="0"/>
      </w:rPr>
    </w:lvl>
    <w:lvl w:ilvl="1">
      <w:start w:val="1"/>
      <w:numFmt w:val="decimal"/>
      <w:lvlText w:val="%1.%2"/>
      <w:lvlJc w:val="left"/>
      <w:pPr>
        <w:tabs>
          <w:tab w:val="num" w:pos="576"/>
        </w:tabs>
        <w:ind w:left="576" w:hanging="576"/>
      </w:pPr>
      <w:rPr>
        <w:b/>
        <w:i w:val="0"/>
        <w:color w:val="auto"/>
      </w:r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12">
    <w:nsid w:val="00000002"/>
    <w:multiLevelType w:val="singleLevel"/>
    <w:tmpl w:val="00000002"/>
    <w:name w:val="WW8Num2"/>
    <w:lvl w:ilvl="0">
      <w:start w:val="1"/>
      <w:numFmt w:val="decimal"/>
      <w:pStyle w:val="Listaconnmeros1"/>
      <w:lvlText w:val="%1."/>
      <w:lvlJc w:val="left"/>
      <w:pPr>
        <w:tabs>
          <w:tab w:val="num" w:pos="360"/>
        </w:tabs>
        <w:ind w:left="360" w:hanging="360"/>
      </w:pPr>
    </w:lvl>
  </w:abstractNum>
  <w:abstractNum w:abstractNumId="13">
    <w:nsid w:val="00000003"/>
    <w:multiLevelType w:val="singleLevel"/>
    <w:tmpl w:val="00000003"/>
    <w:name w:val="WW8Num3"/>
    <w:lvl w:ilvl="0">
      <w:start w:val="1"/>
      <w:numFmt w:val="bullet"/>
      <w:pStyle w:val="Listaconvietas1"/>
      <w:lvlText w:val=""/>
      <w:lvlJc w:val="left"/>
      <w:pPr>
        <w:tabs>
          <w:tab w:val="num" w:pos="360"/>
        </w:tabs>
        <w:ind w:left="360" w:hanging="360"/>
      </w:pPr>
      <w:rPr>
        <w:rFonts w:ascii="Symbol" w:hAnsi="Symbol" w:cs="FreeSans"/>
      </w:rPr>
    </w:lvl>
  </w:abstractNum>
  <w:abstractNum w:abstractNumId="14">
    <w:nsid w:val="00000004"/>
    <w:multiLevelType w:val="singleLevel"/>
    <w:tmpl w:val="00000004"/>
    <w:name w:val="WW8Num4"/>
    <w:lvl w:ilvl="0">
      <w:start w:val="1"/>
      <w:numFmt w:val="bullet"/>
      <w:lvlText w:val="o"/>
      <w:lvlJc w:val="left"/>
      <w:pPr>
        <w:tabs>
          <w:tab w:val="num" w:pos="0"/>
        </w:tabs>
        <w:ind w:left="791" w:hanging="360"/>
      </w:pPr>
      <w:rPr>
        <w:rFonts w:ascii="Courier New" w:hAnsi="Courier New" w:cs="Arial"/>
        <w:color w:val="000000"/>
        <w:lang w:val="en-US"/>
      </w:rPr>
    </w:lvl>
  </w:abstractNum>
  <w:abstractNum w:abstractNumId="15">
    <w:nsid w:val="00000005"/>
    <w:multiLevelType w:val="multilevel"/>
    <w:tmpl w:val="2098EB62"/>
    <w:name w:val="WW8Num5"/>
    <w:lvl w:ilvl="0">
      <w:start w:val="6"/>
      <w:numFmt w:val="decimal"/>
      <w:pStyle w:val="Heading1"/>
      <w:lvlText w:val="%1"/>
      <w:lvlJc w:val="left"/>
      <w:pPr>
        <w:tabs>
          <w:tab w:val="num" w:pos="432"/>
        </w:tabs>
        <w:ind w:left="432" w:hanging="432"/>
      </w:pPr>
      <w:rPr>
        <w:rFonts w:hint="default"/>
        <w:b/>
        <w:i w:val="0"/>
      </w:rPr>
    </w:lvl>
    <w:lvl w:ilvl="1">
      <w:start w:val="1"/>
      <w:numFmt w:val="decimal"/>
      <w:pStyle w:val="Heading2"/>
      <w:lvlText w:val="%1.%2"/>
      <w:lvlJc w:val="left"/>
      <w:pPr>
        <w:tabs>
          <w:tab w:val="num" w:pos="576"/>
        </w:tabs>
        <w:ind w:left="576" w:hanging="576"/>
      </w:pPr>
      <w:rPr>
        <w:rFonts w:hint="default"/>
        <w:b/>
        <w:i w:val="0"/>
        <w:color w:val="auto"/>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6">
    <w:nsid w:val="00000006"/>
    <w:multiLevelType w:val="singleLevel"/>
    <w:tmpl w:val="00000006"/>
    <w:name w:val="WW8Num6"/>
    <w:lvl w:ilvl="0">
      <w:start w:val="1"/>
      <w:numFmt w:val="bullet"/>
      <w:lvlText w:val=""/>
      <w:lvlJc w:val="left"/>
      <w:pPr>
        <w:tabs>
          <w:tab w:val="num" w:pos="0"/>
        </w:tabs>
        <w:ind w:left="1077" w:hanging="360"/>
      </w:pPr>
      <w:rPr>
        <w:rFonts w:ascii="Symbol" w:hAnsi="Symbol" w:cs="FreeSans"/>
        <w:lang w:val="en-US"/>
      </w:rPr>
    </w:lvl>
  </w:abstractNum>
  <w:abstractNum w:abstractNumId="17">
    <w:nsid w:val="00000007"/>
    <w:multiLevelType w:val="multilevel"/>
    <w:tmpl w:val="00000007"/>
    <w:name w:val="WW8Num7"/>
    <w:lvl w:ilvl="0">
      <w:start w:val="1"/>
      <w:numFmt w:val="decimal"/>
      <w:lvlText w:val="%1."/>
      <w:lvlJc w:val="left"/>
      <w:pPr>
        <w:tabs>
          <w:tab w:val="num" w:pos="432"/>
        </w:tabs>
        <w:ind w:left="432" w:hanging="432"/>
      </w:pPr>
      <w:rPr>
        <w:lang w:val="en-US"/>
      </w:rPr>
    </w:lvl>
    <w:lvl w:ilvl="1">
      <w:start w:val="1"/>
      <w:numFmt w:val="decimal"/>
      <w:lvlText w:val="%1.%2"/>
      <w:lvlJc w:val="left"/>
      <w:pPr>
        <w:tabs>
          <w:tab w:val="num" w:pos="576"/>
        </w:tabs>
        <w:ind w:left="576" w:hanging="576"/>
      </w:pPr>
      <w:rPr>
        <w:lang w:val="en-US"/>
      </w:rPr>
    </w:lvl>
    <w:lvl w:ilvl="2">
      <w:start w:val="1"/>
      <w:numFmt w:val="decimal"/>
      <w:lvlText w:val="%1.%2.%3"/>
      <w:lvlJc w:val="left"/>
      <w:pPr>
        <w:tabs>
          <w:tab w:val="num" w:pos="720"/>
        </w:tabs>
        <w:ind w:left="720" w:hanging="720"/>
      </w:pPr>
      <w:rPr>
        <w:lang w:val="en-US"/>
      </w:r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18">
    <w:nsid w:val="00000008"/>
    <w:multiLevelType w:val="singleLevel"/>
    <w:tmpl w:val="00000008"/>
    <w:name w:val="WW8Num8"/>
    <w:lvl w:ilvl="0">
      <w:start w:val="1"/>
      <w:numFmt w:val="bullet"/>
      <w:lvlText w:val=""/>
      <w:lvlJc w:val="left"/>
      <w:pPr>
        <w:tabs>
          <w:tab w:val="num" w:pos="0"/>
        </w:tabs>
        <w:ind w:left="720" w:hanging="360"/>
      </w:pPr>
      <w:rPr>
        <w:rFonts w:ascii="Symbol" w:hAnsi="Symbol" w:cs="FreeSans"/>
      </w:rPr>
    </w:lvl>
  </w:abstractNum>
  <w:abstractNum w:abstractNumId="19">
    <w:nsid w:val="00000009"/>
    <w:multiLevelType w:val="singleLevel"/>
    <w:tmpl w:val="00000009"/>
    <w:name w:val="WW8Num9"/>
    <w:lvl w:ilvl="0">
      <w:start w:val="1"/>
      <w:numFmt w:val="bullet"/>
      <w:lvlText w:val=""/>
      <w:lvlJc w:val="left"/>
      <w:pPr>
        <w:tabs>
          <w:tab w:val="num" w:pos="0"/>
        </w:tabs>
        <w:ind w:left="1077" w:hanging="360"/>
      </w:pPr>
      <w:rPr>
        <w:rFonts w:ascii="Symbol" w:hAnsi="Symbol" w:cs="FreeSans"/>
        <w:lang w:val="en-US"/>
      </w:rPr>
    </w:lvl>
  </w:abstractNum>
  <w:abstractNum w:abstractNumId="20">
    <w:nsid w:val="0000000A"/>
    <w:multiLevelType w:val="singleLevel"/>
    <w:tmpl w:val="0000000A"/>
    <w:name w:val="WW8Num10"/>
    <w:lvl w:ilvl="0">
      <w:start w:val="1"/>
      <w:numFmt w:val="decimal"/>
      <w:lvlText w:val="%1"/>
      <w:lvlJc w:val="left"/>
      <w:pPr>
        <w:tabs>
          <w:tab w:val="num" w:pos="0"/>
        </w:tabs>
        <w:ind w:left="880" w:hanging="520"/>
      </w:pPr>
      <w:rPr>
        <w:b/>
        <w:lang w:val="en-US"/>
      </w:rPr>
    </w:lvl>
  </w:abstractNum>
  <w:abstractNum w:abstractNumId="21">
    <w:nsid w:val="0000000B"/>
    <w:multiLevelType w:val="singleLevel"/>
    <w:tmpl w:val="0000000B"/>
    <w:name w:val="WW8Num11"/>
    <w:lvl w:ilvl="0">
      <w:start w:val="1"/>
      <w:numFmt w:val="bullet"/>
      <w:pStyle w:val="Cuadrculamedia1-nfasis21"/>
      <w:lvlText w:val=""/>
      <w:lvlJc w:val="left"/>
      <w:pPr>
        <w:tabs>
          <w:tab w:val="num" w:pos="0"/>
        </w:tabs>
        <w:ind w:left="1077" w:hanging="360"/>
      </w:pPr>
      <w:rPr>
        <w:rFonts w:ascii="Symbol" w:hAnsi="Symbol" w:cs="FreeSans"/>
      </w:rPr>
    </w:lvl>
  </w:abstractNum>
  <w:abstractNum w:abstractNumId="22">
    <w:nsid w:val="0000000C"/>
    <w:multiLevelType w:val="singleLevel"/>
    <w:tmpl w:val="0000000C"/>
    <w:name w:val="WW8Num12"/>
    <w:lvl w:ilvl="0">
      <w:start w:val="1"/>
      <w:numFmt w:val="bullet"/>
      <w:lvlText w:val="-"/>
      <w:lvlJc w:val="left"/>
      <w:pPr>
        <w:tabs>
          <w:tab w:val="num" w:pos="527"/>
        </w:tabs>
        <w:ind w:left="527" w:hanging="170"/>
      </w:pPr>
      <w:rPr>
        <w:rFonts w:ascii="Arial" w:hAnsi="Arial" w:cs="Symbol"/>
        <w:lang w:val="en-US"/>
      </w:rPr>
    </w:lvl>
  </w:abstractNum>
  <w:abstractNum w:abstractNumId="23">
    <w:nsid w:val="0000000D"/>
    <w:multiLevelType w:val="multilevel"/>
    <w:tmpl w:val="0000000D"/>
    <w:name w:val="WW8Num13"/>
    <w:lvl w:ilvl="0">
      <w:start w:val="1"/>
      <w:numFmt w:val="bullet"/>
      <w:lvlText w:val=""/>
      <w:lvlJc w:val="left"/>
      <w:pPr>
        <w:tabs>
          <w:tab w:val="num" w:pos="432"/>
        </w:tabs>
        <w:ind w:left="432" w:hanging="432"/>
      </w:pPr>
      <w:rPr>
        <w:rFonts w:ascii="Symbol" w:hAnsi="Symbol" w:cs="FreeSans"/>
        <w:color w:val="000000"/>
        <w:lang w:val="en-US"/>
      </w:r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24">
    <w:nsid w:val="0000000E"/>
    <w:multiLevelType w:val="multilevel"/>
    <w:tmpl w:val="0000000E"/>
    <w:name w:val="WW8Num14"/>
    <w:lvl w:ilvl="0">
      <w:start w:val="1"/>
      <w:numFmt w:val="decimal"/>
      <w:lvlText w:val="%1."/>
      <w:lvlJc w:val="left"/>
      <w:pPr>
        <w:tabs>
          <w:tab w:val="num" w:pos="432"/>
        </w:tabs>
        <w:ind w:left="432" w:hanging="432"/>
      </w:pPr>
    </w:lvl>
    <w:lvl w:ilvl="1">
      <w:start w:val="1"/>
      <w:numFmt w:val="bullet"/>
      <w:lvlText w:val="-"/>
      <w:lvlJc w:val="left"/>
      <w:pPr>
        <w:tabs>
          <w:tab w:val="num" w:pos="708"/>
        </w:tabs>
        <w:ind w:left="576" w:hanging="576"/>
      </w:pPr>
      <w:rPr>
        <w:rFonts w:ascii="Calibri" w:hAnsi="Calibri" w:cs="Times New Roman"/>
        <w:color w:val="000000"/>
        <w:lang w:val="en-US"/>
      </w:r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25">
    <w:nsid w:val="0000000F"/>
    <w:multiLevelType w:val="singleLevel"/>
    <w:tmpl w:val="0000000F"/>
    <w:name w:val="WW8Num15"/>
    <w:lvl w:ilvl="0">
      <w:start w:val="1"/>
      <w:numFmt w:val="bullet"/>
      <w:lvlText w:val=""/>
      <w:lvlJc w:val="left"/>
      <w:pPr>
        <w:tabs>
          <w:tab w:val="num" w:pos="0"/>
        </w:tabs>
        <w:ind w:left="720" w:hanging="360"/>
      </w:pPr>
      <w:rPr>
        <w:rFonts w:ascii="Symbol" w:hAnsi="Symbol" w:cs="FreeSans"/>
        <w:lang w:val="en-US"/>
      </w:rPr>
    </w:lvl>
  </w:abstractNum>
  <w:abstractNum w:abstractNumId="26">
    <w:nsid w:val="00000010"/>
    <w:multiLevelType w:val="singleLevel"/>
    <w:tmpl w:val="00000010"/>
    <w:name w:val="WW8Num16"/>
    <w:lvl w:ilvl="0">
      <w:start w:val="1"/>
      <w:numFmt w:val="bullet"/>
      <w:lvlText w:val="-"/>
      <w:lvlJc w:val="left"/>
      <w:pPr>
        <w:tabs>
          <w:tab w:val="num" w:pos="0"/>
        </w:tabs>
        <w:ind w:left="720" w:hanging="360"/>
      </w:pPr>
      <w:rPr>
        <w:rFonts w:ascii="Calibri" w:hAnsi="Calibri" w:cs="FreeSans"/>
      </w:rPr>
    </w:lvl>
  </w:abstractNum>
  <w:abstractNum w:abstractNumId="27">
    <w:nsid w:val="00000011"/>
    <w:multiLevelType w:val="singleLevel"/>
    <w:tmpl w:val="00000011"/>
    <w:name w:val="WW8Num17"/>
    <w:lvl w:ilvl="0">
      <w:start w:val="1"/>
      <w:numFmt w:val="bullet"/>
      <w:lvlText w:val="-"/>
      <w:lvlJc w:val="left"/>
      <w:pPr>
        <w:tabs>
          <w:tab w:val="num" w:pos="0"/>
        </w:tabs>
        <w:ind w:left="720" w:hanging="360"/>
      </w:pPr>
      <w:rPr>
        <w:rFonts w:ascii="Calibri" w:hAnsi="Calibri" w:cs="Times New Roman"/>
      </w:rPr>
    </w:lvl>
  </w:abstractNum>
  <w:abstractNum w:abstractNumId="28">
    <w:nsid w:val="00000012"/>
    <w:multiLevelType w:val="singleLevel"/>
    <w:tmpl w:val="00000012"/>
    <w:name w:val="WW8Num18"/>
    <w:lvl w:ilvl="0">
      <w:start w:val="1"/>
      <w:numFmt w:val="bullet"/>
      <w:lvlText w:val="o"/>
      <w:lvlJc w:val="left"/>
      <w:pPr>
        <w:tabs>
          <w:tab w:val="num" w:pos="0"/>
        </w:tabs>
        <w:ind w:left="1428" w:hanging="360"/>
      </w:pPr>
      <w:rPr>
        <w:rFonts w:ascii="Courier New" w:hAnsi="Courier New" w:cs="Symbol"/>
      </w:rPr>
    </w:lvl>
  </w:abstractNum>
  <w:abstractNum w:abstractNumId="29">
    <w:nsid w:val="00000013"/>
    <w:multiLevelType w:val="multilevel"/>
    <w:tmpl w:val="00000013"/>
    <w:name w:val="WW8Num19"/>
    <w:lvl w:ilvl="0">
      <w:start w:val="1"/>
      <w:numFmt w:val="decimal"/>
      <w:lvlText w:val="%1."/>
      <w:lvlJc w:val="left"/>
      <w:pPr>
        <w:tabs>
          <w:tab w:val="num" w:pos="432"/>
        </w:tabs>
        <w:ind w:left="432" w:hanging="432"/>
      </w:pPr>
      <w:rPr>
        <w:lang w:val="en-US"/>
      </w:r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30">
    <w:nsid w:val="00000014"/>
    <w:multiLevelType w:val="singleLevel"/>
    <w:tmpl w:val="00000014"/>
    <w:name w:val="WW8Num20"/>
    <w:lvl w:ilvl="0">
      <w:start w:val="1"/>
      <w:numFmt w:val="bullet"/>
      <w:lvlText w:val="-"/>
      <w:lvlJc w:val="left"/>
      <w:pPr>
        <w:tabs>
          <w:tab w:val="num" w:pos="0"/>
        </w:tabs>
        <w:ind w:left="720" w:hanging="360"/>
      </w:pPr>
      <w:rPr>
        <w:rFonts w:ascii="Calibri" w:hAnsi="Calibri" w:cs="FreeSans"/>
      </w:rPr>
    </w:lvl>
  </w:abstractNum>
  <w:abstractNum w:abstractNumId="31">
    <w:nsid w:val="0D29039B"/>
    <w:multiLevelType w:val="hybridMultilevel"/>
    <w:tmpl w:val="C2BEAF76"/>
    <w:name w:val="WW8Num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2DC63DD8"/>
    <w:multiLevelType w:val="multilevel"/>
    <w:tmpl w:val="00000013"/>
    <w:lvl w:ilvl="0">
      <w:start w:val="1"/>
      <w:numFmt w:val="decimal"/>
      <w:lvlText w:val="%1."/>
      <w:lvlJc w:val="left"/>
      <w:pPr>
        <w:tabs>
          <w:tab w:val="num" w:pos="432"/>
        </w:tabs>
        <w:ind w:left="432" w:hanging="432"/>
      </w:pPr>
      <w:rPr>
        <w:lang w:val="en-US"/>
      </w:r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33">
    <w:nsid w:val="40890D90"/>
    <w:multiLevelType w:val="hybridMultilevel"/>
    <w:tmpl w:val="1CB6C03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nsid w:val="5A330C9F"/>
    <w:multiLevelType w:val="multilevel"/>
    <w:tmpl w:val="00000005"/>
    <w:lvl w:ilvl="0">
      <w:start w:val="1"/>
      <w:numFmt w:val="decimal"/>
      <w:lvlText w:val="%1"/>
      <w:lvlJc w:val="left"/>
      <w:pPr>
        <w:tabs>
          <w:tab w:val="num" w:pos="432"/>
        </w:tabs>
        <w:ind w:left="432" w:hanging="432"/>
      </w:pPr>
      <w:rPr>
        <w:b/>
        <w:i w:val="0"/>
      </w:rPr>
    </w:lvl>
    <w:lvl w:ilvl="1">
      <w:start w:val="1"/>
      <w:numFmt w:val="decimal"/>
      <w:lvlText w:val="%1.%2"/>
      <w:lvlJc w:val="left"/>
      <w:pPr>
        <w:tabs>
          <w:tab w:val="num" w:pos="576"/>
        </w:tabs>
        <w:ind w:left="576" w:hanging="576"/>
      </w:pPr>
      <w:rPr>
        <w:b/>
        <w:i w:val="0"/>
        <w:color w:val="auto"/>
      </w:r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35">
    <w:nsid w:val="6B5264EA"/>
    <w:multiLevelType w:val="multilevel"/>
    <w:tmpl w:val="1CB6C03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abstractNumId w:val="11"/>
  </w:num>
  <w:num w:numId="2">
    <w:abstractNumId w:val="12"/>
  </w:num>
  <w:num w:numId="3">
    <w:abstractNumId w:val="13"/>
  </w:num>
  <w:num w:numId="4">
    <w:abstractNumId w:val="14"/>
  </w:num>
  <w:num w:numId="5">
    <w:abstractNumId w:val="15"/>
  </w:num>
  <w:num w:numId="6">
    <w:abstractNumId w:val="16"/>
  </w:num>
  <w:num w:numId="7">
    <w:abstractNumId w:val="17"/>
  </w:num>
  <w:num w:numId="8">
    <w:abstractNumId w:val="18"/>
  </w:num>
  <w:num w:numId="9">
    <w:abstractNumId w:val="19"/>
  </w:num>
  <w:num w:numId="10">
    <w:abstractNumId w:val="20"/>
  </w:num>
  <w:num w:numId="11">
    <w:abstractNumId w:val="21"/>
  </w:num>
  <w:num w:numId="12">
    <w:abstractNumId w:val="22"/>
  </w:num>
  <w:num w:numId="13">
    <w:abstractNumId w:val="23"/>
  </w:num>
  <w:num w:numId="14">
    <w:abstractNumId w:val="24"/>
  </w:num>
  <w:num w:numId="15">
    <w:abstractNumId w:val="25"/>
  </w:num>
  <w:num w:numId="16">
    <w:abstractNumId w:val="26"/>
  </w:num>
  <w:num w:numId="17">
    <w:abstractNumId w:val="27"/>
  </w:num>
  <w:num w:numId="18">
    <w:abstractNumId w:val="28"/>
  </w:num>
  <w:num w:numId="19">
    <w:abstractNumId w:val="29"/>
  </w:num>
  <w:num w:numId="20">
    <w:abstractNumId w:val="30"/>
  </w:num>
  <w:num w:numId="21">
    <w:abstractNumId w:val="0"/>
  </w:num>
  <w:num w:numId="22">
    <w:abstractNumId w:val="32"/>
  </w:num>
  <w:num w:numId="23">
    <w:abstractNumId w:val="34"/>
  </w:num>
  <w:num w:numId="24">
    <w:abstractNumId w:val="31"/>
  </w:num>
  <w:num w:numId="25">
    <w:abstractNumId w:val="33"/>
  </w:num>
  <w:num w:numId="26">
    <w:abstractNumId w:val="35"/>
  </w:num>
  <w:num w:numId="27">
    <w:abstractNumId w:val="15"/>
  </w:num>
  <w:num w:numId="28">
    <w:abstractNumId w:val="10"/>
  </w:num>
  <w:num w:numId="29">
    <w:abstractNumId w:val="8"/>
  </w:num>
  <w:num w:numId="30">
    <w:abstractNumId w:val="7"/>
  </w:num>
  <w:num w:numId="31">
    <w:abstractNumId w:val="6"/>
  </w:num>
  <w:num w:numId="32">
    <w:abstractNumId w:val="5"/>
  </w:num>
  <w:num w:numId="33">
    <w:abstractNumId w:val="9"/>
  </w:num>
  <w:num w:numId="34">
    <w:abstractNumId w:val="4"/>
  </w:num>
  <w:num w:numId="35">
    <w:abstractNumId w:val="3"/>
  </w:num>
  <w:num w:numId="36">
    <w:abstractNumId w:val="2"/>
  </w:num>
  <w:num w:numId="37">
    <w:abstractNumId w:val="1"/>
  </w:num>
  <w:num w:numId="38">
    <w:abstractNumId w:val="15"/>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emujica">
    <w15:presenceInfo w15:providerId="None" w15:userId="emujic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bestFit" w:percent="224"/>
  <w:displayBackgroundShape/>
  <w:embedSystemFonts/>
  <w:proofState w:grammar="clean"/>
  <w:attachedTemplate r:id="rId1"/>
  <w:doNotTrackMoves/>
  <w:defaultTabStop w:val="720"/>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D63B1"/>
    <w:rsid w:val="00002137"/>
    <w:rsid w:val="00002CA1"/>
    <w:rsid w:val="0000644F"/>
    <w:rsid w:val="00006DD1"/>
    <w:rsid w:val="0000799D"/>
    <w:rsid w:val="00010D75"/>
    <w:rsid w:val="00011C17"/>
    <w:rsid w:val="000127F6"/>
    <w:rsid w:val="00012FFB"/>
    <w:rsid w:val="00013214"/>
    <w:rsid w:val="0001327A"/>
    <w:rsid w:val="0001720B"/>
    <w:rsid w:val="000209EB"/>
    <w:rsid w:val="00025280"/>
    <w:rsid w:val="000352FB"/>
    <w:rsid w:val="00042B57"/>
    <w:rsid w:val="00053D6C"/>
    <w:rsid w:val="000543E0"/>
    <w:rsid w:val="00056C4F"/>
    <w:rsid w:val="00063772"/>
    <w:rsid w:val="00066350"/>
    <w:rsid w:val="0007079A"/>
    <w:rsid w:val="000710DB"/>
    <w:rsid w:val="000719A2"/>
    <w:rsid w:val="00072A74"/>
    <w:rsid w:val="00073B4E"/>
    <w:rsid w:val="00075100"/>
    <w:rsid w:val="00077A3F"/>
    <w:rsid w:val="0008007B"/>
    <w:rsid w:val="0008365F"/>
    <w:rsid w:val="00084036"/>
    <w:rsid w:val="00084138"/>
    <w:rsid w:val="0008471B"/>
    <w:rsid w:val="000915F1"/>
    <w:rsid w:val="000A31E3"/>
    <w:rsid w:val="000A466B"/>
    <w:rsid w:val="000A5560"/>
    <w:rsid w:val="000A5E19"/>
    <w:rsid w:val="000B74DD"/>
    <w:rsid w:val="000C2DFC"/>
    <w:rsid w:val="000C6E77"/>
    <w:rsid w:val="000D34E0"/>
    <w:rsid w:val="000D4A50"/>
    <w:rsid w:val="000D76A4"/>
    <w:rsid w:val="000E0EEE"/>
    <w:rsid w:val="000E1A61"/>
    <w:rsid w:val="000E4E6D"/>
    <w:rsid w:val="000F2352"/>
    <w:rsid w:val="000F43D7"/>
    <w:rsid w:val="000F6364"/>
    <w:rsid w:val="00101C50"/>
    <w:rsid w:val="001047BF"/>
    <w:rsid w:val="00106096"/>
    <w:rsid w:val="00115797"/>
    <w:rsid w:val="00124E95"/>
    <w:rsid w:val="00130C9F"/>
    <w:rsid w:val="001314ED"/>
    <w:rsid w:val="001316A8"/>
    <w:rsid w:val="00137523"/>
    <w:rsid w:val="001415D1"/>
    <w:rsid w:val="001432CB"/>
    <w:rsid w:val="00146503"/>
    <w:rsid w:val="00150DBD"/>
    <w:rsid w:val="00151070"/>
    <w:rsid w:val="00156E9C"/>
    <w:rsid w:val="0016008D"/>
    <w:rsid w:val="00162FFE"/>
    <w:rsid w:val="00166354"/>
    <w:rsid w:val="00170D84"/>
    <w:rsid w:val="001768FC"/>
    <w:rsid w:val="0018336E"/>
    <w:rsid w:val="00185184"/>
    <w:rsid w:val="00185626"/>
    <w:rsid w:val="001947F3"/>
    <w:rsid w:val="00197D5B"/>
    <w:rsid w:val="001A034E"/>
    <w:rsid w:val="001A200A"/>
    <w:rsid w:val="001A397B"/>
    <w:rsid w:val="001A4806"/>
    <w:rsid w:val="001B1040"/>
    <w:rsid w:val="001C0287"/>
    <w:rsid w:val="001C0E0F"/>
    <w:rsid w:val="001C0F2D"/>
    <w:rsid w:val="001C456C"/>
    <w:rsid w:val="001C7C73"/>
    <w:rsid w:val="001D0EBB"/>
    <w:rsid w:val="001D57F3"/>
    <w:rsid w:val="001D63B1"/>
    <w:rsid w:val="001D7DBB"/>
    <w:rsid w:val="001E1408"/>
    <w:rsid w:val="001E1883"/>
    <w:rsid w:val="001E1F5B"/>
    <w:rsid w:val="001E6BFE"/>
    <w:rsid w:val="001F0AD6"/>
    <w:rsid w:val="001F3968"/>
    <w:rsid w:val="001F3D98"/>
    <w:rsid w:val="001F4CD6"/>
    <w:rsid w:val="001F4F48"/>
    <w:rsid w:val="001F6B8C"/>
    <w:rsid w:val="001F7AB5"/>
    <w:rsid w:val="00201C7E"/>
    <w:rsid w:val="00203218"/>
    <w:rsid w:val="00203978"/>
    <w:rsid w:val="00204E66"/>
    <w:rsid w:val="00204EA7"/>
    <w:rsid w:val="00205A92"/>
    <w:rsid w:val="00207057"/>
    <w:rsid w:val="002112C1"/>
    <w:rsid w:val="0021585F"/>
    <w:rsid w:val="0021597D"/>
    <w:rsid w:val="00217AB8"/>
    <w:rsid w:val="00220A26"/>
    <w:rsid w:val="002236B3"/>
    <w:rsid w:val="002361E3"/>
    <w:rsid w:val="00240208"/>
    <w:rsid w:val="00242D17"/>
    <w:rsid w:val="00243829"/>
    <w:rsid w:val="0024524C"/>
    <w:rsid w:val="0025131A"/>
    <w:rsid w:val="002535BF"/>
    <w:rsid w:val="00255B8D"/>
    <w:rsid w:val="00255EA6"/>
    <w:rsid w:val="00256578"/>
    <w:rsid w:val="00256AFD"/>
    <w:rsid w:val="00264692"/>
    <w:rsid w:val="00271012"/>
    <w:rsid w:val="0027157D"/>
    <w:rsid w:val="00273A66"/>
    <w:rsid w:val="002750C7"/>
    <w:rsid w:val="0028124A"/>
    <w:rsid w:val="0028258E"/>
    <w:rsid w:val="002953E6"/>
    <w:rsid w:val="00297B63"/>
    <w:rsid w:val="002A22E7"/>
    <w:rsid w:val="002A2346"/>
    <w:rsid w:val="002A3E90"/>
    <w:rsid w:val="002A4D7D"/>
    <w:rsid w:val="002A595C"/>
    <w:rsid w:val="002A7DF9"/>
    <w:rsid w:val="002B5EBE"/>
    <w:rsid w:val="002B7F89"/>
    <w:rsid w:val="002C3F17"/>
    <w:rsid w:val="002C442B"/>
    <w:rsid w:val="002C5D9A"/>
    <w:rsid w:val="002D2FC0"/>
    <w:rsid w:val="002D52A8"/>
    <w:rsid w:val="002D5715"/>
    <w:rsid w:val="002D6ECE"/>
    <w:rsid w:val="002E1834"/>
    <w:rsid w:val="002E3297"/>
    <w:rsid w:val="002E60E6"/>
    <w:rsid w:val="002F4623"/>
    <w:rsid w:val="002F6854"/>
    <w:rsid w:val="003102FF"/>
    <w:rsid w:val="0031173D"/>
    <w:rsid w:val="003132B1"/>
    <w:rsid w:val="0031431F"/>
    <w:rsid w:val="00327989"/>
    <w:rsid w:val="00332A5B"/>
    <w:rsid w:val="0033457D"/>
    <w:rsid w:val="00335919"/>
    <w:rsid w:val="00342BA1"/>
    <w:rsid w:val="0035039C"/>
    <w:rsid w:val="003506DC"/>
    <w:rsid w:val="00353156"/>
    <w:rsid w:val="003544B1"/>
    <w:rsid w:val="003555DC"/>
    <w:rsid w:val="00355C5F"/>
    <w:rsid w:val="00357C47"/>
    <w:rsid w:val="0036138D"/>
    <w:rsid w:val="0036219B"/>
    <w:rsid w:val="0036533D"/>
    <w:rsid w:val="00365D1D"/>
    <w:rsid w:val="00366BA8"/>
    <w:rsid w:val="0037399B"/>
    <w:rsid w:val="00374BB9"/>
    <w:rsid w:val="00381F69"/>
    <w:rsid w:val="003822A7"/>
    <w:rsid w:val="00386E25"/>
    <w:rsid w:val="00387993"/>
    <w:rsid w:val="00396500"/>
    <w:rsid w:val="003A02BC"/>
    <w:rsid w:val="003A0338"/>
    <w:rsid w:val="003B16DA"/>
    <w:rsid w:val="003B2F1F"/>
    <w:rsid w:val="003C0FC3"/>
    <w:rsid w:val="003C20F3"/>
    <w:rsid w:val="003C26AD"/>
    <w:rsid w:val="003C465F"/>
    <w:rsid w:val="003C4BE4"/>
    <w:rsid w:val="003C5042"/>
    <w:rsid w:val="003D2002"/>
    <w:rsid w:val="003D378D"/>
    <w:rsid w:val="003D3FC8"/>
    <w:rsid w:val="003D49C0"/>
    <w:rsid w:val="003D4A08"/>
    <w:rsid w:val="003D651B"/>
    <w:rsid w:val="003D69DC"/>
    <w:rsid w:val="003E1711"/>
    <w:rsid w:val="003E56DD"/>
    <w:rsid w:val="003E7D91"/>
    <w:rsid w:val="003F38E5"/>
    <w:rsid w:val="003F710F"/>
    <w:rsid w:val="003F72DA"/>
    <w:rsid w:val="003F74B8"/>
    <w:rsid w:val="004003B8"/>
    <w:rsid w:val="00400536"/>
    <w:rsid w:val="004030BB"/>
    <w:rsid w:val="004061D3"/>
    <w:rsid w:val="00407C3C"/>
    <w:rsid w:val="00412BC3"/>
    <w:rsid w:val="00414DB7"/>
    <w:rsid w:val="00415167"/>
    <w:rsid w:val="004156D8"/>
    <w:rsid w:val="004160AA"/>
    <w:rsid w:val="00421C7F"/>
    <w:rsid w:val="0042281C"/>
    <w:rsid w:val="00422A1E"/>
    <w:rsid w:val="004246B1"/>
    <w:rsid w:val="00432FAB"/>
    <w:rsid w:val="00433900"/>
    <w:rsid w:val="00435AD5"/>
    <w:rsid w:val="0043782A"/>
    <w:rsid w:val="00444C0A"/>
    <w:rsid w:val="00450082"/>
    <w:rsid w:val="00452466"/>
    <w:rsid w:val="0045397B"/>
    <w:rsid w:val="00456A75"/>
    <w:rsid w:val="00457854"/>
    <w:rsid w:val="00460BE3"/>
    <w:rsid w:val="00461EF1"/>
    <w:rsid w:val="00463A6A"/>
    <w:rsid w:val="00464348"/>
    <w:rsid w:val="004643FC"/>
    <w:rsid w:val="004647F5"/>
    <w:rsid w:val="00466317"/>
    <w:rsid w:val="00472FDA"/>
    <w:rsid w:val="00474E9C"/>
    <w:rsid w:val="00476BCE"/>
    <w:rsid w:val="004770C4"/>
    <w:rsid w:val="00482360"/>
    <w:rsid w:val="0048389C"/>
    <w:rsid w:val="00483C41"/>
    <w:rsid w:val="0048608C"/>
    <w:rsid w:val="0049161A"/>
    <w:rsid w:val="00495A2B"/>
    <w:rsid w:val="00496603"/>
    <w:rsid w:val="00496BD1"/>
    <w:rsid w:val="004A0665"/>
    <w:rsid w:val="004A1D14"/>
    <w:rsid w:val="004A3E60"/>
    <w:rsid w:val="004A524A"/>
    <w:rsid w:val="004B00F4"/>
    <w:rsid w:val="004B1246"/>
    <w:rsid w:val="004B2C3B"/>
    <w:rsid w:val="004B4BC2"/>
    <w:rsid w:val="004B6067"/>
    <w:rsid w:val="004B6C50"/>
    <w:rsid w:val="004B7225"/>
    <w:rsid w:val="004C1121"/>
    <w:rsid w:val="004C1468"/>
    <w:rsid w:val="004C5489"/>
    <w:rsid w:val="004C7D1C"/>
    <w:rsid w:val="004D03CD"/>
    <w:rsid w:val="004D0947"/>
    <w:rsid w:val="004D1BDC"/>
    <w:rsid w:val="004D1BDF"/>
    <w:rsid w:val="004D2E11"/>
    <w:rsid w:val="004D33B1"/>
    <w:rsid w:val="004D371D"/>
    <w:rsid w:val="004D79E5"/>
    <w:rsid w:val="004E105D"/>
    <w:rsid w:val="004E2968"/>
    <w:rsid w:val="004E42B2"/>
    <w:rsid w:val="004F25E6"/>
    <w:rsid w:val="00500FFA"/>
    <w:rsid w:val="00501BCC"/>
    <w:rsid w:val="005043A1"/>
    <w:rsid w:val="00505A31"/>
    <w:rsid w:val="00512911"/>
    <w:rsid w:val="00514F35"/>
    <w:rsid w:val="0051522A"/>
    <w:rsid w:val="00515517"/>
    <w:rsid w:val="00521DFA"/>
    <w:rsid w:val="00523216"/>
    <w:rsid w:val="00523E83"/>
    <w:rsid w:val="00524CD6"/>
    <w:rsid w:val="005251E6"/>
    <w:rsid w:val="005265D9"/>
    <w:rsid w:val="00526F7E"/>
    <w:rsid w:val="00527822"/>
    <w:rsid w:val="00530276"/>
    <w:rsid w:val="0053041E"/>
    <w:rsid w:val="00530786"/>
    <w:rsid w:val="00530BED"/>
    <w:rsid w:val="00531BEB"/>
    <w:rsid w:val="00537232"/>
    <w:rsid w:val="005438C0"/>
    <w:rsid w:val="00546233"/>
    <w:rsid w:val="00550C54"/>
    <w:rsid w:val="00550C7F"/>
    <w:rsid w:val="00553B3A"/>
    <w:rsid w:val="00555B71"/>
    <w:rsid w:val="0055672A"/>
    <w:rsid w:val="00557A4B"/>
    <w:rsid w:val="00571A98"/>
    <w:rsid w:val="00573D3D"/>
    <w:rsid w:val="005742E2"/>
    <w:rsid w:val="00580397"/>
    <w:rsid w:val="0059158F"/>
    <w:rsid w:val="00596694"/>
    <w:rsid w:val="005A306B"/>
    <w:rsid w:val="005A4EA6"/>
    <w:rsid w:val="005A4EC6"/>
    <w:rsid w:val="005A57DB"/>
    <w:rsid w:val="005A632A"/>
    <w:rsid w:val="005B7A29"/>
    <w:rsid w:val="005C0A0B"/>
    <w:rsid w:val="005C3B3B"/>
    <w:rsid w:val="005C5312"/>
    <w:rsid w:val="005D0529"/>
    <w:rsid w:val="005D3D73"/>
    <w:rsid w:val="005D5475"/>
    <w:rsid w:val="005E1367"/>
    <w:rsid w:val="005E15B0"/>
    <w:rsid w:val="005E1EFD"/>
    <w:rsid w:val="005E48E0"/>
    <w:rsid w:val="005E529E"/>
    <w:rsid w:val="005E65C4"/>
    <w:rsid w:val="005F077C"/>
    <w:rsid w:val="005F3CD2"/>
    <w:rsid w:val="005F4D74"/>
    <w:rsid w:val="005F4DA3"/>
    <w:rsid w:val="00602ACE"/>
    <w:rsid w:val="00602F2E"/>
    <w:rsid w:val="006041A2"/>
    <w:rsid w:val="00604D64"/>
    <w:rsid w:val="00605FCC"/>
    <w:rsid w:val="00606184"/>
    <w:rsid w:val="00612FE7"/>
    <w:rsid w:val="00614548"/>
    <w:rsid w:val="00622F81"/>
    <w:rsid w:val="00623720"/>
    <w:rsid w:val="00631419"/>
    <w:rsid w:val="00631B1D"/>
    <w:rsid w:val="006346E3"/>
    <w:rsid w:val="00635692"/>
    <w:rsid w:val="006416AC"/>
    <w:rsid w:val="00643D82"/>
    <w:rsid w:val="00644D58"/>
    <w:rsid w:val="00651EFE"/>
    <w:rsid w:val="006527B7"/>
    <w:rsid w:val="00653185"/>
    <w:rsid w:val="00653B40"/>
    <w:rsid w:val="0066061F"/>
    <w:rsid w:val="00660948"/>
    <w:rsid w:val="00661151"/>
    <w:rsid w:val="00664CBC"/>
    <w:rsid w:val="006677F3"/>
    <w:rsid w:val="006708EE"/>
    <w:rsid w:val="00676780"/>
    <w:rsid w:val="0067731A"/>
    <w:rsid w:val="00686E5A"/>
    <w:rsid w:val="00691AA2"/>
    <w:rsid w:val="00694234"/>
    <w:rsid w:val="0069485D"/>
    <w:rsid w:val="006962A8"/>
    <w:rsid w:val="006A2836"/>
    <w:rsid w:val="006A32F4"/>
    <w:rsid w:val="006A5AD8"/>
    <w:rsid w:val="006A70E8"/>
    <w:rsid w:val="006B0EF4"/>
    <w:rsid w:val="006B11BF"/>
    <w:rsid w:val="006B5F40"/>
    <w:rsid w:val="006B5FEE"/>
    <w:rsid w:val="006B6BF5"/>
    <w:rsid w:val="006B6CD6"/>
    <w:rsid w:val="006B7A9F"/>
    <w:rsid w:val="006C1F5D"/>
    <w:rsid w:val="006C45EA"/>
    <w:rsid w:val="006C4DFD"/>
    <w:rsid w:val="006C559A"/>
    <w:rsid w:val="006D13DA"/>
    <w:rsid w:val="006D211F"/>
    <w:rsid w:val="006D7F16"/>
    <w:rsid w:val="006E0EE2"/>
    <w:rsid w:val="006E6981"/>
    <w:rsid w:val="006E7A2F"/>
    <w:rsid w:val="006F0D3A"/>
    <w:rsid w:val="006F5720"/>
    <w:rsid w:val="006F5E76"/>
    <w:rsid w:val="00700BD7"/>
    <w:rsid w:val="00702F84"/>
    <w:rsid w:val="0070649C"/>
    <w:rsid w:val="0070794C"/>
    <w:rsid w:val="00711675"/>
    <w:rsid w:val="0071293E"/>
    <w:rsid w:val="00715379"/>
    <w:rsid w:val="00717C08"/>
    <w:rsid w:val="00724750"/>
    <w:rsid w:val="00725CE3"/>
    <w:rsid w:val="00727689"/>
    <w:rsid w:val="0073002E"/>
    <w:rsid w:val="0073129D"/>
    <w:rsid w:val="00734240"/>
    <w:rsid w:val="007344F3"/>
    <w:rsid w:val="007413C0"/>
    <w:rsid w:val="00742DC7"/>
    <w:rsid w:val="00750E89"/>
    <w:rsid w:val="00765B48"/>
    <w:rsid w:val="00766C33"/>
    <w:rsid w:val="00771319"/>
    <w:rsid w:val="0077270D"/>
    <w:rsid w:val="007775CD"/>
    <w:rsid w:val="00782347"/>
    <w:rsid w:val="00783B70"/>
    <w:rsid w:val="00785C52"/>
    <w:rsid w:val="00786556"/>
    <w:rsid w:val="00786BF7"/>
    <w:rsid w:val="0078705E"/>
    <w:rsid w:val="007933E4"/>
    <w:rsid w:val="00795B13"/>
    <w:rsid w:val="00795B29"/>
    <w:rsid w:val="00796F23"/>
    <w:rsid w:val="007B21E8"/>
    <w:rsid w:val="007B2E8E"/>
    <w:rsid w:val="007B6710"/>
    <w:rsid w:val="007C1CAB"/>
    <w:rsid w:val="007C1D21"/>
    <w:rsid w:val="007C2D1A"/>
    <w:rsid w:val="007C5C4E"/>
    <w:rsid w:val="007C675A"/>
    <w:rsid w:val="007D22C7"/>
    <w:rsid w:val="007D4DDD"/>
    <w:rsid w:val="007D6BF9"/>
    <w:rsid w:val="007D6FD1"/>
    <w:rsid w:val="007D7922"/>
    <w:rsid w:val="007D7D6C"/>
    <w:rsid w:val="007E1256"/>
    <w:rsid w:val="007E1AC1"/>
    <w:rsid w:val="007E218B"/>
    <w:rsid w:val="007F13A1"/>
    <w:rsid w:val="007F214C"/>
    <w:rsid w:val="007F39CE"/>
    <w:rsid w:val="007F4D9E"/>
    <w:rsid w:val="008011DE"/>
    <w:rsid w:val="00804905"/>
    <w:rsid w:val="0080579A"/>
    <w:rsid w:val="00806A1F"/>
    <w:rsid w:val="0080767A"/>
    <w:rsid w:val="00814560"/>
    <w:rsid w:val="00815D51"/>
    <w:rsid w:val="0082002C"/>
    <w:rsid w:val="0083245E"/>
    <w:rsid w:val="008404C4"/>
    <w:rsid w:val="008409A8"/>
    <w:rsid w:val="00845667"/>
    <w:rsid w:val="00850DA4"/>
    <w:rsid w:val="00851E91"/>
    <w:rsid w:val="0085248B"/>
    <w:rsid w:val="0085643A"/>
    <w:rsid w:val="00856773"/>
    <w:rsid w:val="00857C57"/>
    <w:rsid w:val="00857F3B"/>
    <w:rsid w:val="00860997"/>
    <w:rsid w:val="00863D7A"/>
    <w:rsid w:val="008641BD"/>
    <w:rsid w:val="00866C62"/>
    <w:rsid w:val="0087344D"/>
    <w:rsid w:val="00876635"/>
    <w:rsid w:val="0087732F"/>
    <w:rsid w:val="00880033"/>
    <w:rsid w:val="00886907"/>
    <w:rsid w:val="00887637"/>
    <w:rsid w:val="00893F71"/>
    <w:rsid w:val="00897491"/>
    <w:rsid w:val="008A27EE"/>
    <w:rsid w:val="008A2AE3"/>
    <w:rsid w:val="008A4D49"/>
    <w:rsid w:val="008A584F"/>
    <w:rsid w:val="008A5EBB"/>
    <w:rsid w:val="008B1729"/>
    <w:rsid w:val="008B1B38"/>
    <w:rsid w:val="008B3DC8"/>
    <w:rsid w:val="008B43E6"/>
    <w:rsid w:val="008B4695"/>
    <w:rsid w:val="008B4F97"/>
    <w:rsid w:val="008B600F"/>
    <w:rsid w:val="008C1145"/>
    <w:rsid w:val="008C1E26"/>
    <w:rsid w:val="008C32F9"/>
    <w:rsid w:val="008C520C"/>
    <w:rsid w:val="008C7575"/>
    <w:rsid w:val="008C7E0B"/>
    <w:rsid w:val="008D05C4"/>
    <w:rsid w:val="008D0EA6"/>
    <w:rsid w:val="008D1016"/>
    <w:rsid w:val="008D1372"/>
    <w:rsid w:val="008D3DC5"/>
    <w:rsid w:val="008D69B8"/>
    <w:rsid w:val="008E2359"/>
    <w:rsid w:val="008E5375"/>
    <w:rsid w:val="008E546D"/>
    <w:rsid w:val="008F1D17"/>
    <w:rsid w:val="008F1DB6"/>
    <w:rsid w:val="008F2236"/>
    <w:rsid w:val="008F285C"/>
    <w:rsid w:val="008F357F"/>
    <w:rsid w:val="008F46C2"/>
    <w:rsid w:val="008F5869"/>
    <w:rsid w:val="008F71EA"/>
    <w:rsid w:val="00901970"/>
    <w:rsid w:val="00916017"/>
    <w:rsid w:val="0092113B"/>
    <w:rsid w:val="0093090C"/>
    <w:rsid w:val="0093394F"/>
    <w:rsid w:val="009370EA"/>
    <w:rsid w:val="009371DD"/>
    <w:rsid w:val="00940179"/>
    <w:rsid w:val="00941B81"/>
    <w:rsid w:val="00944470"/>
    <w:rsid w:val="00945913"/>
    <w:rsid w:val="0094620B"/>
    <w:rsid w:val="00946E70"/>
    <w:rsid w:val="00947F9E"/>
    <w:rsid w:val="009520AA"/>
    <w:rsid w:val="00952984"/>
    <w:rsid w:val="00955B4C"/>
    <w:rsid w:val="00956AFE"/>
    <w:rsid w:val="00963ACF"/>
    <w:rsid w:val="00967490"/>
    <w:rsid w:val="00971419"/>
    <w:rsid w:val="009723EA"/>
    <w:rsid w:val="00973A1A"/>
    <w:rsid w:val="00975029"/>
    <w:rsid w:val="00982B33"/>
    <w:rsid w:val="00987E40"/>
    <w:rsid w:val="00993E71"/>
    <w:rsid w:val="00994926"/>
    <w:rsid w:val="00994A96"/>
    <w:rsid w:val="009A22F0"/>
    <w:rsid w:val="009A4A17"/>
    <w:rsid w:val="009A5580"/>
    <w:rsid w:val="009A618D"/>
    <w:rsid w:val="009B188B"/>
    <w:rsid w:val="009B24BD"/>
    <w:rsid w:val="009B51BB"/>
    <w:rsid w:val="009B6148"/>
    <w:rsid w:val="009B62D5"/>
    <w:rsid w:val="009C09AE"/>
    <w:rsid w:val="009C21AD"/>
    <w:rsid w:val="009C2AD6"/>
    <w:rsid w:val="009D1D69"/>
    <w:rsid w:val="009D43AA"/>
    <w:rsid w:val="009D65F9"/>
    <w:rsid w:val="009D72F6"/>
    <w:rsid w:val="009E181E"/>
    <w:rsid w:val="009E3207"/>
    <w:rsid w:val="009E332B"/>
    <w:rsid w:val="009E38FA"/>
    <w:rsid w:val="009E40FB"/>
    <w:rsid w:val="009E5810"/>
    <w:rsid w:val="009E64F7"/>
    <w:rsid w:val="009E68D9"/>
    <w:rsid w:val="009F1DFE"/>
    <w:rsid w:val="009F7A71"/>
    <w:rsid w:val="009F7EBA"/>
    <w:rsid w:val="00A0170B"/>
    <w:rsid w:val="00A01BE6"/>
    <w:rsid w:val="00A02C26"/>
    <w:rsid w:val="00A02E02"/>
    <w:rsid w:val="00A0484A"/>
    <w:rsid w:val="00A07549"/>
    <w:rsid w:val="00A117BC"/>
    <w:rsid w:val="00A20479"/>
    <w:rsid w:val="00A21367"/>
    <w:rsid w:val="00A24C22"/>
    <w:rsid w:val="00A26096"/>
    <w:rsid w:val="00A3319F"/>
    <w:rsid w:val="00A41E1C"/>
    <w:rsid w:val="00A4321F"/>
    <w:rsid w:val="00A45071"/>
    <w:rsid w:val="00A531BD"/>
    <w:rsid w:val="00A54B8B"/>
    <w:rsid w:val="00A554AF"/>
    <w:rsid w:val="00A56889"/>
    <w:rsid w:val="00A57BF8"/>
    <w:rsid w:val="00A61878"/>
    <w:rsid w:val="00A6231D"/>
    <w:rsid w:val="00A62A02"/>
    <w:rsid w:val="00A6529F"/>
    <w:rsid w:val="00A70663"/>
    <w:rsid w:val="00A713F0"/>
    <w:rsid w:val="00A72BDE"/>
    <w:rsid w:val="00A77F64"/>
    <w:rsid w:val="00A90700"/>
    <w:rsid w:val="00A93920"/>
    <w:rsid w:val="00A97102"/>
    <w:rsid w:val="00A97F58"/>
    <w:rsid w:val="00AA00DE"/>
    <w:rsid w:val="00AA287D"/>
    <w:rsid w:val="00AA6EC0"/>
    <w:rsid w:val="00AB412D"/>
    <w:rsid w:val="00AB423D"/>
    <w:rsid w:val="00AB4E74"/>
    <w:rsid w:val="00AB6D47"/>
    <w:rsid w:val="00AC02E3"/>
    <w:rsid w:val="00AC3595"/>
    <w:rsid w:val="00AC3F51"/>
    <w:rsid w:val="00AC46C1"/>
    <w:rsid w:val="00AC5843"/>
    <w:rsid w:val="00AC59D5"/>
    <w:rsid w:val="00AC6BE8"/>
    <w:rsid w:val="00AC71CE"/>
    <w:rsid w:val="00AD0015"/>
    <w:rsid w:val="00AD1763"/>
    <w:rsid w:val="00AD33E4"/>
    <w:rsid w:val="00AD39CC"/>
    <w:rsid w:val="00AD5365"/>
    <w:rsid w:val="00AD7895"/>
    <w:rsid w:val="00AE0FA9"/>
    <w:rsid w:val="00AE28EB"/>
    <w:rsid w:val="00AE3312"/>
    <w:rsid w:val="00AE4CF9"/>
    <w:rsid w:val="00AE5797"/>
    <w:rsid w:val="00AE5E24"/>
    <w:rsid w:val="00AE7064"/>
    <w:rsid w:val="00AF204A"/>
    <w:rsid w:val="00AF33D8"/>
    <w:rsid w:val="00AF6246"/>
    <w:rsid w:val="00B01CD3"/>
    <w:rsid w:val="00B04D1B"/>
    <w:rsid w:val="00B10B67"/>
    <w:rsid w:val="00B12981"/>
    <w:rsid w:val="00B131DE"/>
    <w:rsid w:val="00B20C23"/>
    <w:rsid w:val="00B24A56"/>
    <w:rsid w:val="00B336CD"/>
    <w:rsid w:val="00B34470"/>
    <w:rsid w:val="00B367A8"/>
    <w:rsid w:val="00B4105C"/>
    <w:rsid w:val="00B42FD1"/>
    <w:rsid w:val="00B504AF"/>
    <w:rsid w:val="00B5200D"/>
    <w:rsid w:val="00B52D0B"/>
    <w:rsid w:val="00B54510"/>
    <w:rsid w:val="00B612AC"/>
    <w:rsid w:val="00B612D4"/>
    <w:rsid w:val="00B627E3"/>
    <w:rsid w:val="00B64A6D"/>
    <w:rsid w:val="00B66B4B"/>
    <w:rsid w:val="00B71A3D"/>
    <w:rsid w:val="00B71D3B"/>
    <w:rsid w:val="00B77E28"/>
    <w:rsid w:val="00B93652"/>
    <w:rsid w:val="00B957A8"/>
    <w:rsid w:val="00B96470"/>
    <w:rsid w:val="00B9660D"/>
    <w:rsid w:val="00B96C73"/>
    <w:rsid w:val="00BA1EDA"/>
    <w:rsid w:val="00BB001A"/>
    <w:rsid w:val="00BB08AF"/>
    <w:rsid w:val="00BB47D3"/>
    <w:rsid w:val="00BC14C5"/>
    <w:rsid w:val="00BC611A"/>
    <w:rsid w:val="00BC6297"/>
    <w:rsid w:val="00BC6A69"/>
    <w:rsid w:val="00BD2E5E"/>
    <w:rsid w:val="00BD7674"/>
    <w:rsid w:val="00BE12D3"/>
    <w:rsid w:val="00BE3C4E"/>
    <w:rsid w:val="00BE4B9F"/>
    <w:rsid w:val="00BE5B54"/>
    <w:rsid w:val="00BE7041"/>
    <w:rsid w:val="00BF0CC9"/>
    <w:rsid w:val="00BF4271"/>
    <w:rsid w:val="00BF4493"/>
    <w:rsid w:val="00BF51FC"/>
    <w:rsid w:val="00BF6F64"/>
    <w:rsid w:val="00C066C4"/>
    <w:rsid w:val="00C06B9C"/>
    <w:rsid w:val="00C10BEC"/>
    <w:rsid w:val="00C12211"/>
    <w:rsid w:val="00C13969"/>
    <w:rsid w:val="00C2597D"/>
    <w:rsid w:val="00C25D9E"/>
    <w:rsid w:val="00C31B44"/>
    <w:rsid w:val="00C31CEF"/>
    <w:rsid w:val="00C346A3"/>
    <w:rsid w:val="00C35C65"/>
    <w:rsid w:val="00C37566"/>
    <w:rsid w:val="00C416AD"/>
    <w:rsid w:val="00C50635"/>
    <w:rsid w:val="00C53262"/>
    <w:rsid w:val="00C55BF6"/>
    <w:rsid w:val="00C56080"/>
    <w:rsid w:val="00C57FED"/>
    <w:rsid w:val="00C62A77"/>
    <w:rsid w:val="00C63724"/>
    <w:rsid w:val="00C65602"/>
    <w:rsid w:val="00C65B94"/>
    <w:rsid w:val="00C670DA"/>
    <w:rsid w:val="00C70512"/>
    <w:rsid w:val="00C70693"/>
    <w:rsid w:val="00C71BAC"/>
    <w:rsid w:val="00C732A8"/>
    <w:rsid w:val="00C80007"/>
    <w:rsid w:val="00C83551"/>
    <w:rsid w:val="00C84D44"/>
    <w:rsid w:val="00C855A8"/>
    <w:rsid w:val="00C8703D"/>
    <w:rsid w:val="00C93C43"/>
    <w:rsid w:val="00C9409F"/>
    <w:rsid w:val="00C94C6F"/>
    <w:rsid w:val="00C961CB"/>
    <w:rsid w:val="00C977CB"/>
    <w:rsid w:val="00C97901"/>
    <w:rsid w:val="00C97DA2"/>
    <w:rsid w:val="00CA1893"/>
    <w:rsid w:val="00CA5F06"/>
    <w:rsid w:val="00CA6410"/>
    <w:rsid w:val="00CB1762"/>
    <w:rsid w:val="00CB2E6A"/>
    <w:rsid w:val="00CB6268"/>
    <w:rsid w:val="00CC183F"/>
    <w:rsid w:val="00CC23EF"/>
    <w:rsid w:val="00CC3793"/>
    <w:rsid w:val="00CC4FC6"/>
    <w:rsid w:val="00CC7069"/>
    <w:rsid w:val="00CD1D8E"/>
    <w:rsid w:val="00CD2E62"/>
    <w:rsid w:val="00CD3193"/>
    <w:rsid w:val="00CD353B"/>
    <w:rsid w:val="00CD4091"/>
    <w:rsid w:val="00CD451C"/>
    <w:rsid w:val="00CE6B73"/>
    <w:rsid w:val="00CF2166"/>
    <w:rsid w:val="00CF4B6C"/>
    <w:rsid w:val="00CF7A48"/>
    <w:rsid w:val="00D02B6B"/>
    <w:rsid w:val="00D03B6D"/>
    <w:rsid w:val="00D0563F"/>
    <w:rsid w:val="00D07C02"/>
    <w:rsid w:val="00D12B58"/>
    <w:rsid w:val="00D1651F"/>
    <w:rsid w:val="00D21EBC"/>
    <w:rsid w:val="00D358C8"/>
    <w:rsid w:val="00D4141A"/>
    <w:rsid w:val="00D41DD3"/>
    <w:rsid w:val="00D41E13"/>
    <w:rsid w:val="00D4467A"/>
    <w:rsid w:val="00D5049C"/>
    <w:rsid w:val="00D525B6"/>
    <w:rsid w:val="00D53799"/>
    <w:rsid w:val="00D55162"/>
    <w:rsid w:val="00D65BF6"/>
    <w:rsid w:val="00D665E8"/>
    <w:rsid w:val="00D66756"/>
    <w:rsid w:val="00D71AD1"/>
    <w:rsid w:val="00D74E88"/>
    <w:rsid w:val="00D75417"/>
    <w:rsid w:val="00D75A19"/>
    <w:rsid w:val="00D77AAF"/>
    <w:rsid w:val="00D809E5"/>
    <w:rsid w:val="00D8174F"/>
    <w:rsid w:val="00D823E4"/>
    <w:rsid w:val="00D82D5E"/>
    <w:rsid w:val="00D8352B"/>
    <w:rsid w:val="00D8374B"/>
    <w:rsid w:val="00D83D2D"/>
    <w:rsid w:val="00D86FB0"/>
    <w:rsid w:val="00D871B5"/>
    <w:rsid w:val="00D87CE1"/>
    <w:rsid w:val="00D9100B"/>
    <w:rsid w:val="00DA70AA"/>
    <w:rsid w:val="00DA74F1"/>
    <w:rsid w:val="00DB0E76"/>
    <w:rsid w:val="00DB579E"/>
    <w:rsid w:val="00DB6514"/>
    <w:rsid w:val="00DC09EE"/>
    <w:rsid w:val="00DC0E55"/>
    <w:rsid w:val="00DC4CCE"/>
    <w:rsid w:val="00DC64D1"/>
    <w:rsid w:val="00DC751A"/>
    <w:rsid w:val="00DD0F49"/>
    <w:rsid w:val="00DD7AE2"/>
    <w:rsid w:val="00DE25C2"/>
    <w:rsid w:val="00DE2EE7"/>
    <w:rsid w:val="00DF14E4"/>
    <w:rsid w:val="00DF27E2"/>
    <w:rsid w:val="00DF28C6"/>
    <w:rsid w:val="00E00C9E"/>
    <w:rsid w:val="00E01E0D"/>
    <w:rsid w:val="00E10800"/>
    <w:rsid w:val="00E12CAD"/>
    <w:rsid w:val="00E16989"/>
    <w:rsid w:val="00E16A79"/>
    <w:rsid w:val="00E172B2"/>
    <w:rsid w:val="00E20788"/>
    <w:rsid w:val="00E21439"/>
    <w:rsid w:val="00E241A3"/>
    <w:rsid w:val="00E26D7B"/>
    <w:rsid w:val="00E3087C"/>
    <w:rsid w:val="00E33A88"/>
    <w:rsid w:val="00E34865"/>
    <w:rsid w:val="00E357F8"/>
    <w:rsid w:val="00E43021"/>
    <w:rsid w:val="00E52A81"/>
    <w:rsid w:val="00E55049"/>
    <w:rsid w:val="00E57910"/>
    <w:rsid w:val="00E624B1"/>
    <w:rsid w:val="00E6334B"/>
    <w:rsid w:val="00E65D24"/>
    <w:rsid w:val="00E66BC8"/>
    <w:rsid w:val="00E71758"/>
    <w:rsid w:val="00E71DB5"/>
    <w:rsid w:val="00E72BBE"/>
    <w:rsid w:val="00E776D8"/>
    <w:rsid w:val="00E8238A"/>
    <w:rsid w:val="00E850EA"/>
    <w:rsid w:val="00E86CA0"/>
    <w:rsid w:val="00E871C2"/>
    <w:rsid w:val="00E91A9B"/>
    <w:rsid w:val="00E93589"/>
    <w:rsid w:val="00E937AE"/>
    <w:rsid w:val="00E93EE9"/>
    <w:rsid w:val="00E96842"/>
    <w:rsid w:val="00EA303E"/>
    <w:rsid w:val="00EA3A11"/>
    <w:rsid w:val="00EA5A6B"/>
    <w:rsid w:val="00EA76ED"/>
    <w:rsid w:val="00EB06F5"/>
    <w:rsid w:val="00EB0A30"/>
    <w:rsid w:val="00EB0D26"/>
    <w:rsid w:val="00EB1548"/>
    <w:rsid w:val="00EC0488"/>
    <w:rsid w:val="00ED0449"/>
    <w:rsid w:val="00ED14ED"/>
    <w:rsid w:val="00ED506C"/>
    <w:rsid w:val="00ED58DD"/>
    <w:rsid w:val="00ED759C"/>
    <w:rsid w:val="00EE264F"/>
    <w:rsid w:val="00EE4623"/>
    <w:rsid w:val="00EF08BC"/>
    <w:rsid w:val="00EF2118"/>
    <w:rsid w:val="00EF5F1A"/>
    <w:rsid w:val="00EF6BE5"/>
    <w:rsid w:val="00F02C40"/>
    <w:rsid w:val="00F03796"/>
    <w:rsid w:val="00F04014"/>
    <w:rsid w:val="00F0585E"/>
    <w:rsid w:val="00F05ED4"/>
    <w:rsid w:val="00F116CA"/>
    <w:rsid w:val="00F11898"/>
    <w:rsid w:val="00F137C9"/>
    <w:rsid w:val="00F13D3D"/>
    <w:rsid w:val="00F144A5"/>
    <w:rsid w:val="00F17750"/>
    <w:rsid w:val="00F205B3"/>
    <w:rsid w:val="00F20CA7"/>
    <w:rsid w:val="00F20F28"/>
    <w:rsid w:val="00F311A6"/>
    <w:rsid w:val="00F34A68"/>
    <w:rsid w:val="00F3751A"/>
    <w:rsid w:val="00F376E6"/>
    <w:rsid w:val="00F4607E"/>
    <w:rsid w:val="00F51F85"/>
    <w:rsid w:val="00F53DF7"/>
    <w:rsid w:val="00F56EFC"/>
    <w:rsid w:val="00F5778F"/>
    <w:rsid w:val="00F577A8"/>
    <w:rsid w:val="00F579E3"/>
    <w:rsid w:val="00F62267"/>
    <w:rsid w:val="00F639F4"/>
    <w:rsid w:val="00F6494D"/>
    <w:rsid w:val="00F6736C"/>
    <w:rsid w:val="00F71838"/>
    <w:rsid w:val="00F73364"/>
    <w:rsid w:val="00F80E6A"/>
    <w:rsid w:val="00F93935"/>
    <w:rsid w:val="00FA2424"/>
    <w:rsid w:val="00FA44EF"/>
    <w:rsid w:val="00FA4911"/>
    <w:rsid w:val="00FA5E4C"/>
    <w:rsid w:val="00FB1112"/>
    <w:rsid w:val="00FB2260"/>
    <w:rsid w:val="00FB648F"/>
    <w:rsid w:val="00FB6E3C"/>
    <w:rsid w:val="00FC2EA6"/>
    <w:rsid w:val="00FC4B30"/>
    <w:rsid w:val="00FC501C"/>
    <w:rsid w:val="00FC7635"/>
    <w:rsid w:val="00FC79BC"/>
    <w:rsid w:val="00FD0122"/>
    <w:rsid w:val="00FD1CF9"/>
    <w:rsid w:val="00FD443B"/>
    <w:rsid w:val="00FD4C0E"/>
    <w:rsid w:val="00FD7391"/>
    <w:rsid w:val="00FD7651"/>
    <w:rsid w:val="00FE4C84"/>
    <w:rsid w:val="00FF00C4"/>
    <w:rsid w:val="00FF36B8"/>
    <w:rsid w:val="00FF3DD1"/>
    <w:rsid w:val="00FF3ED5"/>
    <w:rsid w:val="00FF51E5"/>
    <w:rsid w:val="00FF5A24"/>
    <w:rsid w:val="00FF6CE3"/>
  </w:rsids>
  <m:mathPr>
    <m:mathFont m:val="Cambria Math"/>
    <m:brkBin m:val="before"/>
    <m:brkBinSub m:val="--"/>
    <m:smallFrac/>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1"/>
    </o:shapelayout>
  </w:shapeDefaults>
  <w:doNotEmbedSmartTags/>
  <w:decimalSymbol w:val=","/>
  <w:listSeparator w:val=";"/>
  <w14:docId w14:val="4C53C3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sz w:val="24"/>
        <w:szCs w:val="24"/>
        <w:lang w:val="en-US" w:eastAsia="en-US" w:bidi="ar-SA"/>
      </w:rPr>
    </w:rPrDefault>
    <w:pPrDefault/>
  </w:docDefaults>
  <w:latentStyles w:defLockedState="0" w:defUIPriority="0" w:defSemiHidden="0" w:defUnhideWhenUsed="0" w:defQFormat="0" w:count="276">
    <w:lsdException w:name="heading 3" w:qFormat="1"/>
    <w:lsdException w:name="toc 1" w:uiPriority="39"/>
    <w:lsdException w:name="toc 2" w:uiPriority="39"/>
    <w:lsdException w:name="toc 3" w:uiPriority="39"/>
  </w:latentStyles>
  <w:style w:type="paragraph" w:default="1" w:styleId="Normal">
    <w:name w:val="Normal"/>
    <w:qFormat/>
    <w:rsid w:val="004647F5"/>
    <w:pPr>
      <w:suppressAutoHyphens/>
      <w:spacing w:before="180" w:line="300" w:lineRule="exact"/>
      <w:jc w:val="both"/>
    </w:pPr>
    <w:rPr>
      <w:sz w:val="22"/>
      <w:lang w:val="es-ES" w:eastAsia="zh-CN"/>
    </w:rPr>
  </w:style>
  <w:style w:type="paragraph" w:styleId="Heading1">
    <w:name w:val="heading 1"/>
    <w:basedOn w:val="Normal"/>
    <w:next w:val="Normal"/>
    <w:qFormat/>
    <w:rsid w:val="004647F5"/>
    <w:pPr>
      <w:keepNext/>
      <w:numPr>
        <w:numId w:val="5"/>
      </w:numPr>
      <w:spacing w:before="240"/>
      <w:outlineLvl w:val="0"/>
    </w:pPr>
    <w:rPr>
      <w:rFonts w:cs="Arial"/>
      <w:b/>
      <w:bCs/>
      <w:caps/>
      <w:kern w:val="1"/>
      <w:sz w:val="24"/>
    </w:rPr>
  </w:style>
  <w:style w:type="paragraph" w:styleId="Heading2">
    <w:name w:val="heading 2"/>
    <w:basedOn w:val="Normal"/>
    <w:next w:val="Normal"/>
    <w:qFormat/>
    <w:rsid w:val="004647F5"/>
    <w:pPr>
      <w:keepNext/>
      <w:numPr>
        <w:ilvl w:val="1"/>
        <w:numId w:val="5"/>
      </w:numPr>
      <w:spacing w:before="240" w:after="60" w:line="240" w:lineRule="auto"/>
      <w:outlineLvl w:val="1"/>
    </w:pPr>
    <w:rPr>
      <w:rFonts w:cs="Arial"/>
      <w:b/>
      <w:bCs/>
      <w:iCs/>
      <w:sz w:val="24"/>
      <w:szCs w:val="28"/>
      <w:lang w:val="en-US"/>
    </w:rPr>
  </w:style>
  <w:style w:type="paragraph" w:styleId="Heading3">
    <w:name w:val="heading 3"/>
    <w:basedOn w:val="Normal"/>
    <w:next w:val="Normal"/>
    <w:qFormat/>
    <w:rsid w:val="004647F5"/>
    <w:pPr>
      <w:keepNext/>
      <w:numPr>
        <w:ilvl w:val="2"/>
        <w:numId w:val="5"/>
      </w:numPr>
      <w:spacing w:before="240" w:after="60"/>
      <w:outlineLvl w:val="2"/>
    </w:pPr>
    <w:rPr>
      <w:rFonts w:cs="Arial"/>
      <w:b/>
      <w:bCs/>
      <w:szCs w:val="26"/>
      <w:u w:val="single"/>
    </w:rPr>
  </w:style>
  <w:style w:type="paragraph" w:styleId="Heading4">
    <w:name w:val="heading 4"/>
    <w:basedOn w:val="Normal"/>
    <w:next w:val="Normal"/>
    <w:qFormat/>
    <w:rsid w:val="004647F5"/>
    <w:pPr>
      <w:keepNext/>
      <w:numPr>
        <w:ilvl w:val="3"/>
        <w:numId w:val="5"/>
      </w:numPr>
      <w:spacing w:before="240" w:after="60"/>
      <w:outlineLvl w:val="3"/>
    </w:pPr>
    <w:rPr>
      <w:b/>
      <w:bCs/>
      <w:i/>
      <w:szCs w:val="28"/>
    </w:rPr>
  </w:style>
  <w:style w:type="paragraph" w:styleId="Heading5">
    <w:name w:val="heading 5"/>
    <w:basedOn w:val="Normal"/>
    <w:next w:val="Normal"/>
    <w:qFormat/>
    <w:rsid w:val="004647F5"/>
    <w:pPr>
      <w:numPr>
        <w:ilvl w:val="4"/>
        <w:numId w:val="5"/>
      </w:numPr>
      <w:spacing w:before="240" w:after="60"/>
      <w:outlineLvl w:val="4"/>
    </w:pPr>
    <w:rPr>
      <w:b/>
      <w:bCs/>
      <w:iCs/>
      <w:szCs w:val="26"/>
    </w:rPr>
  </w:style>
  <w:style w:type="paragraph" w:styleId="Heading6">
    <w:name w:val="heading 6"/>
    <w:basedOn w:val="Normal"/>
    <w:next w:val="Normal"/>
    <w:qFormat/>
    <w:rsid w:val="004647F5"/>
    <w:pPr>
      <w:numPr>
        <w:ilvl w:val="5"/>
        <w:numId w:val="5"/>
      </w:numPr>
      <w:spacing w:before="240" w:after="60"/>
      <w:outlineLvl w:val="5"/>
    </w:pPr>
    <w:rPr>
      <w:bCs/>
      <w:i/>
      <w:szCs w:val="22"/>
    </w:rPr>
  </w:style>
  <w:style w:type="paragraph" w:styleId="Heading7">
    <w:name w:val="heading 7"/>
    <w:basedOn w:val="Normal"/>
    <w:next w:val="Normal"/>
    <w:qFormat/>
    <w:rsid w:val="004647F5"/>
    <w:pPr>
      <w:numPr>
        <w:ilvl w:val="6"/>
        <w:numId w:val="5"/>
      </w:numPr>
      <w:spacing w:before="240" w:after="60"/>
      <w:outlineLvl w:val="6"/>
    </w:pPr>
  </w:style>
  <w:style w:type="paragraph" w:styleId="Heading8">
    <w:name w:val="heading 8"/>
    <w:basedOn w:val="Normal"/>
    <w:next w:val="Normal"/>
    <w:qFormat/>
    <w:rsid w:val="004647F5"/>
    <w:pPr>
      <w:numPr>
        <w:ilvl w:val="7"/>
        <w:numId w:val="5"/>
      </w:numPr>
      <w:spacing w:before="240" w:after="60"/>
      <w:outlineLvl w:val="7"/>
    </w:pPr>
    <w:rPr>
      <w:b/>
      <w:iCs/>
    </w:rPr>
  </w:style>
  <w:style w:type="paragraph" w:styleId="Heading9">
    <w:name w:val="heading 9"/>
    <w:basedOn w:val="Normal"/>
    <w:next w:val="Normal"/>
    <w:qFormat/>
    <w:rsid w:val="004647F5"/>
    <w:pPr>
      <w:numPr>
        <w:ilvl w:val="8"/>
        <w:numId w:val="5"/>
      </w:numPr>
      <w:spacing w:before="240" w:after="60"/>
      <w:outlineLvl w:val="8"/>
    </w:pPr>
    <w:rPr>
      <w:rFonts w:cs="Arial"/>
      <w:b/>
      <w:i/>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rsid w:val="004647F5"/>
    <w:pPr>
      <w:spacing w:before="0" w:line="240" w:lineRule="auto"/>
    </w:pPr>
    <w:rPr>
      <w:rFonts w:ascii="Lucida Grande" w:hAnsi="Lucida Grande" w:cs="Lucida Grande"/>
      <w:sz w:val="18"/>
      <w:szCs w:val="18"/>
    </w:rPr>
  </w:style>
  <w:style w:type="character" w:customStyle="1" w:styleId="TextodegloboCar">
    <w:name w:val="Texto de globo Car"/>
    <w:basedOn w:val="DefaultParagraphFont"/>
    <w:uiPriority w:val="99"/>
    <w:semiHidden/>
    <w:rsid w:val="00E80955"/>
    <w:rPr>
      <w:rFonts w:ascii="Lucida Grande" w:hAnsi="Lucida Grande" w:cs="Lucida Grande"/>
      <w:sz w:val="18"/>
      <w:szCs w:val="18"/>
    </w:rPr>
  </w:style>
  <w:style w:type="character" w:customStyle="1" w:styleId="TextodegloboCar0">
    <w:name w:val="Texto de globo Car"/>
    <w:basedOn w:val="DefaultParagraphFont"/>
    <w:uiPriority w:val="99"/>
    <w:semiHidden/>
    <w:rsid w:val="00E80955"/>
    <w:rPr>
      <w:rFonts w:ascii="Lucida Grande" w:hAnsi="Lucida Grande" w:cs="Lucida Grande"/>
      <w:sz w:val="18"/>
      <w:szCs w:val="18"/>
    </w:rPr>
  </w:style>
  <w:style w:type="character" w:customStyle="1" w:styleId="TextodegloboCar1">
    <w:name w:val="Texto de globo Car"/>
    <w:basedOn w:val="DefaultParagraphFont"/>
    <w:uiPriority w:val="99"/>
    <w:semiHidden/>
    <w:rsid w:val="00667769"/>
    <w:rPr>
      <w:rFonts w:ascii="Lucida Grande" w:hAnsi="Lucida Grande"/>
      <w:sz w:val="18"/>
      <w:szCs w:val="18"/>
    </w:rPr>
  </w:style>
  <w:style w:type="character" w:customStyle="1" w:styleId="TextodegloboCar2">
    <w:name w:val="Texto de globo Car"/>
    <w:basedOn w:val="DefaultParagraphFont"/>
    <w:uiPriority w:val="99"/>
    <w:semiHidden/>
    <w:rsid w:val="00667769"/>
    <w:rPr>
      <w:rFonts w:ascii="Lucida Grande" w:hAnsi="Lucida Grande"/>
      <w:sz w:val="18"/>
      <w:szCs w:val="18"/>
    </w:rPr>
  </w:style>
  <w:style w:type="character" w:customStyle="1" w:styleId="TextodegloboCar3">
    <w:name w:val="Texto de globo Car"/>
    <w:basedOn w:val="DefaultParagraphFont"/>
    <w:uiPriority w:val="99"/>
    <w:semiHidden/>
    <w:rsid w:val="00E06077"/>
    <w:rPr>
      <w:rFonts w:ascii="Lucida Grande" w:hAnsi="Lucida Grande"/>
      <w:sz w:val="18"/>
      <w:szCs w:val="18"/>
    </w:rPr>
  </w:style>
  <w:style w:type="character" w:customStyle="1" w:styleId="TextodegloboCar4">
    <w:name w:val="Texto de globo Car"/>
    <w:basedOn w:val="DefaultParagraphFont"/>
    <w:uiPriority w:val="99"/>
    <w:semiHidden/>
    <w:rsid w:val="00E06077"/>
    <w:rPr>
      <w:rFonts w:ascii="Lucida Grande" w:hAnsi="Lucida Grande"/>
      <w:sz w:val="18"/>
      <w:szCs w:val="18"/>
    </w:rPr>
  </w:style>
  <w:style w:type="character" w:customStyle="1" w:styleId="TextodegloboCar5">
    <w:name w:val="Texto de globo Car"/>
    <w:basedOn w:val="DefaultParagraphFont"/>
    <w:uiPriority w:val="99"/>
    <w:semiHidden/>
    <w:rsid w:val="00E9190A"/>
    <w:rPr>
      <w:rFonts w:ascii="Lucida Grande" w:hAnsi="Lucida Grande"/>
      <w:sz w:val="18"/>
      <w:szCs w:val="18"/>
    </w:rPr>
  </w:style>
  <w:style w:type="character" w:customStyle="1" w:styleId="BalloonTextChar">
    <w:name w:val="Balloon Text Char"/>
    <w:basedOn w:val="DefaultParagraphFont"/>
    <w:link w:val="BalloonText"/>
    <w:uiPriority w:val="99"/>
    <w:semiHidden/>
    <w:rsid w:val="00E9190A"/>
    <w:rPr>
      <w:rFonts w:ascii="Lucida Grande" w:hAnsi="Lucida Grande"/>
      <w:sz w:val="18"/>
      <w:szCs w:val="18"/>
    </w:rPr>
  </w:style>
  <w:style w:type="character" w:customStyle="1" w:styleId="WW8Num1z0">
    <w:name w:val="WW8Num1z0"/>
    <w:rsid w:val="004647F5"/>
    <w:rPr>
      <w:b/>
      <w:i w:val="0"/>
    </w:rPr>
  </w:style>
  <w:style w:type="character" w:customStyle="1" w:styleId="WW8Num1z1">
    <w:name w:val="WW8Num1z1"/>
    <w:rsid w:val="004647F5"/>
    <w:rPr>
      <w:b/>
      <w:i w:val="0"/>
      <w:color w:val="auto"/>
    </w:rPr>
  </w:style>
  <w:style w:type="character" w:customStyle="1" w:styleId="WW8Num1z2">
    <w:name w:val="WW8Num1z2"/>
    <w:rsid w:val="004647F5"/>
  </w:style>
  <w:style w:type="character" w:customStyle="1" w:styleId="WW8Num1z3">
    <w:name w:val="WW8Num1z3"/>
    <w:rsid w:val="004647F5"/>
  </w:style>
  <w:style w:type="character" w:customStyle="1" w:styleId="WW8Num1z4">
    <w:name w:val="WW8Num1z4"/>
    <w:rsid w:val="004647F5"/>
  </w:style>
  <w:style w:type="character" w:customStyle="1" w:styleId="WW8Num1z5">
    <w:name w:val="WW8Num1z5"/>
    <w:rsid w:val="004647F5"/>
  </w:style>
  <w:style w:type="character" w:customStyle="1" w:styleId="WW8Num1z6">
    <w:name w:val="WW8Num1z6"/>
    <w:rsid w:val="004647F5"/>
  </w:style>
  <w:style w:type="character" w:customStyle="1" w:styleId="WW8Num1z7">
    <w:name w:val="WW8Num1z7"/>
    <w:rsid w:val="004647F5"/>
  </w:style>
  <w:style w:type="character" w:customStyle="1" w:styleId="WW8Num1z8">
    <w:name w:val="WW8Num1z8"/>
    <w:rsid w:val="004647F5"/>
  </w:style>
  <w:style w:type="character" w:customStyle="1" w:styleId="WW8Num2z0">
    <w:name w:val="WW8Num2z0"/>
    <w:rsid w:val="004647F5"/>
  </w:style>
  <w:style w:type="character" w:customStyle="1" w:styleId="WW8Num3z0">
    <w:name w:val="WW8Num3z0"/>
    <w:rsid w:val="004647F5"/>
    <w:rPr>
      <w:rFonts w:ascii="Symbol" w:hAnsi="Symbol" w:cs="Symbol"/>
    </w:rPr>
  </w:style>
  <w:style w:type="character" w:customStyle="1" w:styleId="WW8Num4z0">
    <w:name w:val="WW8Num4z0"/>
    <w:rsid w:val="004647F5"/>
    <w:rPr>
      <w:rFonts w:ascii="Courier New" w:hAnsi="Courier New" w:cs="Courier New"/>
      <w:color w:val="000000"/>
      <w:lang w:val="en-US"/>
    </w:rPr>
  </w:style>
  <w:style w:type="character" w:customStyle="1" w:styleId="WW8Num5z0">
    <w:name w:val="WW8Num5z0"/>
    <w:rsid w:val="004647F5"/>
    <w:rPr>
      <w:b/>
      <w:i w:val="0"/>
    </w:rPr>
  </w:style>
  <w:style w:type="character" w:customStyle="1" w:styleId="WW8Num5z1">
    <w:name w:val="WW8Num5z1"/>
    <w:rsid w:val="004647F5"/>
    <w:rPr>
      <w:b/>
      <w:i w:val="0"/>
      <w:color w:val="auto"/>
    </w:rPr>
  </w:style>
  <w:style w:type="character" w:customStyle="1" w:styleId="WW8Num5z2">
    <w:name w:val="WW8Num5z2"/>
    <w:rsid w:val="004647F5"/>
  </w:style>
  <w:style w:type="character" w:customStyle="1" w:styleId="WW8Num5z3">
    <w:name w:val="WW8Num5z3"/>
    <w:rsid w:val="004647F5"/>
  </w:style>
  <w:style w:type="character" w:customStyle="1" w:styleId="WW8Num5z4">
    <w:name w:val="WW8Num5z4"/>
    <w:rsid w:val="004647F5"/>
  </w:style>
  <w:style w:type="character" w:customStyle="1" w:styleId="WW8Num5z5">
    <w:name w:val="WW8Num5z5"/>
    <w:rsid w:val="004647F5"/>
  </w:style>
  <w:style w:type="character" w:customStyle="1" w:styleId="WW8Num5z6">
    <w:name w:val="WW8Num5z6"/>
    <w:rsid w:val="004647F5"/>
  </w:style>
  <w:style w:type="character" w:customStyle="1" w:styleId="WW8Num5z7">
    <w:name w:val="WW8Num5z7"/>
    <w:rsid w:val="004647F5"/>
  </w:style>
  <w:style w:type="character" w:customStyle="1" w:styleId="WW8Num5z8">
    <w:name w:val="WW8Num5z8"/>
    <w:rsid w:val="004647F5"/>
  </w:style>
  <w:style w:type="character" w:customStyle="1" w:styleId="WW8Num6z0">
    <w:name w:val="WW8Num6z0"/>
    <w:rsid w:val="004647F5"/>
    <w:rPr>
      <w:rFonts w:ascii="Symbol" w:hAnsi="Symbol" w:cs="Symbol"/>
      <w:lang w:val="en-US"/>
    </w:rPr>
  </w:style>
  <w:style w:type="character" w:customStyle="1" w:styleId="WW8Num7z0">
    <w:name w:val="WW8Num7z0"/>
    <w:rsid w:val="004647F5"/>
    <w:rPr>
      <w:lang w:val="en-US"/>
    </w:rPr>
  </w:style>
  <w:style w:type="character" w:customStyle="1" w:styleId="WW8Num7z3">
    <w:name w:val="WW8Num7z3"/>
    <w:rsid w:val="004647F5"/>
  </w:style>
  <w:style w:type="character" w:customStyle="1" w:styleId="WW8Num7z4">
    <w:name w:val="WW8Num7z4"/>
    <w:rsid w:val="004647F5"/>
  </w:style>
  <w:style w:type="character" w:customStyle="1" w:styleId="WW8Num7z5">
    <w:name w:val="WW8Num7z5"/>
    <w:rsid w:val="004647F5"/>
  </w:style>
  <w:style w:type="character" w:customStyle="1" w:styleId="WW8Num7z6">
    <w:name w:val="WW8Num7z6"/>
    <w:rsid w:val="004647F5"/>
  </w:style>
  <w:style w:type="character" w:customStyle="1" w:styleId="WW8Num7z7">
    <w:name w:val="WW8Num7z7"/>
    <w:rsid w:val="004647F5"/>
  </w:style>
  <w:style w:type="character" w:customStyle="1" w:styleId="WW8Num7z8">
    <w:name w:val="WW8Num7z8"/>
    <w:rsid w:val="004647F5"/>
  </w:style>
  <w:style w:type="character" w:customStyle="1" w:styleId="WW8Num8z0">
    <w:name w:val="WW8Num8z0"/>
    <w:rsid w:val="004647F5"/>
    <w:rPr>
      <w:rFonts w:ascii="Symbol" w:hAnsi="Symbol" w:cs="Symbol"/>
    </w:rPr>
  </w:style>
  <w:style w:type="character" w:customStyle="1" w:styleId="WW8Num9z0">
    <w:name w:val="WW8Num9z0"/>
    <w:rsid w:val="004647F5"/>
    <w:rPr>
      <w:rFonts w:ascii="Symbol" w:hAnsi="Symbol" w:cs="Symbol"/>
      <w:lang w:val="en-US"/>
    </w:rPr>
  </w:style>
  <w:style w:type="character" w:customStyle="1" w:styleId="WW8Num10z0">
    <w:name w:val="WW8Num10z0"/>
    <w:rsid w:val="004647F5"/>
    <w:rPr>
      <w:b/>
      <w:lang w:val="en-US"/>
    </w:rPr>
  </w:style>
  <w:style w:type="character" w:customStyle="1" w:styleId="WW8Num11z0">
    <w:name w:val="WW8Num11z0"/>
    <w:rsid w:val="004647F5"/>
    <w:rPr>
      <w:rFonts w:ascii="Symbol" w:hAnsi="Symbol" w:cs="Symbol"/>
    </w:rPr>
  </w:style>
  <w:style w:type="character" w:customStyle="1" w:styleId="WW8Num12z0">
    <w:name w:val="WW8Num12z0"/>
    <w:rsid w:val="004647F5"/>
    <w:rPr>
      <w:rFonts w:ascii="Arial" w:hAnsi="Arial" w:cs="Arial"/>
      <w:lang w:val="en-US"/>
    </w:rPr>
  </w:style>
  <w:style w:type="character" w:customStyle="1" w:styleId="WW8Num13z0">
    <w:name w:val="WW8Num13z0"/>
    <w:rsid w:val="004647F5"/>
    <w:rPr>
      <w:rFonts w:ascii="Symbol" w:hAnsi="Symbol" w:cs="Symbol"/>
      <w:color w:val="000000"/>
      <w:lang w:val="en-US"/>
    </w:rPr>
  </w:style>
  <w:style w:type="character" w:customStyle="1" w:styleId="WW8Num13z1">
    <w:name w:val="WW8Num13z1"/>
    <w:rsid w:val="004647F5"/>
  </w:style>
  <w:style w:type="character" w:customStyle="1" w:styleId="WW8Num13z2">
    <w:name w:val="WW8Num13z2"/>
    <w:rsid w:val="004647F5"/>
  </w:style>
  <w:style w:type="character" w:customStyle="1" w:styleId="WW8Num13z3">
    <w:name w:val="WW8Num13z3"/>
    <w:rsid w:val="004647F5"/>
  </w:style>
  <w:style w:type="character" w:customStyle="1" w:styleId="WW8Num13z4">
    <w:name w:val="WW8Num13z4"/>
    <w:rsid w:val="004647F5"/>
  </w:style>
  <w:style w:type="character" w:customStyle="1" w:styleId="WW8Num13z5">
    <w:name w:val="WW8Num13z5"/>
    <w:rsid w:val="004647F5"/>
  </w:style>
  <w:style w:type="character" w:customStyle="1" w:styleId="WW8Num13z6">
    <w:name w:val="WW8Num13z6"/>
    <w:rsid w:val="004647F5"/>
  </w:style>
  <w:style w:type="character" w:customStyle="1" w:styleId="WW8Num13z7">
    <w:name w:val="WW8Num13z7"/>
    <w:rsid w:val="004647F5"/>
  </w:style>
  <w:style w:type="character" w:customStyle="1" w:styleId="WW8Num13z8">
    <w:name w:val="WW8Num13z8"/>
    <w:rsid w:val="004647F5"/>
  </w:style>
  <w:style w:type="character" w:customStyle="1" w:styleId="WW8Num14z0">
    <w:name w:val="WW8Num14z0"/>
    <w:rsid w:val="004647F5"/>
  </w:style>
  <w:style w:type="character" w:customStyle="1" w:styleId="WW8Num14z1">
    <w:name w:val="WW8Num14z1"/>
    <w:rsid w:val="004647F5"/>
    <w:rPr>
      <w:rFonts w:ascii="Calibri" w:hAnsi="Calibri" w:cs="Times New Roman"/>
      <w:color w:val="000000"/>
      <w:lang w:val="en-US"/>
    </w:rPr>
  </w:style>
  <w:style w:type="character" w:customStyle="1" w:styleId="WW8Num14z2">
    <w:name w:val="WW8Num14z2"/>
    <w:rsid w:val="004647F5"/>
  </w:style>
  <w:style w:type="character" w:customStyle="1" w:styleId="WW8Num14z3">
    <w:name w:val="WW8Num14z3"/>
    <w:rsid w:val="004647F5"/>
  </w:style>
  <w:style w:type="character" w:customStyle="1" w:styleId="WW8Num14z4">
    <w:name w:val="WW8Num14z4"/>
    <w:rsid w:val="004647F5"/>
  </w:style>
  <w:style w:type="character" w:customStyle="1" w:styleId="WW8Num14z5">
    <w:name w:val="WW8Num14z5"/>
    <w:rsid w:val="004647F5"/>
  </w:style>
  <w:style w:type="character" w:customStyle="1" w:styleId="WW8Num14z6">
    <w:name w:val="WW8Num14z6"/>
    <w:rsid w:val="004647F5"/>
  </w:style>
  <w:style w:type="character" w:customStyle="1" w:styleId="WW8Num14z7">
    <w:name w:val="WW8Num14z7"/>
    <w:rsid w:val="004647F5"/>
  </w:style>
  <w:style w:type="character" w:customStyle="1" w:styleId="WW8Num14z8">
    <w:name w:val="WW8Num14z8"/>
    <w:rsid w:val="004647F5"/>
  </w:style>
  <w:style w:type="character" w:customStyle="1" w:styleId="WW8Num15z0">
    <w:name w:val="WW8Num15z0"/>
    <w:rsid w:val="004647F5"/>
    <w:rPr>
      <w:rFonts w:ascii="Symbol" w:hAnsi="Symbol" w:cs="Symbol"/>
      <w:lang w:val="en-US"/>
    </w:rPr>
  </w:style>
  <w:style w:type="character" w:customStyle="1" w:styleId="WW8Num16z0">
    <w:name w:val="WW8Num16z0"/>
    <w:rsid w:val="004647F5"/>
    <w:rPr>
      <w:rFonts w:ascii="Calibri" w:hAnsi="Calibri" w:cs="Lucida Grande"/>
    </w:rPr>
  </w:style>
  <w:style w:type="character" w:customStyle="1" w:styleId="WW8Num17z0">
    <w:name w:val="WW8Num17z0"/>
    <w:rsid w:val="004647F5"/>
    <w:rPr>
      <w:rFonts w:ascii="Calibri" w:hAnsi="Calibri" w:cs="Times New Roman"/>
    </w:rPr>
  </w:style>
  <w:style w:type="character" w:customStyle="1" w:styleId="WW8Num18z0">
    <w:name w:val="WW8Num18z0"/>
    <w:rsid w:val="004647F5"/>
    <w:rPr>
      <w:rFonts w:ascii="Courier New" w:hAnsi="Courier New" w:cs="Arial"/>
    </w:rPr>
  </w:style>
  <w:style w:type="character" w:customStyle="1" w:styleId="WW8Num19z0">
    <w:name w:val="WW8Num19z0"/>
    <w:rsid w:val="004647F5"/>
    <w:rPr>
      <w:lang w:val="en-US"/>
    </w:rPr>
  </w:style>
  <w:style w:type="character" w:customStyle="1" w:styleId="WW8Num19z1">
    <w:name w:val="WW8Num19z1"/>
    <w:rsid w:val="004647F5"/>
  </w:style>
  <w:style w:type="character" w:customStyle="1" w:styleId="WW8Num19z2">
    <w:name w:val="WW8Num19z2"/>
    <w:rsid w:val="004647F5"/>
  </w:style>
  <w:style w:type="character" w:customStyle="1" w:styleId="WW8Num19z3">
    <w:name w:val="WW8Num19z3"/>
    <w:rsid w:val="004647F5"/>
  </w:style>
  <w:style w:type="character" w:customStyle="1" w:styleId="WW8Num19z4">
    <w:name w:val="WW8Num19z4"/>
    <w:rsid w:val="004647F5"/>
  </w:style>
  <w:style w:type="character" w:customStyle="1" w:styleId="WW8Num19z5">
    <w:name w:val="WW8Num19z5"/>
    <w:rsid w:val="004647F5"/>
  </w:style>
  <w:style w:type="character" w:customStyle="1" w:styleId="WW8Num19z6">
    <w:name w:val="WW8Num19z6"/>
    <w:rsid w:val="004647F5"/>
  </w:style>
  <w:style w:type="character" w:customStyle="1" w:styleId="WW8Num19z7">
    <w:name w:val="WW8Num19z7"/>
    <w:rsid w:val="004647F5"/>
  </w:style>
  <w:style w:type="character" w:customStyle="1" w:styleId="WW8Num19z8">
    <w:name w:val="WW8Num19z8"/>
    <w:rsid w:val="004647F5"/>
  </w:style>
  <w:style w:type="character" w:customStyle="1" w:styleId="WW8Num20z0">
    <w:name w:val="WW8Num20z0"/>
    <w:rsid w:val="004647F5"/>
    <w:rPr>
      <w:rFonts w:ascii="Calibri" w:hAnsi="Calibri" w:cs="Lucida Grande"/>
    </w:rPr>
  </w:style>
  <w:style w:type="character" w:customStyle="1" w:styleId="WW8Num7z1">
    <w:name w:val="WW8Num7z1"/>
    <w:rsid w:val="004647F5"/>
    <w:rPr>
      <w:lang w:val="en-US"/>
    </w:rPr>
  </w:style>
  <w:style w:type="character" w:customStyle="1" w:styleId="WW8Num7z2">
    <w:name w:val="WW8Num7z2"/>
    <w:rsid w:val="004647F5"/>
    <w:rPr>
      <w:lang w:val="en-US"/>
    </w:rPr>
  </w:style>
  <w:style w:type="character" w:customStyle="1" w:styleId="WW8Num16z1">
    <w:name w:val="WW8Num16z1"/>
    <w:rsid w:val="004647F5"/>
  </w:style>
  <w:style w:type="character" w:customStyle="1" w:styleId="WW8Num16z2">
    <w:name w:val="WW8Num16z2"/>
    <w:rsid w:val="004647F5"/>
  </w:style>
  <w:style w:type="character" w:customStyle="1" w:styleId="WW8Num16z3">
    <w:name w:val="WW8Num16z3"/>
    <w:rsid w:val="004647F5"/>
  </w:style>
  <w:style w:type="character" w:customStyle="1" w:styleId="WW8Num16z4">
    <w:name w:val="WW8Num16z4"/>
    <w:rsid w:val="004647F5"/>
  </w:style>
  <w:style w:type="character" w:customStyle="1" w:styleId="WW8Num16z5">
    <w:name w:val="WW8Num16z5"/>
    <w:rsid w:val="004647F5"/>
  </w:style>
  <w:style w:type="character" w:customStyle="1" w:styleId="WW8Num16z6">
    <w:name w:val="WW8Num16z6"/>
    <w:rsid w:val="004647F5"/>
  </w:style>
  <w:style w:type="character" w:customStyle="1" w:styleId="WW8Num16z7">
    <w:name w:val="WW8Num16z7"/>
    <w:rsid w:val="004647F5"/>
  </w:style>
  <w:style w:type="character" w:customStyle="1" w:styleId="WW8Num16z8">
    <w:name w:val="WW8Num16z8"/>
    <w:rsid w:val="004647F5"/>
  </w:style>
  <w:style w:type="character" w:customStyle="1" w:styleId="WW8Num20z1">
    <w:name w:val="WW8Num20z1"/>
    <w:rsid w:val="004647F5"/>
  </w:style>
  <w:style w:type="character" w:customStyle="1" w:styleId="WW8Num20z2">
    <w:name w:val="WW8Num20z2"/>
    <w:rsid w:val="004647F5"/>
  </w:style>
  <w:style w:type="character" w:customStyle="1" w:styleId="WW8Num20z3">
    <w:name w:val="WW8Num20z3"/>
    <w:rsid w:val="004647F5"/>
  </w:style>
  <w:style w:type="character" w:customStyle="1" w:styleId="WW8Num20z4">
    <w:name w:val="WW8Num20z4"/>
    <w:rsid w:val="004647F5"/>
  </w:style>
  <w:style w:type="character" w:customStyle="1" w:styleId="WW8Num20z5">
    <w:name w:val="WW8Num20z5"/>
    <w:rsid w:val="004647F5"/>
  </w:style>
  <w:style w:type="character" w:customStyle="1" w:styleId="WW8Num20z6">
    <w:name w:val="WW8Num20z6"/>
    <w:rsid w:val="004647F5"/>
  </w:style>
  <w:style w:type="character" w:customStyle="1" w:styleId="WW8Num20z7">
    <w:name w:val="WW8Num20z7"/>
    <w:rsid w:val="004647F5"/>
  </w:style>
  <w:style w:type="character" w:customStyle="1" w:styleId="WW8Num20z8">
    <w:name w:val="WW8Num20z8"/>
    <w:rsid w:val="004647F5"/>
  </w:style>
  <w:style w:type="character" w:customStyle="1" w:styleId="WW8Num6z1">
    <w:name w:val="WW8Num6z1"/>
    <w:rsid w:val="004647F5"/>
    <w:rPr>
      <w:rFonts w:ascii="Wingdings" w:hAnsi="Wingdings" w:cs="Lucida Grande"/>
      <w:color w:val="auto"/>
    </w:rPr>
  </w:style>
  <w:style w:type="character" w:customStyle="1" w:styleId="WW8Num6z2">
    <w:name w:val="WW8Num6z2"/>
    <w:rsid w:val="004647F5"/>
    <w:rPr>
      <w:rFonts w:ascii="Wingdings" w:hAnsi="Wingdings" w:cs="Lucida Grande"/>
    </w:rPr>
  </w:style>
  <w:style w:type="character" w:customStyle="1" w:styleId="WW8Num6z3">
    <w:name w:val="WW8Num6z3"/>
    <w:rsid w:val="004647F5"/>
    <w:rPr>
      <w:rFonts w:ascii="Symbol" w:hAnsi="Symbol" w:cs="Tahoma"/>
    </w:rPr>
  </w:style>
  <w:style w:type="character" w:customStyle="1" w:styleId="WW8Num6z4">
    <w:name w:val="WW8Num6z4"/>
    <w:rsid w:val="004647F5"/>
    <w:rPr>
      <w:rFonts w:ascii="Courier New" w:hAnsi="Courier New" w:cs="Arial"/>
    </w:rPr>
  </w:style>
  <w:style w:type="character" w:customStyle="1" w:styleId="WW8Num9z2">
    <w:name w:val="WW8Num9z2"/>
    <w:rsid w:val="004647F5"/>
    <w:rPr>
      <w:rFonts w:ascii="Wingdings" w:hAnsi="Wingdings" w:cs="Wingdings"/>
    </w:rPr>
  </w:style>
  <w:style w:type="character" w:customStyle="1" w:styleId="WW8Num9z3">
    <w:name w:val="WW8Num9z3"/>
    <w:rsid w:val="004647F5"/>
    <w:rPr>
      <w:rFonts w:ascii="Symbol" w:hAnsi="Symbol" w:cs="Symbol"/>
    </w:rPr>
  </w:style>
  <w:style w:type="character" w:customStyle="1" w:styleId="WW8Num10z1">
    <w:name w:val="WW8Num10z1"/>
    <w:rsid w:val="004647F5"/>
    <w:rPr>
      <w:b/>
      <w:i w:val="0"/>
      <w:color w:val="auto"/>
    </w:rPr>
  </w:style>
  <w:style w:type="character" w:customStyle="1" w:styleId="WW8Num10z2">
    <w:name w:val="WW8Num10z2"/>
    <w:rsid w:val="004647F5"/>
  </w:style>
  <w:style w:type="character" w:customStyle="1" w:styleId="WW8Num10z3">
    <w:name w:val="WW8Num10z3"/>
    <w:rsid w:val="004647F5"/>
  </w:style>
  <w:style w:type="character" w:customStyle="1" w:styleId="WW8Num10z4">
    <w:name w:val="WW8Num10z4"/>
    <w:rsid w:val="004647F5"/>
  </w:style>
  <w:style w:type="character" w:customStyle="1" w:styleId="WW8Num10z5">
    <w:name w:val="WW8Num10z5"/>
    <w:rsid w:val="004647F5"/>
  </w:style>
  <w:style w:type="character" w:customStyle="1" w:styleId="WW8Num10z6">
    <w:name w:val="WW8Num10z6"/>
    <w:rsid w:val="004647F5"/>
  </w:style>
  <w:style w:type="character" w:customStyle="1" w:styleId="WW8Num10z7">
    <w:name w:val="WW8Num10z7"/>
    <w:rsid w:val="004647F5"/>
  </w:style>
  <w:style w:type="character" w:customStyle="1" w:styleId="WW8Num10z8">
    <w:name w:val="WW8Num10z8"/>
    <w:rsid w:val="004647F5"/>
  </w:style>
  <w:style w:type="character" w:customStyle="1" w:styleId="WW8Num11z1">
    <w:name w:val="WW8Num11z1"/>
    <w:rsid w:val="004647F5"/>
  </w:style>
  <w:style w:type="character" w:customStyle="1" w:styleId="WW8Num11z2">
    <w:name w:val="WW8Num11z2"/>
    <w:rsid w:val="004647F5"/>
  </w:style>
  <w:style w:type="character" w:customStyle="1" w:styleId="WW8Num11z3">
    <w:name w:val="WW8Num11z3"/>
    <w:rsid w:val="004647F5"/>
  </w:style>
  <w:style w:type="character" w:customStyle="1" w:styleId="WW8Num11z4">
    <w:name w:val="WW8Num11z4"/>
    <w:rsid w:val="004647F5"/>
  </w:style>
  <w:style w:type="character" w:customStyle="1" w:styleId="WW8Num11z5">
    <w:name w:val="WW8Num11z5"/>
    <w:rsid w:val="004647F5"/>
  </w:style>
  <w:style w:type="character" w:customStyle="1" w:styleId="WW8Num11z6">
    <w:name w:val="WW8Num11z6"/>
    <w:rsid w:val="004647F5"/>
  </w:style>
  <w:style w:type="character" w:customStyle="1" w:styleId="WW8Num11z7">
    <w:name w:val="WW8Num11z7"/>
    <w:rsid w:val="004647F5"/>
  </w:style>
  <w:style w:type="character" w:customStyle="1" w:styleId="WW8Num11z8">
    <w:name w:val="WW8Num11z8"/>
    <w:rsid w:val="004647F5"/>
  </w:style>
  <w:style w:type="character" w:customStyle="1" w:styleId="WW8Num12z1">
    <w:name w:val="WW8Num12z1"/>
    <w:rsid w:val="004647F5"/>
    <w:rPr>
      <w:rFonts w:ascii="Courier New" w:hAnsi="Courier New" w:cs="Arial"/>
    </w:rPr>
  </w:style>
  <w:style w:type="character" w:customStyle="1" w:styleId="WW8Num12z2">
    <w:name w:val="WW8Num12z2"/>
    <w:rsid w:val="004647F5"/>
    <w:rPr>
      <w:rFonts w:ascii="Wingdings" w:hAnsi="Wingdings" w:cs="Wingdings"/>
    </w:rPr>
  </w:style>
  <w:style w:type="character" w:customStyle="1" w:styleId="WW8Num15z1">
    <w:name w:val="WW8Num15z1"/>
    <w:rsid w:val="004647F5"/>
  </w:style>
  <w:style w:type="character" w:customStyle="1" w:styleId="WW8Num15z2">
    <w:name w:val="WW8Num15z2"/>
    <w:rsid w:val="004647F5"/>
    <w:rPr>
      <w:lang w:val="en-US"/>
    </w:rPr>
  </w:style>
  <w:style w:type="character" w:customStyle="1" w:styleId="WW8Num15z3">
    <w:name w:val="WW8Num15z3"/>
    <w:rsid w:val="004647F5"/>
  </w:style>
  <w:style w:type="character" w:customStyle="1" w:styleId="WW8Num15z4">
    <w:name w:val="WW8Num15z4"/>
    <w:rsid w:val="004647F5"/>
  </w:style>
  <w:style w:type="character" w:customStyle="1" w:styleId="WW8Num15z5">
    <w:name w:val="WW8Num15z5"/>
    <w:rsid w:val="004647F5"/>
  </w:style>
  <w:style w:type="character" w:customStyle="1" w:styleId="WW8Num15z6">
    <w:name w:val="WW8Num15z6"/>
    <w:rsid w:val="004647F5"/>
  </w:style>
  <w:style w:type="character" w:customStyle="1" w:styleId="WW8Num15z7">
    <w:name w:val="WW8Num15z7"/>
    <w:rsid w:val="004647F5"/>
  </w:style>
  <w:style w:type="character" w:customStyle="1" w:styleId="WW8Num15z8">
    <w:name w:val="WW8Num15z8"/>
    <w:rsid w:val="004647F5"/>
  </w:style>
  <w:style w:type="character" w:customStyle="1" w:styleId="WW8Num17z1">
    <w:name w:val="WW8Num17z1"/>
    <w:rsid w:val="004647F5"/>
  </w:style>
  <w:style w:type="character" w:customStyle="1" w:styleId="WW8Num17z2">
    <w:name w:val="WW8Num17z2"/>
    <w:rsid w:val="004647F5"/>
  </w:style>
  <w:style w:type="character" w:customStyle="1" w:styleId="WW8Num17z3">
    <w:name w:val="WW8Num17z3"/>
    <w:rsid w:val="004647F5"/>
  </w:style>
  <w:style w:type="character" w:customStyle="1" w:styleId="WW8Num17z4">
    <w:name w:val="WW8Num17z4"/>
    <w:rsid w:val="004647F5"/>
  </w:style>
  <w:style w:type="character" w:customStyle="1" w:styleId="WW8Num17z5">
    <w:name w:val="WW8Num17z5"/>
    <w:rsid w:val="004647F5"/>
  </w:style>
  <w:style w:type="character" w:customStyle="1" w:styleId="WW8Num17z6">
    <w:name w:val="WW8Num17z6"/>
    <w:rsid w:val="004647F5"/>
  </w:style>
  <w:style w:type="character" w:customStyle="1" w:styleId="WW8Num17z7">
    <w:name w:val="WW8Num17z7"/>
    <w:rsid w:val="004647F5"/>
  </w:style>
  <w:style w:type="character" w:customStyle="1" w:styleId="WW8Num17z8">
    <w:name w:val="WW8Num17z8"/>
    <w:rsid w:val="004647F5"/>
  </w:style>
  <w:style w:type="character" w:customStyle="1" w:styleId="WW8Num18z1">
    <w:name w:val="WW8Num18z1"/>
    <w:rsid w:val="004647F5"/>
  </w:style>
  <w:style w:type="character" w:customStyle="1" w:styleId="WW8Num18z2">
    <w:name w:val="WW8Num18z2"/>
    <w:rsid w:val="004647F5"/>
  </w:style>
  <w:style w:type="character" w:customStyle="1" w:styleId="WW8Num18z3">
    <w:name w:val="WW8Num18z3"/>
    <w:rsid w:val="004647F5"/>
  </w:style>
  <w:style w:type="character" w:customStyle="1" w:styleId="WW8Num18z4">
    <w:name w:val="WW8Num18z4"/>
    <w:rsid w:val="004647F5"/>
  </w:style>
  <w:style w:type="character" w:customStyle="1" w:styleId="WW8Num18z5">
    <w:name w:val="WW8Num18z5"/>
    <w:rsid w:val="004647F5"/>
  </w:style>
  <w:style w:type="character" w:customStyle="1" w:styleId="WW8Num18z6">
    <w:name w:val="WW8Num18z6"/>
    <w:rsid w:val="004647F5"/>
  </w:style>
  <w:style w:type="character" w:customStyle="1" w:styleId="WW8Num18z7">
    <w:name w:val="WW8Num18z7"/>
    <w:rsid w:val="004647F5"/>
  </w:style>
  <w:style w:type="character" w:customStyle="1" w:styleId="WW8Num18z8">
    <w:name w:val="WW8Num18z8"/>
    <w:rsid w:val="004647F5"/>
  </w:style>
  <w:style w:type="character" w:customStyle="1" w:styleId="WW8Num21z0">
    <w:name w:val="WW8Num21z0"/>
    <w:rsid w:val="004647F5"/>
    <w:rPr>
      <w:rFonts w:ascii="Symbol" w:hAnsi="Symbol" w:cs="Symbol"/>
      <w:lang w:val="en-US"/>
    </w:rPr>
  </w:style>
  <w:style w:type="character" w:customStyle="1" w:styleId="WW8Num21z1">
    <w:name w:val="WW8Num21z1"/>
    <w:rsid w:val="004647F5"/>
    <w:rPr>
      <w:rFonts w:ascii="Courier New" w:hAnsi="Courier New" w:cs="Arial"/>
    </w:rPr>
  </w:style>
  <w:style w:type="character" w:customStyle="1" w:styleId="WW8Num21z2">
    <w:name w:val="WW8Num21z2"/>
    <w:rsid w:val="004647F5"/>
    <w:rPr>
      <w:rFonts w:ascii="Wingdings" w:hAnsi="Wingdings" w:cs="Wingdings"/>
    </w:rPr>
  </w:style>
  <w:style w:type="character" w:customStyle="1" w:styleId="WW8Num22z0">
    <w:name w:val="WW8Num22z0"/>
    <w:rsid w:val="004647F5"/>
    <w:rPr>
      <w:b/>
      <w:lang w:val="en-US"/>
    </w:rPr>
  </w:style>
  <w:style w:type="character" w:customStyle="1" w:styleId="WW8Num22z1">
    <w:name w:val="WW8Num22z1"/>
    <w:rsid w:val="004647F5"/>
  </w:style>
  <w:style w:type="character" w:customStyle="1" w:styleId="WW8Num22z2">
    <w:name w:val="WW8Num22z2"/>
    <w:rsid w:val="004647F5"/>
  </w:style>
  <w:style w:type="character" w:customStyle="1" w:styleId="WW8Num22z3">
    <w:name w:val="WW8Num22z3"/>
    <w:rsid w:val="004647F5"/>
  </w:style>
  <w:style w:type="character" w:customStyle="1" w:styleId="WW8Num22z4">
    <w:name w:val="WW8Num22z4"/>
    <w:rsid w:val="004647F5"/>
  </w:style>
  <w:style w:type="character" w:customStyle="1" w:styleId="WW8Num22z5">
    <w:name w:val="WW8Num22z5"/>
    <w:rsid w:val="004647F5"/>
  </w:style>
  <w:style w:type="character" w:customStyle="1" w:styleId="WW8Num22z6">
    <w:name w:val="WW8Num22z6"/>
    <w:rsid w:val="004647F5"/>
  </w:style>
  <w:style w:type="character" w:customStyle="1" w:styleId="WW8Num22z7">
    <w:name w:val="WW8Num22z7"/>
    <w:rsid w:val="004647F5"/>
  </w:style>
  <w:style w:type="character" w:customStyle="1" w:styleId="WW8Num22z8">
    <w:name w:val="WW8Num22z8"/>
    <w:rsid w:val="004647F5"/>
  </w:style>
  <w:style w:type="character" w:customStyle="1" w:styleId="WW8Num23z0">
    <w:name w:val="WW8Num23z0"/>
    <w:rsid w:val="004647F5"/>
  </w:style>
  <w:style w:type="character" w:customStyle="1" w:styleId="WW8Num23z1">
    <w:name w:val="WW8Num23z1"/>
    <w:rsid w:val="004647F5"/>
  </w:style>
  <w:style w:type="character" w:customStyle="1" w:styleId="WW8Num23z2">
    <w:name w:val="WW8Num23z2"/>
    <w:rsid w:val="004647F5"/>
  </w:style>
  <w:style w:type="character" w:customStyle="1" w:styleId="WW8Num23z3">
    <w:name w:val="WW8Num23z3"/>
    <w:rsid w:val="004647F5"/>
  </w:style>
  <w:style w:type="character" w:customStyle="1" w:styleId="WW8Num23z4">
    <w:name w:val="WW8Num23z4"/>
    <w:rsid w:val="004647F5"/>
  </w:style>
  <w:style w:type="character" w:customStyle="1" w:styleId="WW8Num23z5">
    <w:name w:val="WW8Num23z5"/>
    <w:rsid w:val="004647F5"/>
  </w:style>
  <w:style w:type="character" w:customStyle="1" w:styleId="WW8Num23z6">
    <w:name w:val="WW8Num23z6"/>
    <w:rsid w:val="004647F5"/>
  </w:style>
  <w:style w:type="character" w:customStyle="1" w:styleId="WW8Num23z7">
    <w:name w:val="WW8Num23z7"/>
    <w:rsid w:val="004647F5"/>
  </w:style>
  <w:style w:type="character" w:customStyle="1" w:styleId="WW8Num23z8">
    <w:name w:val="WW8Num23z8"/>
    <w:rsid w:val="004647F5"/>
  </w:style>
  <w:style w:type="character" w:customStyle="1" w:styleId="WW8Num24z0">
    <w:name w:val="WW8Num24z0"/>
    <w:rsid w:val="004647F5"/>
  </w:style>
  <w:style w:type="character" w:customStyle="1" w:styleId="WW8Num24z1">
    <w:name w:val="WW8Num24z1"/>
    <w:rsid w:val="004647F5"/>
    <w:rPr>
      <w:rFonts w:ascii="Calibri" w:eastAsia="Calibri" w:hAnsi="Calibri" w:cs="Times New Roman"/>
    </w:rPr>
  </w:style>
  <w:style w:type="character" w:customStyle="1" w:styleId="WW8Num24z2">
    <w:name w:val="WW8Num24z2"/>
    <w:rsid w:val="004647F5"/>
  </w:style>
  <w:style w:type="character" w:customStyle="1" w:styleId="WW8Num24z3">
    <w:name w:val="WW8Num24z3"/>
    <w:rsid w:val="004647F5"/>
  </w:style>
  <w:style w:type="character" w:customStyle="1" w:styleId="WW8Num24z4">
    <w:name w:val="WW8Num24z4"/>
    <w:rsid w:val="004647F5"/>
  </w:style>
  <w:style w:type="character" w:customStyle="1" w:styleId="WW8Num24z5">
    <w:name w:val="WW8Num24z5"/>
    <w:rsid w:val="004647F5"/>
  </w:style>
  <w:style w:type="character" w:customStyle="1" w:styleId="WW8Num24z6">
    <w:name w:val="WW8Num24z6"/>
    <w:rsid w:val="004647F5"/>
  </w:style>
  <w:style w:type="character" w:customStyle="1" w:styleId="WW8Num24z7">
    <w:name w:val="WW8Num24z7"/>
    <w:rsid w:val="004647F5"/>
  </w:style>
  <w:style w:type="character" w:customStyle="1" w:styleId="WW8Num24z8">
    <w:name w:val="WW8Num24z8"/>
    <w:rsid w:val="004647F5"/>
  </w:style>
  <w:style w:type="character" w:customStyle="1" w:styleId="WW8Num25z0">
    <w:name w:val="WW8Num25z0"/>
    <w:rsid w:val="004647F5"/>
    <w:rPr>
      <w:rFonts w:ascii="Symbol" w:hAnsi="Symbol" w:cs="Symbol"/>
    </w:rPr>
  </w:style>
  <w:style w:type="character" w:customStyle="1" w:styleId="WW8Num25z1">
    <w:name w:val="WW8Num25z1"/>
    <w:rsid w:val="004647F5"/>
    <w:rPr>
      <w:rFonts w:ascii="Courier New" w:hAnsi="Courier New" w:cs="Courier New"/>
    </w:rPr>
  </w:style>
  <w:style w:type="character" w:customStyle="1" w:styleId="WW8Num25z2">
    <w:name w:val="WW8Num25z2"/>
    <w:rsid w:val="004647F5"/>
    <w:rPr>
      <w:rFonts w:ascii="Wingdings" w:hAnsi="Wingdings" w:cs="Wingdings"/>
    </w:rPr>
  </w:style>
  <w:style w:type="character" w:customStyle="1" w:styleId="WW8Num26z0">
    <w:name w:val="WW8Num26z0"/>
    <w:rsid w:val="004647F5"/>
    <w:rPr>
      <w:rFonts w:ascii="Arial" w:hAnsi="Arial" w:cs="Arial"/>
      <w:lang w:val="en-US"/>
    </w:rPr>
  </w:style>
  <w:style w:type="character" w:customStyle="1" w:styleId="WW8Num26z1">
    <w:name w:val="WW8Num26z1"/>
    <w:rsid w:val="004647F5"/>
    <w:rPr>
      <w:rFonts w:ascii="Courier New" w:hAnsi="Courier New" w:cs="Courier New"/>
    </w:rPr>
  </w:style>
  <w:style w:type="character" w:customStyle="1" w:styleId="WW8Num26z2">
    <w:name w:val="WW8Num26z2"/>
    <w:rsid w:val="004647F5"/>
    <w:rPr>
      <w:rFonts w:ascii="Wingdings" w:hAnsi="Wingdings" w:cs="Wingdings"/>
    </w:rPr>
  </w:style>
  <w:style w:type="character" w:customStyle="1" w:styleId="WW8Num26z3">
    <w:name w:val="WW8Num26z3"/>
    <w:rsid w:val="004647F5"/>
    <w:rPr>
      <w:rFonts w:ascii="Symbol" w:hAnsi="Symbol" w:cs="Symbol"/>
    </w:rPr>
  </w:style>
  <w:style w:type="character" w:customStyle="1" w:styleId="WW8Num27z0">
    <w:name w:val="WW8Num27z0"/>
    <w:rsid w:val="004647F5"/>
    <w:rPr>
      <w:rFonts w:ascii="Symbol" w:hAnsi="Symbol" w:cs="Symbol"/>
      <w:color w:val="000000"/>
      <w:lang w:val="en-US"/>
    </w:rPr>
  </w:style>
  <w:style w:type="character" w:customStyle="1" w:styleId="WW8Num27z1">
    <w:name w:val="WW8Num27z1"/>
    <w:rsid w:val="004647F5"/>
  </w:style>
  <w:style w:type="character" w:customStyle="1" w:styleId="WW8Num27z2">
    <w:name w:val="WW8Num27z2"/>
    <w:rsid w:val="004647F5"/>
  </w:style>
  <w:style w:type="character" w:customStyle="1" w:styleId="WW8Num27z3">
    <w:name w:val="WW8Num27z3"/>
    <w:rsid w:val="004647F5"/>
  </w:style>
  <w:style w:type="character" w:customStyle="1" w:styleId="WW8Num27z4">
    <w:name w:val="WW8Num27z4"/>
    <w:rsid w:val="004647F5"/>
  </w:style>
  <w:style w:type="character" w:customStyle="1" w:styleId="WW8Num27z5">
    <w:name w:val="WW8Num27z5"/>
    <w:rsid w:val="004647F5"/>
  </w:style>
  <w:style w:type="character" w:customStyle="1" w:styleId="WW8Num27z6">
    <w:name w:val="WW8Num27z6"/>
    <w:rsid w:val="004647F5"/>
  </w:style>
  <w:style w:type="character" w:customStyle="1" w:styleId="WW8Num27z7">
    <w:name w:val="WW8Num27z7"/>
    <w:rsid w:val="004647F5"/>
  </w:style>
  <w:style w:type="character" w:customStyle="1" w:styleId="WW8Num27z8">
    <w:name w:val="WW8Num27z8"/>
    <w:rsid w:val="004647F5"/>
  </w:style>
  <w:style w:type="character" w:customStyle="1" w:styleId="WW8Num28z0">
    <w:name w:val="WW8Num28z0"/>
    <w:rsid w:val="004647F5"/>
  </w:style>
  <w:style w:type="character" w:customStyle="1" w:styleId="WW8Num28z1">
    <w:name w:val="WW8Num28z1"/>
    <w:rsid w:val="004647F5"/>
    <w:rPr>
      <w:rFonts w:ascii="Calibri" w:eastAsia="Calibri" w:hAnsi="Calibri" w:cs="Times New Roman"/>
      <w:color w:val="000000"/>
      <w:lang w:val="en-US"/>
    </w:rPr>
  </w:style>
  <w:style w:type="character" w:customStyle="1" w:styleId="WW8Num28z2">
    <w:name w:val="WW8Num28z2"/>
    <w:rsid w:val="004647F5"/>
  </w:style>
  <w:style w:type="character" w:customStyle="1" w:styleId="WW8Num28z3">
    <w:name w:val="WW8Num28z3"/>
    <w:rsid w:val="004647F5"/>
  </w:style>
  <w:style w:type="character" w:customStyle="1" w:styleId="WW8Num28z4">
    <w:name w:val="WW8Num28z4"/>
    <w:rsid w:val="004647F5"/>
  </w:style>
  <w:style w:type="character" w:customStyle="1" w:styleId="WW8Num28z5">
    <w:name w:val="WW8Num28z5"/>
    <w:rsid w:val="004647F5"/>
  </w:style>
  <w:style w:type="character" w:customStyle="1" w:styleId="WW8Num28z6">
    <w:name w:val="WW8Num28z6"/>
    <w:rsid w:val="004647F5"/>
  </w:style>
  <w:style w:type="character" w:customStyle="1" w:styleId="WW8Num28z7">
    <w:name w:val="WW8Num28z7"/>
    <w:rsid w:val="004647F5"/>
  </w:style>
  <w:style w:type="character" w:customStyle="1" w:styleId="WW8Num28z8">
    <w:name w:val="WW8Num28z8"/>
    <w:rsid w:val="004647F5"/>
  </w:style>
  <w:style w:type="character" w:customStyle="1" w:styleId="WW8Num29z0">
    <w:name w:val="WW8Num29z0"/>
    <w:rsid w:val="004647F5"/>
    <w:rPr>
      <w:rFonts w:ascii="Symbol" w:hAnsi="Symbol" w:cs="Symbol"/>
      <w:lang w:val="en-US"/>
    </w:rPr>
  </w:style>
  <w:style w:type="character" w:customStyle="1" w:styleId="WW8Num29z1">
    <w:name w:val="WW8Num29z1"/>
    <w:rsid w:val="004647F5"/>
    <w:rPr>
      <w:rFonts w:ascii="Courier New" w:hAnsi="Courier New" w:cs="Arial"/>
    </w:rPr>
  </w:style>
  <w:style w:type="character" w:customStyle="1" w:styleId="WW8Num29z2">
    <w:name w:val="WW8Num29z2"/>
    <w:rsid w:val="004647F5"/>
    <w:rPr>
      <w:rFonts w:ascii="Wingdings" w:hAnsi="Wingdings" w:cs="Wingdings"/>
    </w:rPr>
  </w:style>
  <w:style w:type="character" w:customStyle="1" w:styleId="WW8Num30z0">
    <w:name w:val="WW8Num30z0"/>
    <w:rsid w:val="004647F5"/>
  </w:style>
  <w:style w:type="character" w:customStyle="1" w:styleId="WW8Num30z1">
    <w:name w:val="WW8Num30z1"/>
    <w:rsid w:val="004647F5"/>
  </w:style>
  <w:style w:type="character" w:customStyle="1" w:styleId="WW8Num30z2">
    <w:name w:val="WW8Num30z2"/>
    <w:rsid w:val="004647F5"/>
  </w:style>
  <w:style w:type="character" w:customStyle="1" w:styleId="WW8Num30z3">
    <w:name w:val="WW8Num30z3"/>
    <w:rsid w:val="004647F5"/>
  </w:style>
  <w:style w:type="character" w:customStyle="1" w:styleId="WW8Num30z4">
    <w:name w:val="WW8Num30z4"/>
    <w:rsid w:val="004647F5"/>
  </w:style>
  <w:style w:type="character" w:customStyle="1" w:styleId="WW8Num30z5">
    <w:name w:val="WW8Num30z5"/>
    <w:rsid w:val="004647F5"/>
  </w:style>
  <w:style w:type="character" w:customStyle="1" w:styleId="WW8Num30z6">
    <w:name w:val="WW8Num30z6"/>
    <w:rsid w:val="004647F5"/>
  </w:style>
  <w:style w:type="character" w:customStyle="1" w:styleId="WW8Num30z7">
    <w:name w:val="WW8Num30z7"/>
    <w:rsid w:val="004647F5"/>
  </w:style>
  <w:style w:type="character" w:customStyle="1" w:styleId="WW8Num30z8">
    <w:name w:val="WW8Num30z8"/>
    <w:rsid w:val="004647F5"/>
  </w:style>
  <w:style w:type="character" w:customStyle="1" w:styleId="WW8Num31z0">
    <w:name w:val="WW8Num31z0"/>
    <w:rsid w:val="004647F5"/>
    <w:rPr>
      <w:rFonts w:ascii="Calibri" w:eastAsia="Calibri" w:hAnsi="Calibri" w:cs="Lucida Grande"/>
    </w:rPr>
  </w:style>
  <w:style w:type="character" w:customStyle="1" w:styleId="WW8Num31z1">
    <w:name w:val="WW8Num31z1"/>
    <w:rsid w:val="004647F5"/>
    <w:rPr>
      <w:rFonts w:ascii="Courier New" w:hAnsi="Courier New" w:cs="Lucida Grande"/>
    </w:rPr>
  </w:style>
  <w:style w:type="character" w:customStyle="1" w:styleId="WW8Num31z2">
    <w:name w:val="WW8Num31z2"/>
    <w:rsid w:val="004647F5"/>
    <w:rPr>
      <w:rFonts w:ascii="Wingdings" w:hAnsi="Wingdings" w:cs="Wingdings"/>
    </w:rPr>
  </w:style>
  <w:style w:type="character" w:customStyle="1" w:styleId="WW8Num31z3">
    <w:name w:val="WW8Num31z3"/>
    <w:rsid w:val="004647F5"/>
    <w:rPr>
      <w:rFonts w:ascii="Symbol" w:hAnsi="Symbol" w:cs="Symbol"/>
    </w:rPr>
  </w:style>
  <w:style w:type="character" w:customStyle="1" w:styleId="WW8Num32z0">
    <w:name w:val="WW8Num32z0"/>
    <w:rsid w:val="004647F5"/>
    <w:rPr>
      <w:rFonts w:ascii="Calibri" w:eastAsia="Calibri" w:hAnsi="Calibri" w:cs="Times New Roman"/>
    </w:rPr>
  </w:style>
  <w:style w:type="character" w:customStyle="1" w:styleId="WW8Num32z1">
    <w:name w:val="WW8Num32z1"/>
    <w:rsid w:val="004647F5"/>
    <w:rPr>
      <w:rFonts w:ascii="Courier New" w:hAnsi="Courier New" w:cs="Lucida Grande"/>
    </w:rPr>
  </w:style>
  <w:style w:type="character" w:customStyle="1" w:styleId="WW8Num32z2">
    <w:name w:val="WW8Num32z2"/>
    <w:rsid w:val="004647F5"/>
    <w:rPr>
      <w:rFonts w:ascii="Wingdings" w:hAnsi="Wingdings" w:cs="Wingdings"/>
    </w:rPr>
  </w:style>
  <w:style w:type="character" w:customStyle="1" w:styleId="WW8Num32z3">
    <w:name w:val="WW8Num32z3"/>
    <w:rsid w:val="004647F5"/>
    <w:rPr>
      <w:rFonts w:ascii="Symbol" w:hAnsi="Symbol" w:cs="Symbol"/>
    </w:rPr>
  </w:style>
  <w:style w:type="character" w:customStyle="1" w:styleId="WW8Num33z0">
    <w:name w:val="WW8Num33z0"/>
    <w:rsid w:val="004647F5"/>
    <w:rPr>
      <w:rFonts w:ascii="Courier New" w:hAnsi="Courier New" w:cs="Arial"/>
    </w:rPr>
  </w:style>
  <w:style w:type="character" w:customStyle="1" w:styleId="WW8Num33z2">
    <w:name w:val="WW8Num33z2"/>
    <w:rsid w:val="004647F5"/>
    <w:rPr>
      <w:rFonts w:ascii="Wingdings" w:hAnsi="Wingdings" w:cs="Wingdings"/>
    </w:rPr>
  </w:style>
  <w:style w:type="character" w:customStyle="1" w:styleId="WW8Num33z3">
    <w:name w:val="WW8Num33z3"/>
    <w:rsid w:val="004647F5"/>
    <w:rPr>
      <w:rFonts w:ascii="Symbol" w:hAnsi="Symbol" w:cs="Symbol"/>
    </w:rPr>
  </w:style>
  <w:style w:type="character" w:customStyle="1" w:styleId="Fuentedeprrafopredeter1">
    <w:name w:val="Fuente de párrafo predeter.1"/>
    <w:rsid w:val="004647F5"/>
  </w:style>
  <w:style w:type="character" w:styleId="Hyperlink">
    <w:name w:val="Hyperlink"/>
    <w:rsid w:val="004647F5"/>
    <w:rPr>
      <w:color w:val="0000FF"/>
      <w:u w:val="single"/>
    </w:rPr>
  </w:style>
  <w:style w:type="character" w:styleId="PageNumber">
    <w:name w:val="page number"/>
    <w:basedOn w:val="Fuentedeprrafopredeter1"/>
    <w:rsid w:val="004647F5"/>
  </w:style>
  <w:style w:type="character" w:customStyle="1" w:styleId="Caracteresdenotaalpie">
    <w:name w:val="Caracteres de nota al pie"/>
    <w:rsid w:val="004647F5"/>
    <w:rPr>
      <w:vertAlign w:val="superscript"/>
    </w:rPr>
  </w:style>
  <w:style w:type="character" w:customStyle="1" w:styleId="TextosinformatoCar">
    <w:name w:val="Texto sin formato Car"/>
    <w:rsid w:val="004647F5"/>
    <w:rPr>
      <w:rFonts w:ascii="Consolas" w:eastAsia="Calibri" w:hAnsi="Consolas" w:cs="Consolas"/>
      <w:sz w:val="21"/>
      <w:szCs w:val="21"/>
    </w:rPr>
  </w:style>
  <w:style w:type="character" w:customStyle="1" w:styleId="Refdecomentario1">
    <w:name w:val="Ref. de comentario1"/>
    <w:rsid w:val="004647F5"/>
    <w:rPr>
      <w:sz w:val="18"/>
      <w:szCs w:val="18"/>
    </w:rPr>
  </w:style>
  <w:style w:type="character" w:customStyle="1" w:styleId="TextocomentarioCar">
    <w:name w:val="Texto comentario Car"/>
    <w:rsid w:val="004647F5"/>
    <w:rPr>
      <w:sz w:val="24"/>
      <w:szCs w:val="24"/>
      <w:lang w:val="es-ES"/>
    </w:rPr>
  </w:style>
  <w:style w:type="character" w:customStyle="1" w:styleId="AsuntodelcomentarioCar">
    <w:name w:val="Asunto del comentario Car"/>
    <w:rsid w:val="004647F5"/>
    <w:rPr>
      <w:b/>
      <w:bCs/>
      <w:sz w:val="24"/>
      <w:szCs w:val="24"/>
      <w:lang w:val="es-ES"/>
    </w:rPr>
  </w:style>
  <w:style w:type="character" w:customStyle="1" w:styleId="TextodegloboCar6">
    <w:name w:val="Texto de globo Car"/>
    <w:uiPriority w:val="99"/>
    <w:rsid w:val="004647F5"/>
    <w:rPr>
      <w:rFonts w:ascii="Lucida Grande" w:hAnsi="Lucida Grande" w:cs="Lucida Grande"/>
      <w:sz w:val="18"/>
      <w:szCs w:val="18"/>
      <w:lang w:val="es-ES"/>
    </w:rPr>
  </w:style>
  <w:style w:type="character" w:customStyle="1" w:styleId="hps">
    <w:name w:val="hps"/>
    <w:rsid w:val="004647F5"/>
  </w:style>
  <w:style w:type="character" w:customStyle="1" w:styleId="DescripcinCar">
    <w:name w:val="Descripción Car"/>
    <w:rsid w:val="004647F5"/>
    <w:rPr>
      <w:b/>
      <w:i/>
      <w:lang w:val="es-ES_tradnl" w:bidi="ar-SA"/>
    </w:rPr>
  </w:style>
  <w:style w:type="character" w:customStyle="1" w:styleId="TextonotapieCar">
    <w:name w:val="Texto nota pie Car"/>
    <w:rsid w:val="004647F5"/>
    <w:rPr>
      <w:lang w:val="en-GB"/>
    </w:rPr>
  </w:style>
  <w:style w:type="character" w:styleId="Strong">
    <w:name w:val="Strong"/>
    <w:qFormat/>
    <w:rsid w:val="004647F5"/>
    <w:rPr>
      <w:b/>
      <w:bCs/>
    </w:rPr>
  </w:style>
  <w:style w:type="character" w:styleId="FootnoteReference">
    <w:name w:val="footnote reference"/>
    <w:rsid w:val="004647F5"/>
    <w:rPr>
      <w:vertAlign w:val="superscript"/>
    </w:rPr>
  </w:style>
  <w:style w:type="character" w:customStyle="1" w:styleId="Caracteresdenotafinal">
    <w:name w:val="Caracteres de nota final"/>
    <w:rsid w:val="004647F5"/>
    <w:rPr>
      <w:vertAlign w:val="superscript"/>
    </w:rPr>
  </w:style>
  <w:style w:type="character" w:customStyle="1" w:styleId="WW-Caracteresdenotafinal">
    <w:name w:val="WW-Caracteres de nota final"/>
    <w:rsid w:val="004647F5"/>
  </w:style>
  <w:style w:type="character" w:styleId="EndnoteReference">
    <w:name w:val="endnote reference"/>
    <w:rsid w:val="004647F5"/>
    <w:rPr>
      <w:vertAlign w:val="superscript"/>
    </w:rPr>
  </w:style>
  <w:style w:type="paragraph" w:customStyle="1" w:styleId="Encabezado1">
    <w:name w:val="Encabezado1"/>
    <w:basedOn w:val="Normal"/>
    <w:next w:val="BodyText"/>
    <w:rsid w:val="004647F5"/>
    <w:pPr>
      <w:spacing w:before="240" w:after="60"/>
      <w:jc w:val="center"/>
    </w:pPr>
    <w:rPr>
      <w:rFonts w:ascii="Arial" w:hAnsi="Arial" w:cs="Arial"/>
      <w:b/>
      <w:bCs/>
      <w:kern w:val="1"/>
      <w:sz w:val="32"/>
      <w:szCs w:val="32"/>
      <w:lang w:val="en-GB"/>
    </w:rPr>
  </w:style>
  <w:style w:type="paragraph" w:styleId="BodyText">
    <w:name w:val="Body Text"/>
    <w:basedOn w:val="Normal"/>
    <w:link w:val="BodyTextChar"/>
    <w:rsid w:val="004647F5"/>
    <w:pPr>
      <w:spacing w:before="0" w:after="140" w:line="288" w:lineRule="auto"/>
    </w:pPr>
  </w:style>
  <w:style w:type="paragraph" w:styleId="List">
    <w:name w:val="List"/>
    <w:basedOn w:val="BodyText"/>
    <w:rsid w:val="004647F5"/>
    <w:rPr>
      <w:rFonts w:cs="FreeSans"/>
    </w:rPr>
  </w:style>
  <w:style w:type="paragraph" w:styleId="Caption">
    <w:name w:val="caption"/>
    <w:basedOn w:val="Normal"/>
    <w:qFormat/>
    <w:rsid w:val="004647F5"/>
    <w:pPr>
      <w:suppressLineNumbers/>
      <w:spacing w:before="120" w:after="120"/>
    </w:pPr>
    <w:rPr>
      <w:rFonts w:cs="FreeSans"/>
      <w:i/>
      <w:iCs/>
      <w:sz w:val="24"/>
    </w:rPr>
  </w:style>
  <w:style w:type="paragraph" w:customStyle="1" w:styleId="ndice">
    <w:name w:val="Índice"/>
    <w:basedOn w:val="Normal"/>
    <w:rsid w:val="004647F5"/>
    <w:pPr>
      <w:suppressLineNumbers/>
    </w:pPr>
    <w:rPr>
      <w:rFonts w:cs="FreeSans"/>
    </w:rPr>
  </w:style>
  <w:style w:type="paragraph" w:styleId="Header">
    <w:name w:val="header"/>
    <w:basedOn w:val="Normal"/>
    <w:rsid w:val="004647F5"/>
    <w:pPr>
      <w:tabs>
        <w:tab w:val="center" w:pos="4252"/>
        <w:tab w:val="right" w:pos="8504"/>
      </w:tabs>
    </w:pPr>
  </w:style>
  <w:style w:type="paragraph" w:styleId="Footer">
    <w:name w:val="footer"/>
    <w:basedOn w:val="Normal"/>
    <w:rsid w:val="004647F5"/>
    <w:pPr>
      <w:tabs>
        <w:tab w:val="center" w:pos="4252"/>
        <w:tab w:val="right" w:pos="8504"/>
      </w:tabs>
    </w:pPr>
  </w:style>
  <w:style w:type="paragraph" w:styleId="TOC1">
    <w:name w:val="toc 1"/>
    <w:basedOn w:val="Normal"/>
    <w:next w:val="Normal"/>
    <w:uiPriority w:val="39"/>
    <w:rsid w:val="004647F5"/>
    <w:pPr>
      <w:tabs>
        <w:tab w:val="right" w:leader="dot" w:pos="8505"/>
      </w:tabs>
      <w:spacing w:before="120" w:after="120"/>
    </w:pPr>
    <w:rPr>
      <w:b/>
      <w:caps/>
      <w:szCs w:val="20"/>
      <w:lang w:val="es-ES_tradnl"/>
    </w:rPr>
  </w:style>
  <w:style w:type="paragraph" w:styleId="TOC2">
    <w:name w:val="toc 2"/>
    <w:basedOn w:val="Normal"/>
    <w:next w:val="Normal"/>
    <w:uiPriority w:val="39"/>
    <w:rsid w:val="004647F5"/>
    <w:pPr>
      <w:tabs>
        <w:tab w:val="left" w:pos="567"/>
        <w:tab w:val="left" w:pos="960"/>
        <w:tab w:val="right" w:leader="dot" w:pos="8494"/>
      </w:tabs>
    </w:pPr>
    <w:rPr>
      <w:b/>
    </w:rPr>
  </w:style>
  <w:style w:type="paragraph" w:styleId="TOC3">
    <w:name w:val="toc 3"/>
    <w:basedOn w:val="Normal"/>
    <w:next w:val="Normal"/>
    <w:uiPriority w:val="39"/>
    <w:rsid w:val="004647F5"/>
    <w:pPr>
      <w:tabs>
        <w:tab w:val="left" w:pos="737"/>
        <w:tab w:val="right" w:leader="dot" w:pos="8494"/>
      </w:tabs>
      <w:ind w:left="113"/>
    </w:pPr>
  </w:style>
  <w:style w:type="paragraph" w:styleId="TOC4">
    <w:name w:val="toc 4"/>
    <w:basedOn w:val="Normal"/>
    <w:next w:val="Normal"/>
    <w:uiPriority w:val="39"/>
    <w:rsid w:val="004647F5"/>
    <w:pPr>
      <w:tabs>
        <w:tab w:val="left" w:pos="1191"/>
        <w:tab w:val="right" w:leader="dot" w:pos="8494"/>
      </w:tabs>
      <w:ind w:left="284"/>
    </w:pPr>
    <w:rPr>
      <w:i/>
    </w:rPr>
  </w:style>
  <w:style w:type="paragraph" w:styleId="TOC5">
    <w:name w:val="toc 5"/>
    <w:basedOn w:val="Normal"/>
    <w:next w:val="Normal"/>
    <w:uiPriority w:val="39"/>
    <w:rsid w:val="004647F5"/>
    <w:pPr>
      <w:tabs>
        <w:tab w:val="left" w:pos="1304"/>
        <w:tab w:val="right" w:leader="dot" w:pos="8494"/>
      </w:tabs>
      <w:ind w:left="284"/>
    </w:pPr>
  </w:style>
  <w:style w:type="paragraph" w:styleId="TOC6">
    <w:name w:val="toc 6"/>
    <w:basedOn w:val="Normal"/>
    <w:next w:val="Normal"/>
    <w:uiPriority w:val="39"/>
    <w:rsid w:val="004647F5"/>
    <w:pPr>
      <w:tabs>
        <w:tab w:val="left" w:pos="1588"/>
        <w:tab w:val="right" w:leader="dot" w:pos="8494"/>
      </w:tabs>
      <w:ind w:left="397"/>
    </w:pPr>
  </w:style>
  <w:style w:type="paragraph" w:styleId="TOC7">
    <w:name w:val="toc 7"/>
    <w:basedOn w:val="Normal"/>
    <w:next w:val="Normal"/>
    <w:uiPriority w:val="39"/>
    <w:rsid w:val="004647F5"/>
    <w:pPr>
      <w:tabs>
        <w:tab w:val="left" w:pos="1928"/>
        <w:tab w:val="right" w:leader="dot" w:pos="8494"/>
      </w:tabs>
      <w:ind w:left="567"/>
    </w:pPr>
  </w:style>
  <w:style w:type="paragraph" w:styleId="TOC8">
    <w:name w:val="toc 8"/>
    <w:basedOn w:val="Normal"/>
    <w:next w:val="Normal"/>
    <w:uiPriority w:val="39"/>
    <w:rsid w:val="004647F5"/>
    <w:pPr>
      <w:tabs>
        <w:tab w:val="left" w:pos="2268"/>
        <w:tab w:val="right" w:leader="dot" w:pos="8494"/>
      </w:tabs>
      <w:ind w:left="680"/>
    </w:pPr>
  </w:style>
  <w:style w:type="paragraph" w:styleId="TOC9">
    <w:name w:val="toc 9"/>
    <w:basedOn w:val="Normal"/>
    <w:next w:val="Normal"/>
    <w:uiPriority w:val="39"/>
    <w:rsid w:val="004647F5"/>
    <w:pPr>
      <w:tabs>
        <w:tab w:val="left" w:pos="2381"/>
        <w:tab w:val="right" w:leader="dot" w:pos="8494"/>
      </w:tabs>
      <w:ind w:left="737"/>
    </w:pPr>
  </w:style>
  <w:style w:type="paragraph" w:customStyle="1" w:styleId="Listaconvietas1">
    <w:name w:val="Lista con viñetas1"/>
    <w:basedOn w:val="Normal"/>
    <w:rsid w:val="004647F5"/>
    <w:pPr>
      <w:numPr>
        <w:numId w:val="3"/>
      </w:numPr>
      <w:spacing w:before="0"/>
      <w:jc w:val="left"/>
    </w:pPr>
    <w:rPr>
      <w:sz w:val="24"/>
      <w:lang w:val="en-GB"/>
    </w:rPr>
  </w:style>
  <w:style w:type="paragraph" w:customStyle="1" w:styleId="Listaconnmeros1">
    <w:name w:val="Lista con números1"/>
    <w:basedOn w:val="Normal"/>
    <w:rsid w:val="004647F5"/>
    <w:pPr>
      <w:numPr>
        <w:numId w:val="2"/>
      </w:numPr>
      <w:spacing w:before="0"/>
      <w:jc w:val="left"/>
    </w:pPr>
    <w:rPr>
      <w:sz w:val="24"/>
      <w:lang w:val="en-GB"/>
    </w:rPr>
  </w:style>
  <w:style w:type="paragraph" w:styleId="FootnoteText">
    <w:name w:val="footnote text"/>
    <w:basedOn w:val="Normal"/>
    <w:rsid w:val="004647F5"/>
    <w:pPr>
      <w:spacing w:before="0"/>
      <w:jc w:val="left"/>
    </w:pPr>
    <w:rPr>
      <w:sz w:val="20"/>
      <w:szCs w:val="20"/>
      <w:lang w:val="en-GB"/>
    </w:rPr>
  </w:style>
  <w:style w:type="paragraph" w:customStyle="1" w:styleId="Descripcin1">
    <w:name w:val="Descripción1"/>
    <w:next w:val="Normal"/>
    <w:rsid w:val="004647F5"/>
    <w:pPr>
      <w:suppressAutoHyphens/>
      <w:jc w:val="center"/>
    </w:pPr>
    <w:rPr>
      <w:b/>
      <w:i/>
      <w:lang w:val="es-ES_tradnl" w:eastAsia="zh-CN"/>
    </w:rPr>
  </w:style>
  <w:style w:type="paragraph" w:customStyle="1" w:styleId="Cuadrculaclara-nfasis31">
    <w:name w:val="Cuadrícula clara - Énfasis 31"/>
    <w:basedOn w:val="Normal"/>
    <w:rsid w:val="004647F5"/>
    <w:pPr>
      <w:ind w:left="708"/>
    </w:pPr>
  </w:style>
  <w:style w:type="paragraph" w:customStyle="1" w:styleId="Textosinformato1">
    <w:name w:val="Texto sin formato1"/>
    <w:basedOn w:val="Normal"/>
    <w:rsid w:val="004647F5"/>
    <w:pPr>
      <w:spacing w:before="0" w:line="240" w:lineRule="auto"/>
      <w:jc w:val="left"/>
    </w:pPr>
    <w:rPr>
      <w:rFonts w:ascii="Consolas" w:eastAsia="Calibri" w:hAnsi="Consolas" w:cs="Consolas"/>
      <w:sz w:val="21"/>
      <w:szCs w:val="21"/>
    </w:rPr>
  </w:style>
  <w:style w:type="paragraph" w:customStyle="1" w:styleId="Textocomentario1">
    <w:name w:val="Texto comentario1"/>
    <w:basedOn w:val="Normal"/>
    <w:rsid w:val="004647F5"/>
    <w:rPr>
      <w:sz w:val="24"/>
    </w:rPr>
  </w:style>
  <w:style w:type="paragraph" w:styleId="CommentSubject">
    <w:name w:val="annotation subject"/>
    <w:basedOn w:val="Textocomentario1"/>
    <w:next w:val="Textocomentario1"/>
    <w:rsid w:val="004647F5"/>
    <w:rPr>
      <w:b/>
      <w:bCs/>
    </w:rPr>
  </w:style>
  <w:style w:type="paragraph" w:customStyle="1" w:styleId="Cuadrculamedia1-nfasis21">
    <w:name w:val="Cuadrícula media 1 - Énfasis 21"/>
    <w:basedOn w:val="Normal"/>
    <w:rsid w:val="004647F5"/>
    <w:pPr>
      <w:numPr>
        <w:numId w:val="11"/>
      </w:numPr>
    </w:pPr>
    <w:rPr>
      <w:rFonts w:eastAsia="Calibri"/>
      <w:szCs w:val="22"/>
    </w:rPr>
  </w:style>
  <w:style w:type="paragraph" w:customStyle="1" w:styleId="WW-DefaultCar">
    <w:name w:val="WW-Default Car"/>
    <w:rsid w:val="004647F5"/>
    <w:pPr>
      <w:shd w:val="clear" w:color="auto" w:fill="FFFFFF"/>
      <w:suppressAutoHyphens/>
      <w:spacing w:before="120"/>
      <w:jc w:val="both"/>
    </w:pPr>
    <w:rPr>
      <w:sz w:val="22"/>
      <w:lang w:eastAsia="zh-CN"/>
    </w:rPr>
  </w:style>
  <w:style w:type="paragraph" w:customStyle="1" w:styleId="Listamedia2-nfasis21">
    <w:name w:val="Lista media 2 - Énfasis 21"/>
    <w:rsid w:val="004647F5"/>
    <w:pPr>
      <w:suppressAutoHyphens/>
    </w:pPr>
    <w:rPr>
      <w:sz w:val="22"/>
      <w:lang w:val="es-ES" w:eastAsia="zh-CN"/>
    </w:rPr>
  </w:style>
  <w:style w:type="paragraph" w:customStyle="1" w:styleId="Contenidodelmarco">
    <w:name w:val="Contenido del marco"/>
    <w:basedOn w:val="Normal"/>
    <w:rsid w:val="004647F5"/>
  </w:style>
  <w:style w:type="paragraph" w:customStyle="1" w:styleId="Contenidodelatabla">
    <w:name w:val="Contenido de la tabla"/>
    <w:basedOn w:val="Normal"/>
    <w:rsid w:val="004647F5"/>
    <w:pPr>
      <w:suppressLineNumbers/>
    </w:pPr>
  </w:style>
  <w:style w:type="paragraph" w:customStyle="1" w:styleId="Encabezadodelatabla">
    <w:name w:val="Encabezado de la tabla"/>
    <w:basedOn w:val="Contenidodelatabla"/>
    <w:rsid w:val="004647F5"/>
    <w:pPr>
      <w:jc w:val="center"/>
    </w:pPr>
    <w:rPr>
      <w:b/>
      <w:bCs/>
    </w:rPr>
  </w:style>
  <w:style w:type="paragraph" w:customStyle="1" w:styleId="ndice10">
    <w:name w:val="Índice 10"/>
    <w:basedOn w:val="ndice"/>
    <w:rsid w:val="004647F5"/>
    <w:pPr>
      <w:tabs>
        <w:tab w:val="right" w:leader="dot" w:pos="7091"/>
      </w:tabs>
      <w:ind w:left="2547"/>
    </w:pPr>
  </w:style>
  <w:style w:type="paragraph" w:styleId="Title">
    <w:name w:val="Title"/>
    <w:basedOn w:val="Encabezado1"/>
    <w:next w:val="BodyText"/>
    <w:qFormat/>
    <w:rsid w:val="004647F5"/>
    <w:rPr>
      <w:sz w:val="56"/>
      <w:szCs w:val="56"/>
    </w:rPr>
  </w:style>
  <w:style w:type="paragraph" w:styleId="Subtitle">
    <w:name w:val="Subtitle"/>
    <w:basedOn w:val="Encabezado1"/>
    <w:next w:val="BodyText"/>
    <w:qFormat/>
    <w:rsid w:val="004647F5"/>
    <w:pPr>
      <w:spacing w:before="60" w:after="120"/>
    </w:pPr>
    <w:rPr>
      <w:sz w:val="36"/>
      <w:szCs w:val="36"/>
    </w:rPr>
  </w:style>
  <w:style w:type="paragraph" w:styleId="CommentText">
    <w:name w:val="annotation text"/>
    <w:basedOn w:val="Normal"/>
    <w:link w:val="CommentTextChar"/>
    <w:uiPriority w:val="99"/>
    <w:semiHidden/>
    <w:unhideWhenUsed/>
    <w:rsid w:val="004647F5"/>
    <w:pPr>
      <w:spacing w:line="240" w:lineRule="auto"/>
    </w:pPr>
    <w:rPr>
      <w:sz w:val="24"/>
    </w:rPr>
  </w:style>
  <w:style w:type="character" w:customStyle="1" w:styleId="CommentTextChar">
    <w:name w:val="Comment Text Char"/>
    <w:basedOn w:val="DefaultParagraphFont"/>
    <w:link w:val="CommentText"/>
    <w:uiPriority w:val="99"/>
    <w:semiHidden/>
    <w:rsid w:val="004647F5"/>
    <w:rPr>
      <w:sz w:val="24"/>
      <w:szCs w:val="24"/>
      <w:lang w:val="es-ES" w:eastAsia="zh-CN"/>
    </w:rPr>
  </w:style>
  <w:style w:type="character" w:styleId="CommentReference">
    <w:name w:val="annotation reference"/>
    <w:basedOn w:val="DefaultParagraphFont"/>
    <w:uiPriority w:val="99"/>
    <w:semiHidden/>
    <w:unhideWhenUsed/>
    <w:rsid w:val="004647F5"/>
    <w:rPr>
      <w:sz w:val="18"/>
      <w:szCs w:val="18"/>
    </w:rPr>
  </w:style>
  <w:style w:type="paragraph" w:styleId="ListParagraph">
    <w:name w:val="List Paragraph"/>
    <w:basedOn w:val="Normal"/>
    <w:uiPriority w:val="72"/>
    <w:unhideWhenUsed/>
    <w:rsid w:val="005251E6"/>
    <w:pPr>
      <w:ind w:left="720"/>
      <w:contextualSpacing/>
    </w:pPr>
  </w:style>
  <w:style w:type="character" w:customStyle="1" w:styleId="BodyTextChar">
    <w:name w:val="Body Text Char"/>
    <w:basedOn w:val="DefaultParagraphFont"/>
    <w:link w:val="BodyText"/>
    <w:rsid w:val="002F6854"/>
    <w:rPr>
      <w:sz w:val="22"/>
      <w:lang w:val="es-ES" w:eastAsia="zh-CN"/>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sz w:val="24"/>
        <w:szCs w:val="24"/>
        <w:lang w:val="en-US" w:eastAsia="en-US" w:bidi="ar-SA"/>
      </w:rPr>
    </w:rPrDefault>
    <w:pPrDefault/>
  </w:docDefaults>
  <w:latentStyles w:defLockedState="0" w:defUIPriority="0" w:defSemiHidden="0" w:defUnhideWhenUsed="0" w:defQFormat="0" w:count="276">
    <w:lsdException w:name="heading 3" w:qFormat="1"/>
    <w:lsdException w:name="toc 1" w:uiPriority="39"/>
    <w:lsdException w:name="toc 2" w:uiPriority="39"/>
    <w:lsdException w:name="toc 3" w:uiPriority="39"/>
  </w:latentStyles>
  <w:style w:type="paragraph" w:default="1" w:styleId="Normal">
    <w:name w:val="Normal"/>
    <w:qFormat/>
    <w:rsid w:val="004647F5"/>
    <w:pPr>
      <w:suppressAutoHyphens/>
      <w:spacing w:before="180" w:line="300" w:lineRule="exact"/>
      <w:jc w:val="both"/>
    </w:pPr>
    <w:rPr>
      <w:sz w:val="22"/>
      <w:lang w:val="es-ES" w:eastAsia="zh-CN"/>
    </w:rPr>
  </w:style>
  <w:style w:type="paragraph" w:styleId="Heading1">
    <w:name w:val="heading 1"/>
    <w:basedOn w:val="Normal"/>
    <w:next w:val="Normal"/>
    <w:qFormat/>
    <w:rsid w:val="004647F5"/>
    <w:pPr>
      <w:keepNext/>
      <w:numPr>
        <w:numId w:val="5"/>
      </w:numPr>
      <w:spacing w:before="240"/>
      <w:outlineLvl w:val="0"/>
    </w:pPr>
    <w:rPr>
      <w:rFonts w:cs="Arial"/>
      <w:b/>
      <w:bCs/>
      <w:caps/>
      <w:kern w:val="1"/>
      <w:sz w:val="24"/>
    </w:rPr>
  </w:style>
  <w:style w:type="paragraph" w:styleId="Heading2">
    <w:name w:val="heading 2"/>
    <w:basedOn w:val="Normal"/>
    <w:next w:val="Normal"/>
    <w:qFormat/>
    <w:rsid w:val="004647F5"/>
    <w:pPr>
      <w:keepNext/>
      <w:numPr>
        <w:ilvl w:val="1"/>
        <w:numId w:val="5"/>
      </w:numPr>
      <w:spacing w:before="240" w:after="60" w:line="240" w:lineRule="auto"/>
      <w:outlineLvl w:val="1"/>
    </w:pPr>
    <w:rPr>
      <w:rFonts w:cs="Arial"/>
      <w:b/>
      <w:bCs/>
      <w:iCs/>
      <w:sz w:val="24"/>
      <w:szCs w:val="28"/>
      <w:lang w:val="en-US"/>
    </w:rPr>
  </w:style>
  <w:style w:type="paragraph" w:styleId="Heading3">
    <w:name w:val="heading 3"/>
    <w:basedOn w:val="Normal"/>
    <w:next w:val="Normal"/>
    <w:qFormat/>
    <w:rsid w:val="004647F5"/>
    <w:pPr>
      <w:keepNext/>
      <w:numPr>
        <w:ilvl w:val="2"/>
        <w:numId w:val="5"/>
      </w:numPr>
      <w:spacing w:before="240" w:after="60"/>
      <w:outlineLvl w:val="2"/>
    </w:pPr>
    <w:rPr>
      <w:rFonts w:cs="Arial"/>
      <w:b/>
      <w:bCs/>
      <w:szCs w:val="26"/>
      <w:u w:val="single"/>
    </w:rPr>
  </w:style>
  <w:style w:type="paragraph" w:styleId="Heading4">
    <w:name w:val="heading 4"/>
    <w:basedOn w:val="Normal"/>
    <w:next w:val="Normal"/>
    <w:qFormat/>
    <w:rsid w:val="004647F5"/>
    <w:pPr>
      <w:keepNext/>
      <w:numPr>
        <w:ilvl w:val="3"/>
        <w:numId w:val="5"/>
      </w:numPr>
      <w:spacing w:before="240" w:after="60"/>
      <w:outlineLvl w:val="3"/>
    </w:pPr>
    <w:rPr>
      <w:b/>
      <w:bCs/>
      <w:i/>
      <w:szCs w:val="28"/>
    </w:rPr>
  </w:style>
  <w:style w:type="paragraph" w:styleId="Heading5">
    <w:name w:val="heading 5"/>
    <w:basedOn w:val="Normal"/>
    <w:next w:val="Normal"/>
    <w:qFormat/>
    <w:rsid w:val="004647F5"/>
    <w:pPr>
      <w:numPr>
        <w:ilvl w:val="4"/>
        <w:numId w:val="5"/>
      </w:numPr>
      <w:spacing w:before="240" w:after="60"/>
      <w:outlineLvl w:val="4"/>
    </w:pPr>
    <w:rPr>
      <w:b/>
      <w:bCs/>
      <w:iCs/>
      <w:szCs w:val="26"/>
    </w:rPr>
  </w:style>
  <w:style w:type="paragraph" w:styleId="Heading6">
    <w:name w:val="heading 6"/>
    <w:basedOn w:val="Normal"/>
    <w:next w:val="Normal"/>
    <w:qFormat/>
    <w:rsid w:val="004647F5"/>
    <w:pPr>
      <w:numPr>
        <w:ilvl w:val="5"/>
        <w:numId w:val="5"/>
      </w:numPr>
      <w:spacing w:before="240" w:after="60"/>
      <w:outlineLvl w:val="5"/>
    </w:pPr>
    <w:rPr>
      <w:bCs/>
      <w:i/>
      <w:szCs w:val="22"/>
    </w:rPr>
  </w:style>
  <w:style w:type="paragraph" w:styleId="Heading7">
    <w:name w:val="heading 7"/>
    <w:basedOn w:val="Normal"/>
    <w:next w:val="Normal"/>
    <w:qFormat/>
    <w:rsid w:val="004647F5"/>
    <w:pPr>
      <w:numPr>
        <w:ilvl w:val="6"/>
        <w:numId w:val="5"/>
      </w:numPr>
      <w:spacing w:before="240" w:after="60"/>
      <w:outlineLvl w:val="6"/>
    </w:pPr>
  </w:style>
  <w:style w:type="paragraph" w:styleId="Heading8">
    <w:name w:val="heading 8"/>
    <w:basedOn w:val="Normal"/>
    <w:next w:val="Normal"/>
    <w:qFormat/>
    <w:rsid w:val="004647F5"/>
    <w:pPr>
      <w:numPr>
        <w:ilvl w:val="7"/>
        <w:numId w:val="5"/>
      </w:numPr>
      <w:spacing w:before="240" w:after="60"/>
      <w:outlineLvl w:val="7"/>
    </w:pPr>
    <w:rPr>
      <w:b/>
      <w:iCs/>
    </w:rPr>
  </w:style>
  <w:style w:type="paragraph" w:styleId="Heading9">
    <w:name w:val="heading 9"/>
    <w:basedOn w:val="Normal"/>
    <w:next w:val="Normal"/>
    <w:qFormat/>
    <w:rsid w:val="004647F5"/>
    <w:pPr>
      <w:numPr>
        <w:ilvl w:val="8"/>
        <w:numId w:val="5"/>
      </w:numPr>
      <w:spacing w:before="240" w:after="60"/>
      <w:outlineLvl w:val="8"/>
    </w:pPr>
    <w:rPr>
      <w:rFonts w:cs="Arial"/>
      <w:b/>
      <w:i/>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rsid w:val="004647F5"/>
    <w:pPr>
      <w:spacing w:before="0" w:line="240" w:lineRule="auto"/>
    </w:pPr>
    <w:rPr>
      <w:rFonts w:ascii="Lucida Grande" w:hAnsi="Lucida Grande" w:cs="Lucida Grande"/>
      <w:sz w:val="18"/>
      <w:szCs w:val="18"/>
    </w:rPr>
  </w:style>
  <w:style w:type="character" w:customStyle="1" w:styleId="TextodegloboCar">
    <w:name w:val="Texto de globo Car"/>
    <w:basedOn w:val="DefaultParagraphFont"/>
    <w:uiPriority w:val="99"/>
    <w:semiHidden/>
    <w:rsid w:val="00E80955"/>
    <w:rPr>
      <w:rFonts w:ascii="Lucida Grande" w:hAnsi="Lucida Grande" w:cs="Lucida Grande"/>
      <w:sz w:val="18"/>
      <w:szCs w:val="18"/>
    </w:rPr>
  </w:style>
  <w:style w:type="character" w:customStyle="1" w:styleId="TextodegloboCar0">
    <w:name w:val="Texto de globo Car"/>
    <w:basedOn w:val="DefaultParagraphFont"/>
    <w:uiPriority w:val="99"/>
    <w:semiHidden/>
    <w:rsid w:val="00E80955"/>
    <w:rPr>
      <w:rFonts w:ascii="Lucida Grande" w:hAnsi="Lucida Grande" w:cs="Lucida Grande"/>
      <w:sz w:val="18"/>
      <w:szCs w:val="18"/>
    </w:rPr>
  </w:style>
  <w:style w:type="character" w:customStyle="1" w:styleId="TextodegloboCar1">
    <w:name w:val="Texto de globo Car"/>
    <w:basedOn w:val="DefaultParagraphFont"/>
    <w:uiPriority w:val="99"/>
    <w:semiHidden/>
    <w:rsid w:val="00667769"/>
    <w:rPr>
      <w:rFonts w:ascii="Lucida Grande" w:hAnsi="Lucida Grande"/>
      <w:sz w:val="18"/>
      <w:szCs w:val="18"/>
    </w:rPr>
  </w:style>
  <w:style w:type="character" w:customStyle="1" w:styleId="TextodegloboCar2">
    <w:name w:val="Texto de globo Car"/>
    <w:basedOn w:val="DefaultParagraphFont"/>
    <w:uiPriority w:val="99"/>
    <w:semiHidden/>
    <w:rsid w:val="00667769"/>
    <w:rPr>
      <w:rFonts w:ascii="Lucida Grande" w:hAnsi="Lucida Grande"/>
      <w:sz w:val="18"/>
      <w:szCs w:val="18"/>
    </w:rPr>
  </w:style>
  <w:style w:type="character" w:customStyle="1" w:styleId="TextodegloboCar3">
    <w:name w:val="Texto de globo Car"/>
    <w:basedOn w:val="DefaultParagraphFont"/>
    <w:uiPriority w:val="99"/>
    <w:semiHidden/>
    <w:rsid w:val="00E06077"/>
    <w:rPr>
      <w:rFonts w:ascii="Lucida Grande" w:hAnsi="Lucida Grande"/>
      <w:sz w:val="18"/>
      <w:szCs w:val="18"/>
    </w:rPr>
  </w:style>
  <w:style w:type="character" w:customStyle="1" w:styleId="TextodegloboCar4">
    <w:name w:val="Texto de globo Car"/>
    <w:basedOn w:val="DefaultParagraphFont"/>
    <w:uiPriority w:val="99"/>
    <w:semiHidden/>
    <w:rsid w:val="00E06077"/>
    <w:rPr>
      <w:rFonts w:ascii="Lucida Grande" w:hAnsi="Lucida Grande"/>
      <w:sz w:val="18"/>
      <w:szCs w:val="18"/>
    </w:rPr>
  </w:style>
  <w:style w:type="character" w:customStyle="1" w:styleId="TextodegloboCar5">
    <w:name w:val="Texto de globo Car"/>
    <w:basedOn w:val="DefaultParagraphFont"/>
    <w:uiPriority w:val="99"/>
    <w:semiHidden/>
    <w:rsid w:val="00E9190A"/>
    <w:rPr>
      <w:rFonts w:ascii="Lucida Grande" w:hAnsi="Lucida Grande"/>
      <w:sz w:val="18"/>
      <w:szCs w:val="18"/>
    </w:rPr>
  </w:style>
  <w:style w:type="character" w:customStyle="1" w:styleId="BalloonTextChar">
    <w:name w:val="Balloon Text Char"/>
    <w:basedOn w:val="DefaultParagraphFont"/>
    <w:link w:val="BalloonText"/>
    <w:uiPriority w:val="99"/>
    <w:semiHidden/>
    <w:rsid w:val="00E9190A"/>
    <w:rPr>
      <w:rFonts w:ascii="Lucida Grande" w:hAnsi="Lucida Grande"/>
      <w:sz w:val="18"/>
      <w:szCs w:val="18"/>
    </w:rPr>
  </w:style>
  <w:style w:type="character" w:customStyle="1" w:styleId="WW8Num1z0">
    <w:name w:val="WW8Num1z0"/>
    <w:rsid w:val="004647F5"/>
    <w:rPr>
      <w:b/>
      <w:i w:val="0"/>
    </w:rPr>
  </w:style>
  <w:style w:type="character" w:customStyle="1" w:styleId="WW8Num1z1">
    <w:name w:val="WW8Num1z1"/>
    <w:rsid w:val="004647F5"/>
    <w:rPr>
      <w:b/>
      <w:i w:val="0"/>
      <w:color w:val="auto"/>
    </w:rPr>
  </w:style>
  <w:style w:type="character" w:customStyle="1" w:styleId="WW8Num1z2">
    <w:name w:val="WW8Num1z2"/>
    <w:rsid w:val="004647F5"/>
  </w:style>
  <w:style w:type="character" w:customStyle="1" w:styleId="WW8Num1z3">
    <w:name w:val="WW8Num1z3"/>
    <w:rsid w:val="004647F5"/>
  </w:style>
  <w:style w:type="character" w:customStyle="1" w:styleId="WW8Num1z4">
    <w:name w:val="WW8Num1z4"/>
    <w:rsid w:val="004647F5"/>
  </w:style>
  <w:style w:type="character" w:customStyle="1" w:styleId="WW8Num1z5">
    <w:name w:val="WW8Num1z5"/>
    <w:rsid w:val="004647F5"/>
  </w:style>
  <w:style w:type="character" w:customStyle="1" w:styleId="WW8Num1z6">
    <w:name w:val="WW8Num1z6"/>
    <w:rsid w:val="004647F5"/>
  </w:style>
  <w:style w:type="character" w:customStyle="1" w:styleId="WW8Num1z7">
    <w:name w:val="WW8Num1z7"/>
    <w:rsid w:val="004647F5"/>
  </w:style>
  <w:style w:type="character" w:customStyle="1" w:styleId="WW8Num1z8">
    <w:name w:val="WW8Num1z8"/>
    <w:rsid w:val="004647F5"/>
  </w:style>
  <w:style w:type="character" w:customStyle="1" w:styleId="WW8Num2z0">
    <w:name w:val="WW8Num2z0"/>
    <w:rsid w:val="004647F5"/>
  </w:style>
  <w:style w:type="character" w:customStyle="1" w:styleId="WW8Num3z0">
    <w:name w:val="WW8Num3z0"/>
    <w:rsid w:val="004647F5"/>
    <w:rPr>
      <w:rFonts w:ascii="Symbol" w:hAnsi="Symbol" w:cs="Symbol"/>
    </w:rPr>
  </w:style>
  <w:style w:type="character" w:customStyle="1" w:styleId="WW8Num4z0">
    <w:name w:val="WW8Num4z0"/>
    <w:rsid w:val="004647F5"/>
    <w:rPr>
      <w:rFonts w:ascii="Courier New" w:hAnsi="Courier New" w:cs="Courier New"/>
      <w:color w:val="000000"/>
      <w:lang w:val="en-US"/>
    </w:rPr>
  </w:style>
  <w:style w:type="character" w:customStyle="1" w:styleId="WW8Num5z0">
    <w:name w:val="WW8Num5z0"/>
    <w:rsid w:val="004647F5"/>
    <w:rPr>
      <w:b/>
      <w:i w:val="0"/>
    </w:rPr>
  </w:style>
  <w:style w:type="character" w:customStyle="1" w:styleId="WW8Num5z1">
    <w:name w:val="WW8Num5z1"/>
    <w:rsid w:val="004647F5"/>
    <w:rPr>
      <w:b/>
      <w:i w:val="0"/>
      <w:color w:val="auto"/>
    </w:rPr>
  </w:style>
  <w:style w:type="character" w:customStyle="1" w:styleId="WW8Num5z2">
    <w:name w:val="WW8Num5z2"/>
    <w:rsid w:val="004647F5"/>
  </w:style>
  <w:style w:type="character" w:customStyle="1" w:styleId="WW8Num5z3">
    <w:name w:val="WW8Num5z3"/>
    <w:rsid w:val="004647F5"/>
  </w:style>
  <w:style w:type="character" w:customStyle="1" w:styleId="WW8Num5z4">
    <w:name w:val="WW8Num5z4"/>
    <w:rsid w:val="004647F5"/>
  </w:style>
  <w:style w:type="character" w:customStyle="1" w:styleId="WW8Num5z5">
    <w:name w:val="WW8Num5z5"/>
    <w:rsid w:val="004647F5"/>
  </w:style>
  <w:style w:type="character" w:customStyle="1" w:styleId="WW8Num5z6">
    <w:name w:val="WW8Num5z6"/>
    <w:rsid w:val="004647F5"/>
  </w:style>
  <w:style w:type="character" w:customStyle="1" w:styleId="WW8Num5z7">
    <w:name w:val="WW8Num5z7"/>
    <w:rsid w:val="004647F5"/>
  </w:style>
  <w:style w:type="character" w:customStyle="1" w:styleId="WW8Num5z8">
    <w:name w:val="WW8Num5z8"/>
    <w:rsid w:val="004647F5"/>
  </w:style>
  <w:style w:type="character" w:customStyle="1" w:styleId="WW8Num6z0">
    <w:name w:val="WW8Num6z0"/>
    <w:rsid w:val="004647F5"/>
    <w:rPr>
      <w:rFonts w:ascii="Symbol" w:hAnsi="Symbol" w:cs="Symbol"/>
      <w:lang w:val="en-US"/>
    </w:rPr>
  </w:style>
  <w:style w:type="character" w:customStyle="1" w:styleId="WW8Num7z0">
    <w:name w:val="WW8Num7z0"/>
    <w:rsid w:val="004647F5"/>
    <w:rPr>
      <w:lang w:val="en-US"/>
    </w:rPr>
  </w:style>
  <w:style w:type="character" w:customStyle="1" w:styleId="WW8Num7z3">
    <w:name w:val="WW8Num7z3"/>
    <w:rsid w:val="004647F5"/>
  </w:style>
  <w:style w:type="character" w:customStyle="1" w:styleId="WW8Num7z4">
    <w:name w:val="WW8Num7z4"/>
    <w:rsid w:val="004647F5"/>
  </w:style>
  <w:style w:type="character" w:customStyle="1" w:styleId="WW8Num7z5">
    <w:name w:val="WW8Num7z5"/>
    <w:rsid w:val="004647F5"/>
  </w:style>
  <w:style w:type="character" w:customStyle="1" w:styleId="WW8Num7z6">
    <w:name w:val="WW8Num7z6"/>
    <w:rsid w:val="004647F5"/>
  </w:style>
  <w:style w:type="character" w:customStyle="1" w:styleId="WW8Num7z7">
    <w:name w:val="WW8Num7z7"/>
    <w:rsid w:val="004647F5"/>
  </w:style>
  <w:style w:type="character" w:customStyle="1" w:styleId="WW8Num7z8">
    <w:name w:val="WW8Num7z8"/>
    <w:rsid w:val="004647F5"/>
  </w:style>
  <w:style w:type="character" w:customStyle="1" w:styleId="WW8Num8z0">
    <w:name w:val="WW8Num8z0"/>
    <w:rsid w:val="004647F5"/>
    <w:rPr>
      <w:rFonts w:ascii="Symbol" w:hAnsi="Symbol" w:cs="Symbol"/>
    </w:rPr>
  </w:style>
  <w:style w:type="character" w:customStyle="1" w:styleId="WW8Num9z0">
    <w:name w:val="WW8Num9z0"/>
    <w:rsid w:val="004647F5"/>
    <w:rPr>
      <w:rFonts w:ascii="Symbol" w:hAnsi="Symbol" w:cs="Symbol"/>
      <w:lang w:val="en-US"/>
    </w:rPr>
  </w:style>
  <w:style w:type="character" w:customStyle="1" w:styleId="WW8Num10z0">
    <w:name w:val="WW8Num10z0"/>
    <w:rsid w:val="004647F5"/>
    <w:rPr>
      <w:b/>
      <w:lang w:val="en-US"/>
    </w:rPr>
  </w:style>
  <w:style w:type="character" w:customStyle="1" w:styleId="WW8Num11z0">
    <w:name w:val="WW8Num11z0"/>
    <w:rsid w:val="004647F5"/>
    <w:rPr>
      <w:rFonts w:ascii="Symbol" w:hAnsi="Symbol" w:cs="Symbol"/>
    </w:rPr>
  </w:style>
  <w:style w:type="character" w:customStyle="1" w:styleId="WW8Num12z0">
    <w:name w:val="WW8Num12z0"/>
    <w:rsid w:val="004647F5"/>
    <w:rPr>
      <w:rFonts w:ascii="Arial" w:hAnsi="Arial" w:cs="Arial"/>
      <w:lang w:val="en-US"/>
    </w:rPr>
  </w:style>
  <w:style w:type="character" w:customStyle="1" w:styleId="WW8Num13z0">
    <w:name w:val="WW8Num13z0"/>
    <w:rsid w:val="004647F5"/>
    <w:rPr>
      <w:rFonts w:ascii="Symbol" w:hAnsi="Symbol" w:cs="Symbol"/>
      <w:color w:val="000000"/>
      <w:lang w:val="en-US"/>
    </w:rPr>
  </w:style>
  <w:style w:type="character" w:customStyle="1" w:styleId="WW8Num13z1">
    <w:name w:val="WW8Num13z1"/>
    <w:rsid w:val="004647F5"/>
  </w:style>
  <w:style w:type="character" w:customStyle="1" w:styleId="WW8Num13z2">
    <w:name w:val="WW8Num13z2"/>
    <w:rsid w:val="004647F5"/>
  </w:style>
  <w:style w:type="character" w:customStyle="1" w:styleId="WW8Num13z3">
    <w:name w:val="WW8Num13z3"/>
    <w:rsid w:val="004647F5"/>
  </w:style>
  <w:style w:type="character" w:customStyle="1" w:styleId="WW8Num13z4">
    <w:name w:val="WW8Num13z4"/>
    <w:rsid w:val="004647F5"/>
  </w:style>
  <w:style w:type="character" w:customStyle="1" w:styleId="WW8Num13z5">
    <w:name w:val="WW8Num13z5"/>
    <w:rsid w:val="004647F5"/>
  </w:style>
  <w:style w:type="character" w:customStyle="1" w:styleId="WW8Num13z6">
    <w:name w:val="WW8Num13z6"/>
    <w:rsid w:val="004647F5"/>
  </w:style>
  <w:style w:type="character" w:customStyle="1" w:styleId="WW8Num13z7">
    <w:name w:val="WW8Num13z7"/>
    <w:rsid w:val="004647F5"/>
  </w:style>
  <w:style w:type="character" w:customStyle="1" w:styleId="WW8Num13z8">
    <w:name w:val="WW8Num13z8"/>
    <w:rsid w:val="004647F5"/>
  </w:style>
  <w:style w:type="character" w:customStyle="1" w:styleId="WW8Num14z0">
    <w:name w:val="WW8Num14z0"/>
    <w:rsid w:val="004647F5"/>
  </w:style>
  <w:style w:type="character" w:customStyle="1" w:styleId="WW8Num14z1">
    <w:name w:val="WW8Num14z1"/>
    <w:rsid w:val="004647F5"/>
    <w:rPr>
      <w:rFonts w:ascii="Calibri" w:hAnsi="Calibri" w:cs="Times New Roman"/>
      <w:color w:val="000000"/>
      <w:lang w:val="en-US"/>
    </w:rPr>
  </w:style>
  <w:style w:type="character" w:customStyle="1" w:styleId="WW8Num14z2">
    <w:name w:val="WW8Num14z2"/>
    <w:rsid w:val="004647F5"/>
  </w:style>
  <w:style w:type="character" w:customStyle="1" w:styleId="WW8Num14z3">
    <w:name w:val="WW8Num14z3"/>
    <w:rsid w:val="004647F5"/>
  </w:style>
  <w:style w:type="character" w:customStyle="1" w:styleId="WW8Num14z4">
    <w:name w:val="WW8Num14z4"/>
    <w:rsid w:val="004647F5"/>
  </w:style>
  <w:style w:type="character" w:customStyle="1" w:styleId="WW8Num14z5">
    <w:name w:val="WW8Num14z5"/>
    <w:rsid w:val="004647F5"/>
  </w:style>
  <w:style w:type="character" w:customStyle="1" w:styleId="WW8Num14z6">
    <w:name w:val="WW8Num14z6"/>
    <w:rsid w:val="004647F5"/>
  </w:style>
  <w:style w:type="character" w:customStyle="1" w:styleId="WW8Num14z7">
    <w:name w:val="WW8Num14z7"/>
    <w:rsid w:val="004647F5"/>
  </w:style>
  <w:style w:type="character" w:customStyle="1" w:styleId="WW8Num14z8">
    <w:name w:val="WW8Num14z8"/>
    <w:rsid w:val="004647F5"/>
  </w:style>
  <w:style w:type="character" w:customStyle="1" w:styleId="WW8Num15z0">
    <w:name w:val="WW8Num15z0"/>
    <w:rsid w:val="004647F5"/>
    <w:rPr>
      <w:rFonts w:ascii="Symbol" w:hAnsi="Symbol" w:cs="Symbol"/>
      <w:lang w:val="en-US"/>
    </w:rPr>
  </w:style>
  <w:style w:type="character" w:customStyle="1" w:styleId="WW8Num16z0">
    <w:name w:val="WW8Num16z0"/>
    <w:rsid w:val="004647F5"/>
    <w:rPr>
      <w:rFonts w:ascii="Calibri" w:hAnsi="Calibri" w:cs="Lucida Grande"/>
    </w:rPr>
  </w:style>
  <w:style w:type="character" w:customStyle="1" w:styleId="WW8Num17z0">
    <w:name w:val="WW8Num17z0"/>
    <w:rsid w:val="004647F5"/>
    <w:rPr>
      <w:rFonts w:ascii="Calibri" w:hAnsi="Calibri" w:cs="Times New Roman"/>
    </w:rPr>
  </w:style>
  <w:style w:type="character" w:customStyle="1" w:styleId="WW8Num18z0">
    <w:name w:val="WW8Num18z0"/>
    <w:rsid w:val="004647F5"/>
    <w:rPr>
      <w:rFonts w:ascii="Courier New" w:hAnsi="Courier New" w:cs="Arial"/>
    </w:rPr>
  </w:style>
  <w:style w:type="character" w:customStyle="1" w:styleId="WW8Num19z0">
    <w:name w:val="WW8Num19z0"/>
    <w:rsid w:val="004647F5"/>
    <w:rPr>
      <w:lang w:val="en-US"/>
    </w:rPr>
  </w:style>
  <w:style w:type="character" w:customStyle="1" w:styleId="WW8Num19z1">
    <w:name w:val="WW8Num19z1"/>
    <w:rsid w:val="004647F5"/>
  </w:style>
  <w:style w:type="character" w:customStyle="1" w:styleId="WW8Num19z2">
    <w:name w:val="WW8Num19z2"/>
    <w:rsid w:val="004647F5"/>
  </w:style>
  <w:style w:type="character" w:customStyle="1" w:styleId="WW8Num19z3">
    <w:name w:val="WW8Num19z3"/>
    <w:rsid w:val="004647F5"/>
  </w:style>
  <w:style w:type="character" w:customStyle="1" w:styleId="WW8Num19z4">
    <w:name w:val="WW8Num19z4"/>
    <w:rsid w:val="004647F5"/>
  </w:style>
  <w:style w:type="character" w:customStyle="1" w:styleId="WW8Num19z5">
    <w:name w:val="WW8Num19z5"/>
    <w:rsid w:val="004647F5"/>
  </w:style>
  <w:style w:type="character" w:customStyle="1" w:styleId="WW8Num19z6">
    <w:name w:val="WW8Num19z6"/>
    <w:rsid w:val="004647F5"/>
  </w:style>
  <w:style w:type="character" w:customStyle="1" w:styleId="WW8Num19z7">
    <w:name w:val="WW8Num19z7"/>
    <w:rsid w:val="004647F5"/>
  </w:style>
  <w:style w:type="character" w:customStyle="1" w:styleId="WW8Num19z8">
    <w:name w:val="WW8Num19z8"/>
    <w:rsid w:val="004647F5"/>
  </w:style>
  <w:style w:type="character" w:customStyle="1" w:styleId="WW8Num20z0">
    <w:name w:val="WW8Num20z0"/>
    <w:rsid w:val="004647F5"/>
    <w:rPr>
      <w:rFonts w:ascii="Calibri" w:hAnsi="Calibri" w:cs="Lucida Grande"/>
    </w:rPr>
  </w:style>
  <w:style w:type="character" w:customStyle="1" w:styleId="WW8Num7z1">
    <w:name w:val="WW8Num7z1"/>
    <w:rsid w:val="004647F5"/>
    <w:rPr>
      <w:lang w:val="en-US"/>
    </w:rPr>
  </w:style>
  <w:style w:type="character" w:customStyle="1" w:styleId="WW8Num7z2">
    <w:name w:val="WW8Num7z2"/>
    <w:rsid w:val="004647F5"/>
    <w:rPr>
      <w:lang w:val="en-US"/>
    </w:rPr>
  </w:style>
  <w:style w:type="character" w:customStyle="1" w:styleId="WW8Num16z1">
    <w:name w:val="WW8Num16z1"/>
    <w:rsid w:val="004647F5"/>
  </w:style>
  <w:style w:type="character" w:customStyle="1" w:styleId="WW8Num16z2">
    <w:name w:val="WW8Num16z2"/>
    <w:rsid w:val="004647F5"/>
  </w:style>
  <w:style w:type="character" w:customStyle="1" w:styleId="WW8Num16z3">
    <w:name w:val="WW8Num16z3"/>
    <w:rsid w:val="004647F5"/>
  </w:style>
  <w:style w:type="character" w:customStyle="1" w:styleId="WW8Num16z4">
    <w:name w:val="WW8Num16z4"/>
    <w:rsid w:val="004647F5"/>
  </w:style>
  <w:style w:type="character" w:customStyle="1" w:styleId="WW8Num16z5">
    <w:name w:val="WW8Num16z5"/>
    <w:rsid w:val="004647F5"/>
  </w:style>
  <w:style w:type="character" w:customStyle="1" w:styleId="WW8Num16z6">
    <w:name w:val="WW8Num16z6"/>
    <w:rsid w:val="004647F5"/>
  </w:style>
  <w:style w:type="character" w:customStyle="1" w:styleId="WW8Num16z7">
    <w:name w:val="WW8Num16z7"/>
    <w:rsid w:val="004647F5"/>
  </w:style>
  <w:style w:type="character" w:customStyle="1" w:styleId="WW8Num16z8">
    <w:name w:val="WW8Num16z8"/>
    <w:rsid w:val="004647F5"/>
  </w:style>
  <w:style w:type="character" w:customStyle="1" w:styleId="WW8Num20z1">
    <w:name w:val="WW8Num20z1"/>
    <w:rsid w:val="004647F5"/>
  </w:style>
  <w:style w:type="character" w:customStyle="1" w:styleId="WW8Num20z2">
    <w:name w:val="WW8Num20z2"/>
    <w:rsid w:val="004647F5"/>
  </w:style>
  <w:style w:type="character" w:customStyle="1" w:styleId="WW8Num20z3">
    <w:name w:val="WW8Num20z3"/>
    <w:rsid w:val="004647F5"/>
  </w:style>
  <w:style w:type="character" w:customStyle="1" w:styleId="WW8Num20z4">
    <w:name w:val="WW8Num20z4"/>
    <w:rsid w:val="004647F5"/>
  </w:style>
  <w:style w:type="character" w:customStyle="1" w:styleId="WW8Num20z5">
    <w:name w:val="WW8Num20z5"/>
    <w:rsid w:val="004647F5"/>
  </w:style>
  <w:style w:type="character" w:customStyle="1" w:styleId="WW8Num20z6">
    <w:name w:val="WW8Num20z6"/>
    <w:rsid w:val="004647F5"/>
  </w:style>
  <w:style w:type="character" w:customStyle="1" w:styleId="WW8Num20z7">
    <w:name w:val="WW8Num20z7"/>
    <w:rsid w:val="004647F5"/>
  </w:style>
  <w:style w:type="character" w:customStyle="1" w:styleId="WW8Num20z8">
    <w:name w:val="WW8Num20z8"/>
    <w:rsid w:val="004647F5"/>
  </w:style>
  <w:style w:type="character" w:customStyle="1" w:styleId="WW8Num6z1">
    <w:name w:val="WW8Num6z1"/>
    <w:rsid w:val="004647F5"/>
    <w:rPr>
      <w:rFonts w:ascii="Wingdings" w:hAnsi="Wingdings" w:cs="Lucida Grande"/>
      <w:color w:val="auto"/>
    </w:rPr>
  </w:style>
  <w:style w:type="character" w:customStyle="1" w:styleId="WW8Num6z2">
    <w:name w:val="WW8Num6z2"/>
    <w:rsid w:val="004647F5"/>
    <w:rPr>
      <w:rFonts w:ascii="Wingdings" w:hAnsi="Wingdings" w:cs="Lucida Grande"/>
    </w:rPr>
  </w:style>
  <w:style w:type="character" w:customStyle="1" w:styleId="WW8Num6z3">
    <w:name w:val="WW8Num6z3"/>
    <w:rsid w:val="004647F5"/>
    <w:rPr>
      <w:rFonts w:ascii="Symbol" w:hAnsi="Symbol" w:cs="Tahoma"/>
    </w:rPr>
  </w:style>
  <w:style w:type="character" w:customStyle="1" w:styleId="WW8Num6z4">
    <w:name w:val="WW8Num6z4"/>
    <w:rsid w:val="004647F5"/>
    <w:rPr>
      <w:rFonts w:ascii="Courier New" w:hAnsi="Courier New" w:cs="Arial"/>
    </w:rPr>
  </w:style>
  <w:style w:type="character" w:customStyle="1" w:styleId="WW8Num9z2">
    <w:name w:val="WW8Num9z2"/>
    <w:rsid w:val="004647F5"/>
    <w:rPr>
      <w:rFonts w:ascii="Wingdings" w:hAnsi="Wingdings" w:cs="Wingdings"/>
    </w:rPr>
  </w:style>
  <w:style w:type="character" w:customStyle="1" w:styleId="WW8Num9z3">
    <w:name w:val="WW8Num9z3"/>
    <w:rsid w:val="004647F5"/>
    <w:rPr>
      <w:rFonts w:ascii="Symbol" w:hAnsi="Symbol" w:cs="Symbol"/>
    </w:rPr>
  </w:style>
  <w:style w:type="character" w:customStyle="1" w:styleId="WW8Num10z1">
    <w:name w:val="WW8Num10z1"/>
    <w:rsid w:val="004647F5"/>
    <w:rPr>
      <w:b/>
      <w:i w:val="0"/>
      <w:color w:val="auto"/>
    </w:rPr>
  </w:style>
  <w:style w:type="character" w:customStyle="1" w:styleId="WW8Num10z2">
    <w:name w:val="WW8Num10z2"/>
    <w:rsid w:val="004647F5"/>
  </w:style>
  <w:style w:type="character" w:customStyle="1" w:styleId="WW8Num10z3">
    <w:name w:val="WW8Num10z3"/>
    <w:rsid w:val="004647F5"/>
  </w:style>
  <w:style w:type="character" w:customStyle="1" w:styleId="WW8Num10z4">
    <w:name w:val="WW8Num10z4"/>
    <w:rsid w:val="004647F5"/>
  </w:style>
  <w:style w:type="character" w:customStyle="1" w:styleId="WW8Num10z5">
    <w:name w:val="WW8Num10z5"/>
    <w:rsid w:val="004647F5"/>
  </w:style>
  <w:style w:type="character" w:customStyle="1" w:styleId="WW8Num10z6">
    <w:name w:val="WW8Num10z6"/>
    <w:rsid w:val="004647F5"/>
  </w:style>
  <w:style w:type="character" w:customStyle="1" w:styleId="WW8Num10z7">
    <w:name w:val="WW8Num10z7"/>
    <w:rsid w:val="004647F5"/>
  </w:style>
  <w:style w:type="character" w:customStyle="1" w:styleId="WW8Num10z8">
    <w:name w:val="WW8Num10z8"/>
    <w:rsid w:val="004647F5"/>
  </w:style>
  <w:style w:type="character" w:customStyle="1" w:styleId="WW8Num11z1">
    <w:name w:val="WW8Num11z1"/>
    <w:rsid w:val="004647F5"/>
  </w:style>
  <w:style w:type="character" w:customStyle="1" w:styleId="WW8Num11z2">
    <w:name w:val="WW8Num11z2"/>
    <w:rsid w:val="004647F5"/>
  </w:style>
  <w:style w:type="character" w:customStyle="1" w:styleId="WW8Num11z3">
    <w:name w:val="WW8Num11z3"/>
    <w:rsid w:val="004647F5"/>
  </w:style>
  <w:style w:type="character" w:customStyle="1" w:styleId="WW8Num11z4">
    <w:name w:val="WW8Num11z4"/>
    <w:rsid w:val="004647F5"/>
  </w:style>
  <w:style w:type="character" w:customStyle="1" w:styleId="WW8Num11z5">
    <w:name w:val="WW8Num11z5"/>
    <w:rsid w:val="004647F5"/>
  </w:style>
  <w:style w:type="character" w:customStyle="1" w:styleId="WW8Num11z6">
    <w:name w:val="WW8Num11z6"/>
    <w:rsid w:val="004647F5"/>
  </w:style>
  <w:style w:type="character" w:customStyle="1" w:styleId="WW8Num11z7">
    <w:name w:val="WW8Num11z7"/>
    <w:rsid w:val="004647F5"/>
  </w:style>
  <w:style w:type="character" w:customStyle="1" w:styleId="WW8Num11z8">
    <w:name w:val="WW8Num11z8"/>
    <w:rsid w:val="004647F5"/>
  </w:style>
  <w:style w:type="character" w:customStyle="1" w:styleId="WW8Num12z1">
    <w:name w:val="WW8Num12z1"/>
    <w:rsid w:val="004647F5"/>
    <w:rPr>
      <w:rFonts w:ascii="Courier New" w:hAnsi="Courier New" w:cs="Arial"/>
    </w:rPr>
  </w:style>
  <w:style w:type="character" w:customStyle="1" w:styleId="WW8Num12z2">
    <w:name w:val="WW8Num12z2"/>
    <w:rsid w:val="004647F5"/>
    <w:rPr>
      <w:rFonts w:ascii="Wingdings" w:hAnsi="Wingdings" w:cs="Wingdings"/>
    </w:rPr>
  </w:style>
  <w:style w:type="character" w:customStyle="1" w:styleId="WW8Num15z1">
    <w:name w:val="WW8Num15z1"/>
    <w:rsid w:val="004647F5"/>
  </w:style>
  <w:style w:type="character" w:customStyle="1" w:styleId="WW8Num15z2">
    <w:name w:val="WW8Num15z2"/>
    <w:rsid w:val="004647F5"/>
    <w:rPr>
      <w:lang w:val="en-US"/>
    </w:rPr>
  </w:style>
  <w:style w:type="character" w:customStyle="1" w:styleId="WW8Num15z3">
    <w:name w:val="WW8Num15z3"/>
    <w:rsid w:val="004647F5"/>
  </w:style>
  <w:style w:type="character" w:customStyle="1" w:styleId="WW8Num15z4">
    <w:name w:val="WW8Num15z4"/>
    <w:rsid w:val="004647F5"/>
  </w:style>
  <w:style w:type="character" w:customStyle="1" w:styleId="WW8Num15z5">
    <w:name w:val="WW8Num15z5"/>
    <w:rsid w:val="004647F5"/>
  </w:style>
  <w:style w:type="character" w:customStyle="1" w:styleId="WW8Num15z6">
    <w:name w:val="WW8Num15z6"/>
    <w:rsid w:val="004647F5"/>
  </w:style>
  <w:style w:type="character" w:customStyle="1" w:styleId="WW8Num15z7">
    <w:name w:val="WW8Num15z7"/>
    <w:rsid w:val="004647F5"/>
  </w:style>
  <w:style w:type="character" w:customStyle="1" w:styleId="WW8Num15z8">
    <w:name w:val="WW8Num15z8"/>
    <w:rsid w:val="004647F5"/>
  </w:style>
  <w:style w:type="character" w:customStyle="1" w:styleId="WW8Num17z1">
    <w:name w:val="WW8Num17z1"/>
    <w:rsid w:val="004647F5"/>
  </w:style>
  <w:style w:type="character" w:customStyle="1" w:styleId="WW8Num17z2">
    <w:name w:val="WW8Num17z2"/>
    <w:rsid w:val="004647F5"/>
  </w:style>
  <w:style w:type="character" w:customStyle="1" w:styleId="WW8Num17z3">
    <w:name w:val="WW8Num17z3"/>
    <w:rsid w:val="004647F5"/>
  </w:style>
  <w:style w:type="character" w:customStyle="1" w:styleId="WW8Num17z4">
    <w:name w:val="WW8Num17z4"/>
    <w:rsid w:val="004647F5"/>
  </w:style>
  <w:style w:type="character" w:customStyle="1" w:styleId="WW8Num17z5">
    <w:name w:val="WW8Num17z5"/>
    <w:rsid w:val="004647F5"/>
  </w:style>
  <w:style w:type="character" w:customStyle="1" w:styleId="WW8Num17z6">
    <w:name w:val="WW8Num17z6"/>
    <w:rsid w:val="004647F5"/>
  </w:style>
  <w:style w:type="character" w:customStyle="1" w:styleId="WW8Num17z7">
    <w:name w:val="WW8Num17z7"/>
    <w:rsid w:val="004647F5"/>
  </w:style>
  <w:style w:type="character" w:customStyle="1" w:styleId="WW8Num17z8">
    <w:name w:val="WW8Num17z8"/>
    <w:rsid w:val="004647F5"/>
  </w:style>
  <w:style w:type="character" w:customStyle="1" w:styleId="WW8Num18z1">
    <w:name w:val="WW8Num18z1"/>
    <w:rsid w:val="004647F5"/>
  </w:style>
  <w:style w:type="character" w:customStyle="1" w:styleId="WW8Num18z2">
    <w:name w:val="WW8Num18z2"/>
    <w:rsid w:val="004647F5"/>
  </w:style>
  <w:style w:type="character" w:customStyle="1" w:styleId="WW8Num18z3">
    <w:name w:val="WW8Num18z3"/>
    <w:rsid w:val="004647F5"/>
  </w:style>
  <w:style w:type="character" w:customStyle="1" w:styleId="WW8Num18z4">
    <w:name w:val="WW8Num18z4"/>
    <w:rsid w:val="004647F5"/>
  </w:style>
  <w:style w:type="character" w:customStyle="1" w:styleId="WW8Num18z5">
    <w:name w:val="WW8Num18z5"/>
    <w:rsid w:val="004647F5"/>
  </w:style>
  <w:style w:type="character" w:customStyle="1" w:styleId="WW8Num18z6">
    <w:name w:val="WW8Num18z6"/>
    <w:rsid w:val="004647F5"/>
  </w:style>
  <w:style w:type="character" w:customStyle="1" w:styleId="WW8Num18z7">
    <w:name w:val="WW8Num18z7"/>
    <w:rsid w:val="004647F5"/>
  </w:style>
  <w:style w:type="character" w:customStyle="1" w:styleId="WW8Num18z8">
    <w:name w:val="WW8Num18z8"/>
    <w:rsid w:val="004647F5"/>
  </w:style>
  <w:style w:type="character" w:customStyle="1" w:styleId="WW8Num21z0">
    <w:name w:val="WW8Num21z0"/>
    <w:rsid w:val="004647F5"/>
    <w:rPr>
      <w:rFonts w:ascii="Symbol" w:hAnsi="Symbol" w:cs="Symbol"/>
      <w:lang w:val="en-US"/>
    </w:rPr>
  </w:style>
  <w:style w:type="character" w:customStyle="1" w:styleId="WW8Num21z1">
    <w:name w:val="WW8Num21z1"/>
    <w:rsid w:val="004647F5"/>
    <w:rPr>
      <w:rFonts w:ascii="Courier New" w:hAnsi="Courier New" w:cs="Arial"/>
    </w:rPr>
  </w:style>
  <w:style w:type="character" w:customStyle="1" w:styleId="WW8Num21z2">
    <w:name w:val="WW8Num21z2"/>
    <w:rsid w:val="004647F5"/>
    <w:rPr>
      <w:rFonts w:ascii="Wingdings" w:hAnsi="Wingdings" w:cs="Wingdings"/>
    </w:rPr>
  </w:style>
  <w:style w:type="character" w:customStyle="1" w:styleId="WW8Num22z0">
    <w:name w:val="WW8Num22z0"/>
    <w:rsid w:val="004647F5"/>
    <w:rPr>
      <w:b/>
      <w:lang w:val="en-US"/>
    </w:rPr>
  </w:style>
  <w:style w:type="character" w:customStyle="1" w:styleId="WW8Num22z1">
    <w:name w:val="WW8Num22z1"/>
    <w:rsid w:val="004647F5"/>
  </w:style>
  <w:style w:type="character" w:customStyle="1" w:styleId="WW8Num22z2">
    <w:name w:val="WW8Num22z2"/>
    <w:rsid w:val="004647F5"/>
  </w:style>
  <w:style w:type="character" w:customStyle="1" w:styleId="WW8Num22z3">
    <w:name w:val="WW8Num22z3"/>
    <w:rsid w:val="004647F5"/>
  </w:style>
  <w:style w:type="character" w:customStyle="1" w:styleId="WW8Num22z4">
    <w:name w:val="WW8Num22z4"/>
    <w:rsid w:val="004647F5"/>
  </w:style>
  <w:style w:type="character" w:customStyle="1" w:styleId="WW8Num22z5">
    <w:name w:val="WW8Num22z5"/>
    <w:rsid w:val="004647F5"/>
  </w:style>
  <w:style w:type="character" w:customStyle="1" w:styleId="WW8Num22z6">
    <w:name w:val="WW8Num22z6"/>
    <w:rsid w:val="004647F5"/>
  </w:style>
  <w:style w:type="character" w:customStyle="1" w:styleId="WW8Num22z7">
    <w:name w:val="WW8Num22z7"/>
    <w:rsid w:val="004647F5"/>
  </w:style>
  <w:style w:type="character" w:customStyle="1" w:styleId="WW8Num22z8">
    <w:name w:val="WW8Num22z8"/>
    <w:rsid w:val="004647F5"/>
  </w:style>
  <w:style w:type="character" w:customStyle="1" w:styleId="WW8Num23z0">
    <w:name w:val="WW8Num23z0"/>
    <w:rsid w:val="004647F5"/>
  </w:style>
  <w:style w:type="character" w:customStyle="1" w:styleId="WW8Num23z1">
    <w:name w:val="WW8Num23z1"/>
    <w:rsid w:val="004647F5"/>
  </w:style>
  <w:style w:type="character" w:customStyle="1" w:styleId="WW8Num23z2">
    <w:name w:val="WW8Num23z2"/>
    <w:rsid w:val="004647F5"/>
  </w:style>
  <w:style w:type="character" w:customStyle="1" w:styleId="WW8Num23z3">
    <w:name w:val="WW8Num23z3"/>
    <w:rsid w:val="004647F5"/>
  </w:style>
  <w:style w:type="character" w:customStyle="1" w:styleId="WW8Num23z4">
    <w:name w:val="WW8Num23z4"/>
    <w:rsid w:val="004647F5"/>
  </w:style>
  <w:style w:type="character" w:customStyle="1" w:styleId="WW8Num23z5">
    <w:name w:val="WW8Num23z5"/>
    <w:rsid w:val="004647F5"/>
  </w:style>
  <w:style w:type="character" w:customStyle="1" w:styleId="WW8Num23z6">
    <w:name w:val="WW8Num23z6"/>
    <w:rsid w:val="004647F5"/>
  </w:style>
  <w:style w:type="character" w:customStyle="1" w:styleId="WW8Num23z7">
    <w:name w:val="WW8Num23z7"/>
    <w:rsid w:val="004647F5"/>
  </w:style>
  <w:style w:type="character" w:customStyle="1" w:styleId="WW8Num23z8">
    <w:name w:val="WW8Num23z8"/>
    <w:rsid w:val="004647F5"/>
  </w:style>
  <w:style w:type="character" w:customStyle="1" w:styleId="WW8Num24z0">
    <w:name w:val="WW8Num24z0"/>
    <w:rsid w:val="004647F5"/>
  </w:style>
  <w:style w:type="character" w:customStyle="1" w:styleId="WW8Num24z1">
    <w:name w:val="WW8Num24z1"/>
    <w:rsid w:val="004647F5"/>
    <w:rPr>
      <w:rFonts w:ascii="Calibri" w:eastAsia="Calibri" w:hAnsi="Calibri" w:cs="Times New Roman"/>
    </w:rPr>
  </w:style>
  <w:style w:type="character" w:customStyle="1" w:styleId="WW8Num24z2">
    <w:name w:val="WW8Num24z2"/>
    <w:rsid w:val="004647F5"/>
  </w:style>
  <w:style w:type="character" w:customStyle="1" w:styleId="WW8Num24z3">
    <w:name w:val="WW8Num24z3"/>
    <w:rsid w:val="004647F5"/>
  </w:style>
  <w:style w:type="character" w:customStyle="1" w:styleId="WW8Num24z4">
    <w:name w:val="WW8Num24z4"/>
    <w:rsid w:val="004647F5"/>
  </w:style>
  <w:style w:type="character" w:customStyle="1" w:styleId="WW8Num24z5">
    <w:name w:val="WW8Num24z5"/>
    <w:rsid w:val="004647F5"/>
  </w:style>
  <w:style w:type="character" w:customStyle="1" w:styleId="WW8Num24z6">
    <w:name w:val="WW8Num24z6"/>
    <w:rsid w:val="004647F5"/>
  </w:style>
  <w:style w:type="character" w:customStyle="1" w:styleId="WW8Num24z7">
    <w:name w:val="WW8Num24z7"/>
    <w:rsid w:val="004647F5"/>
  </w:style>
  <w:style w:type="character" w:customStyle="1" w:styleId="WW8Num24z8">
    <w:name w:val="WW8Num24z8"/>
    <w:rsid w:val="004647F5"/>
  </w:style>
  <w:style w:type="character" w:customStyle="1" w:styleId="WW8Num25z0">
    <w:name w:val="WW8Num25z0"/>
    <w:rsid w:val="004647F5"/>
    <w:rPr>
      <w:rFonts w:ascii="Symbol" w:hAnsi="Symbol" w:cs="Symbol"/>
    </w:rPr>
  </w:style>
  <w:style w:type="character" w:customStyle="1" w:styleId="WW8Num25z1">
    <w:name w:val="WW8Num25z1"/>
    <w:rsid w:val="004647F5"/>
    <w:rPr>
      <w:rFonts w:ascii="Courier New" w:hAnsi="Courier New" w:cs="Courier New"/>
    </w:rPr>
  </w:style>
  <w:style w:type="character" w:customStyle="1" w:styleId="WW8Num25z2">
    <w:name w:val="WW8Num25z2"/>
    <w:rsid w:val="004647F5"/>
    <w:rPr>
      <w:rFonts w:ascii="Wingdings" w:hAnsi="Wingdings" w:cs="Wingdings"/>
    </w:rPr>
  </w:style>
  <w:style w:type="character" w:customStyle="1" w:styleId="WW8Num26z0">
    <w:name w:val="WW8Num26z0"/>
    <w:rsid w:val="004647F5"/>
    <w:rPr>
      <w:rFonts w:ascii="Arial" w:hAnsi="Arial" w:cs="Arial"/>
      <w:lang w:val="en-US"/>
    </w:rPr>
  </w:style>
  <w:style w:type="character" w:customStyle="1" w:styleId="WW8Num26z1">
    <w:name w:val="WW8Num26z1"/>
    <w:rsid w:val="004647F5"/>
    <w:rPr>
      <w:rFonts w:ascii="Courier New" w:hAnsi="Courier New" w:cs="Courier New"/>
    </w:rPr>
  </w:style>
  <w:style w:type="character" w:customStyle="1" w:styleId="WW8Num26z2">
    <w:name w:val="WW8Num26z2"/>
    <w:rsid w:val="004647F5"/>
    <w:rPr>
      <w:rFonts w:ascii="Wingdings" w:hAnsi="Wingdings" w:cs="Wingdings"/>
    </w:rPr>
  </w:style>
  <w:style w:type="character" w:customStyle="1" w:styleId="WW8Num26z3">
    <w:name w:val="WW8Num26z3"/>
    <w:rsid w:val="004647F5"/>
    <w:rPr>
      <w:rFonts w:ascii="Symbol" w:hAnsi="Symbol" w:cs="Symbol"/>
    </w:rPr>
  </w:style>
  <w:style w:type="character" w:customStyle="1" w:styleId="WW8Num27z0">
    <w:name w:val="WW8Num27z0"/>
    <w:rsid w:val="004647F5"/>
    <w:rPr>
      <w:rFonts w:ascii="Symbol" w:hAnsi="Symbol" w:cs="Symbol"/>
      <w:color w:val="000000"/>
      <w:lang w:val="en-US"/>
    </w:rPr>
  </w:style>
  <w:style w:type="character" w:customStyle="1" w:styleId="WW8Num27z1">
    <w:name w:val="WW8Num27z1"/>
    <w:rsid w:val="004647F5"/>
  </w:style>
  <w:style w:type="character" w:customStyle="1" w:styleId="WW8Num27z2">
    <w:name w:val="WW8Num27z2"/>
    <w:rsid w:val="004647F5"/>
  </w:style>
  <w:style w:type="character" w:customStyle="1" w:styleId="WW8Num27z3">
    <w:name w:val="WW8Num27z3"/>
    <w:rsid w:val="004647F5"/>
  </w:style>
  <w:style w:type="character" w:customStyle="1" w:styleId="WW8Num27z4">
    <w:name w:val="WW8Num27z4"/>
    <w:rsid w:val="004647F5"/>
  </w:style>
  <w:style w:type="character" w:customStyle="1" w:styleId="WW8Num27z5">
    <w:name w:val="WW8Num27z5"/>
    <w:rsid w:val="004647F5"/>
  </w:style>
  <w:style w:type="character" w:customStyle="1" w:styleId="WW8Num27z6">
    <w:name w:val="WW8Num27z6"/>
    <w:rsid w:val="004647F5"/>
  </w:style>
  <w:style w:type="character" w:customStyle="1" w:styleId="WW8Num27z7">
    <w:name w:val="WW8Num27z7"/>
    <w:rsid w:val="004647F5"/>
  </w:style>
  <w:style w:type="character" w:customStyle="1" w:styleId="WW8Num27z8">
    <w:name w:val="WW8Num27z8"/>
    <w:rsid w:val="004647F5"/>
  </w:style>
  <w:style w:type="character" w:customStyle="1" w:styleId="WW8Num28z0">
    <w:name w:val="WW8Num28z0"/>
    <w:rsid w:val="004647F5"/>
  </w:style>
  <w:style w:type="character" w:customStyle="1" w:styleId="WW8Num28z1">
    <w:name w:val="WW8Num28z1"/>
    <w:rsid w:val="004647F5"/>
    <w:rPr>
      <w:rFonts w:ascii="Calibri" w:eastAsia="Calibri" w:hAnsi="Calibri" w:cs="Times New Roman"/>
      <w:color w:val="000000"/>
      <w:lang w:val="en-US"/>
    </w:rPr>
  </w:style>
  <w:style w:type="character" w:customStyle="1" w:styleId="WW8Num28z2">
    <w:name w:val="WW8Num28z2"/>
    <w:rsid w:val="004647F5"/>
  </w:style>
  <w:style w:type="character" w:customStyle="1" w:styleId="WW8Num28z3">
    <w:name w:val="WW8Num28z3"/>
    <w:rsid w:val="004647F5"/>
  </w:style>
  <w:style w:type="character" w:customStyle="1" w:styleId="WW8Num28z4">
    <w:name w:val="WW8Num28z4"/>
    <w:rsid w:val="004647F5"/>
  </w:style>
  <w:style w:type="character" w:customStyle="1" w:styleId="WW8Num28z5">
    <w:name w:val="WW8Num28z5"/>
    <w:rsid w:val="004647F5"/>
  </w:style>
  <w:style w:type="character" w:customStyle="1" w:styleId="WW8Num28z6">
    <w:name w:val="WW8Num28z6"/>
    <w:rsid w:val="004647F5"/>
  </w:style>
  <w:style w:type="character" w:customStyle="1" w:styleId="WW8Num28z7">
    <w:name w:val="WW8Num28z7"/>
    <w:rsid w:val="004647F5"/>
  </w:style>
  <w:style w:type="character" w:customStyle="1" w:styleId="WW8Num28z8">
    <w:name w:val="WW8Num28z8"/>
    <w:rsid w:val="004647F5"/>
  </w:style>
  <w:style w:type="character" w:customStyle="1" w:styleId="WW8Num29z0">
    <w:name w:val="WW8Num29z0"/>
    <w:rsid w:val="004647F5"/>
    <w:rPr>
      <w:rFonts w:ascii="Symbol" w:hAnsi="Symbol" w:cs="Symbol"/>
      <w:lang w:val="en-US"/>
    </w:rPr>
  </w:style>
  <w:style w:type="character" w:customStyle="1" w:styleId="WW8Num29z1">
    <w:name w:val="WW8Num29z1"/>
    <w:rsid w:val="004647F5"/>
    <w:rPr>
      <w:rFonts w:ascii="Courier New" w:hAnsi="Courier New" w:cs="Arial"/>
    </w:rPr>
  </w:style>
  <w:style w:type="character" w:customStyle="1" w:styleId="WW8Num29z2">
    <w:name w:val="WW8Num29z2"/>
    <w:rsid w:val="004647F5"/>
    <w:rPr>
      <w:rFonts w:ascii="Wingdings" w:hAnsi="Wingdings" w:cs="Wingdings"/>
    </w:rPr>
  </w:style>
  <w:style w:type="character" w:customStyle="1" w:styleId="WW8Num30z0">
    <w:name w:val="WW8Num30z0"/>
    <w:rsid w:val="004647F5"/>
  </w:style>
  <w:style w:type="character" w:customStyle="1" w:styleId="WW8Num30z1">
    <w:name w:val="WW8Num30z1"/>
    <w:rsid w:val="004647F5"/>
  </w:style>
  <w:style w:type="character" w:customStyle="1" w:styleId="WW8Num30z2">
    <w:name w:val="WW8Num30z2"/>
    <w:rsid w:val="004647F5"/>
  </w:style>
  <w:style w:type="character" w:customStyle="1" w:styleId="WW8Num30z3">
    <w:name w:val="WW8Num30z3"/>
    <w:rsid w:val="004647F5"/>
  </w:style>
  <w:style w:type="character" w:customStyle="1" w:styleId="WW8Num30z4">
    <w:name w:val="WW8Num30z4"/>
    <w:rsid w:val="004647F5"/>
  </w:style>
  <w:style w:type="character" w:customStyle="1" w:styleId="WW8Num30z5">
    <w:name w:val="WW8Num30z5"/>
    <w:rsid w:val="004647F5"/>
  </w:style>
  <w:style w:type="character" w:customStyle="1" w:styleId="WW8Num30z6">
    <w:name w:val="WW8Num30z6"/>
    <w:rsid w:val="004647F5"/>
  </w:style>
  <w:style w:type="character" w:customStyle="1" w:styleId="WW8Num30z7">
    <w:name w:val="WW8Num30z7"/>
    <w:rsid w:val="004647F5"/>
  </w:style>
  <w:style w:type="character" w:customStyle="1" w:styleId="WW8Num30z8">
    <w:name w:val="WW8Num30z8"/>
    <w:rsid w:val="004647F5"/>
  </w:style>
  <w:style w:type="character" w:customStyle="1" w:styleId="WW8Num31z0">
    <w:name w:val="WW8Num31z0"/>
    <w:rsid w:val="004647F5"/>
    <w:rPr>
      <w:rFonts w:ascii="Calibri" w:eastAsia="Calibri" w:hAnsi="Calibri" w:cs="Lucida Grande"/>
    </w:rPr>
  </w:style>
  <w:style w:type="character" w:customStyle="1" w:styleId="WW8Num31z1">
    <w:name w:val="WW8Num31z1"/>
    <w:rsid w:val="004647F5"/>
    <w:rPr>
      <w:rFonts w:ascii="Courier New" w:hAnsi="Courier New" w:cs="Lucida Grande"/>
    </w:rPr>
  </w:style>
  <w:style w:type="character" w:customStyle="1" w:styleId="WW8Num31z2">
    <w:name w:val="WW8Num31z2"/>
    <w:rsid w:val="004647F5"/>
    <w:rPr>
      <w:rFonts w:ascii="Wingdings" w:hAnsi="Wingdings" w:cs="Wingdings"/>
    </w:rPr>
  </w:style>
  <w:style w:type="character" w:customStyle="1" w:styleId="WW8Num31z3">
    <w:name w:val="WW8Num31z3"/>
    <w:rsid w:val="004647F5"/>
    <w:rPr>
      <w:rFonts w:ascii="Symbol" w:hAnsi="Symbol" w:cs="Symbol"/>
    </w:rPr>
  </w:style>
  <w:style w:type="character" w:customStyle="1" w:styleId="WW8Num32z0">
    <w:name w:val="WW8Num32z0"/>
    <w:rsid w:val="004647F5"/>
    <w:rPr>
      <w:rFonts w:ascii="Calibri" w:eastAsia="Calibri" w:hAnsi="Calibri" w:cs="Times New Roman"/>
    </w:rPr>
  </w:style>
  <w:style w:type="character" w:customStyle="1" w:styleId="WW8Num32z1">
    <w:name w:val="WW8Num32z1"/>
    <w:rsid w:val="004647F5"/>
    <w:rPr>
      <w:rFonts w:ascii="Courier New" w:hAnsi="Courier New" w:cs="Lucida Grande"/>
    </w:rPr>
  </w:style>
  <w:style w:type="character" w:customStyle="1" w:styleId="WW8Num32z2">
    <w:name w:val="WW8Num32z2"/>
    <w:rsid w:val="004647F5"/>
    <w:rPr>
      <w:rFonts w:ascii="Wingdings" w:hAnsi="Wingdings" w:cs="Wingdings"/>
    </w:rPr>
  </w:style>
  <w:style w:type="character" w:customStyle="1" w:styleId="WW8Num32z3">
    <w:name w:val="WW8Num32z3"/>
    <w:rsid w:val="004647F5"/>
    <w:rPr>
      <w:rFonts w:ascii="Symbol" w:hAnsi="Symbol" w:cs="Symbol"/>
    </w:rPr>
  </w:style>
  <w:style w:type="character" w:customStyle="1" w:styleId="WW8Num33z0">
    <w:name w:val="WW8Num33z0"/>
    <w:rsid w:val="004647F5"/>
    <w:rPr>
      <w:rFonts w:ascii="Courier New" w:hAnsi="Courier New" w:cs="Arial"/>
    </w:rPr>
  </w:style>
  <w:style w:type="character" w:customStyle="1" w:styleId="WW8Num33z2">
    <w:name w:val="WW8Num33z2"/>
    <w:rsid w:val="004647F5"/>
    <w:rPr>
      <w:rFonts w:ascii="Wingdings" w:hAnsi="Wingdings" w:cs="Wingdings"/>
    </w:rPr>
  </w:style>
  <w:style w:type="character" w:customStyle="1" w:styleId="WW8Num33z3">
    <w:name w:val="WW8Num33z3"/>
    <w:rsid w:val="004647F5"/>
    <w:rPr>
      <w:rFonts w:ascii="Symbol" w:hAnsi="Symbol" w:cs="Symbol"/>
    </w:rPr>
  </w:style>
  <w:style w:type="character" w:customStyle="1" w:styleId="Fuentedeprrafopredeter1">
    <w:name w:val="Fuente de párrafo predeter.1"/>
    <w:rsid w:val="004647F5"/>
  </w:style>
  <w:style w:type="character" w:styleId="Hyperlink">
    <w:name w:val="Hyperlink"/>
    <w:rsid w:val="004647F5"/>
    <w:rPr>
      <w:color w:val="0000FF"/>
      <w:u w:val="single"/>
    </w:rPr>
  </w:style>
  <w:style w:type="character" w:styleId="PageNumber">
    <w:name w:val="page number"/>
    <w:basedOn w:val="Fuentedeprrafopredeter1"/>
    <w:rsid w:val="004647F5"/>
  </w:style>
  <w:style w:type="character" w:customStyle="1" w:styleId="Caracteresdenotaalpie">
    <w:name w:val="Caracteres de nota al pie"/>
    <w:rsid w:val="004647F5"/>
    <w:rPr>
      <w:vertAlign w:val="superscript"/>
    </w:rPr>
  </w:style>
  <w:style w:type="character" w:customStyle="1" w:styleId="TextosinformatoCar">
    <w:name w:val="Texto sin formato Car"/>
    <w:rsid w:val="004647F5"/>
    <w:rPr>
      <w:rFonts w:ascii="Consolas" w:eastAsia="Calibri" w:hAnsi="Consolas" w:cs="Consolas"/>
      <w:sz w:val="21"/>
      <w:szCs w:val="21"/>
    </w:rPr>
  </w:style>
  <w:style w:type="character" w:customStyle="1" w:styleId="Refdecomentario1">
    <w:name w:val="Ref. de comentario1"/>
    <w:rsid w:val="004647F5"/>
    <w:rPr>
      <w:sz w:val="18"/>
      <w:szCs w:val="18"/>
    </w:rPr>
  </w:style>
  <w:style w:type="character" w:customStyle="1" w:styleId="TextocomentarioCar">
    <w:name w:val="Texto comentario Car"/>
    <w:rsid w:val="004647F5"/>
    <w:rPr>
      <w:sz w:val="24"/>
      <w:szCs w:val="24"/>
      <w:lang w:val="es-ES"/>
    </w:rPr>
  </w:style>
  <w:style w:type="character" w:customStyle="1" w:styleId="AsuntodelcomentarioCar">
    <w:name w:val="Asunto del comentario Car"/>
    <w:rsid w:val="004647F5"/>
    <w:rPr>
      <w:b/>
      <w:bCs/>
      <w:sz w:val="24"/>
      <w:szCs w:val="24"/>
      <w:lang w:val="es-ES"/>
    </w:rPr>
  </w:style>
  <w:style w:type="character" w:customStyle="1" w:styleId="TextodegloboCar6">
    <w:name w:val="Texto de globo Car"/>
    <w:uiPriority w:val="99"/>
    <w:rsid w:val="004647F5"/>
    <w:rPr>
      <w:rFonts w:ascii="Lucida Grande" w:hAnsi="Lucida Grande" w:cs="Lucida Grande"/>
      <w:sz w:val="18"/>
      <w:szCs w:val="18"/>
      <w:lang w:val="es-ES"/>
    </w:rPr>
  </w:style>
  <w:style w:type="character" w:customStyle="1" w:styleId="hps">
    <w:name w:val="hps"/>
    <w:rsid w:val="004647F5"/>
  </w:style>
  <w:style w:type="character" w:customStyle="1" w:styleId="DescripcinCar">
    <w:name w:val="Descripción Car"/>
    <w:rsid w:val="004647F5"/>
    <w:rPr>
      <w:b/>
      <w:i/>
      <w:lang w:val="es-ES_tradnl" w:bidi="ar-SA"/>
    </w:rPr>
  </w:style>
  <w:style w:type="character" w:customStyle="1" w:styleId="TextonotapieCar">
    <w:name w:val="Texto nota pie Car"/>
    <w:rsid w:val="004647F5"/>
    <w:rPr>
      <w:lang w:val="en-GB"/>
    </w:rPr>
  </w:style>
  <w:style w:type="character" w:styleId="Strong">
    <w:name w:val="Strong"/>
    <w:qFormat/>
    <w:rsid w:val="004647F5"/>
    <w:rPr>
      <w:b/>
      <w:bCs/>
    </w:rPr>
  </w:style>
  <w:style w:type="character" w:styleId="FootnoteReference">
    <w:name w:val="footnote reference"/>
    <w:rsid w:val="004647F5"/>
    <w:rPr>
      <w:vertAlign w:val="superscript"/>
    </w:rPr>
  </w:style>
  <w:style w:type="character" w:customStyle="1" w:styleId="Caracteresdenotafinal">
    <w:name w:val="Caracteres de nota final"/>
    <w:rsid w:val="004647F5"/>
    <w:rPr>
      <w:vertAlign w:val="superscript"/>
    </w:rPr>
  </w:style>
  <w:style w:type="character" w:customStyle="1" w:styleId="WW-Caracteresdenotafinal">
    <w:name w:val="WW-Caracteres de nota final"/>
    <w:rsid w:val="004647F5"/>
  </w:style>
  <w:style w:type="character" w:styleId="EndnoteReference">
    <w:name w:val="endnote reference"/>
    <w:rsid w:val="004647F5"/>
    <w:rPr>
      <w:vertAlign w:val="superscript"/>
    </w:rPr>
  </w:style>
  <w:style w:type="paragraph" w:customStyle="1" w:styleId="Encabezado1">
    <w:name w:val="Encabezado1"/>
    <w:basedOn w:val="Normal"/>
    <w:next w:val="BodyText"/>
    <w:rsid w:val="004647F5"/>
    <w:pPr>
      <w:spacing w:before="240" w:after="60"/>
      <w:jc w:val="center"/>
    </w:pPr>
    <w:rPr>
      <w:rFonts w:ascii="Arial" w:hAnsi="Arial" w:cs="Arial"/>
      <w:b/>
      <w:bCs/>
      <w:kern w:val="1"/>
      <w:sz w:val="32"/>
      <w:szCs w:val="32"/>
      <w:lang w:val="en-GB"/>
    </w:rPr>
  </w:style>
  <w:style w:type="paragraph" w:styleId="BodyText">
    <w:name w:val="Body Text"/>
    <w:basedOn w:val="Normal"/>
    <w:link w:val="BodyTextChar"/>
    <w:rsid w:val="004647F5"/>
    <w:pPr>
      <w:spacing w:before="0" w:after="140" w:line="288" w:lineRule="auto"/>
    </w:pPr>
  </w:style>
  <w:style w:type="paragraph" w:styleId="List">
    <w:name w:val="List"/>
    <w:basedOn w:val="BodyText"/>
    <w:rsid w:val="004647F5"/>
    <w:rPr>
      <w:rFonts w:cs="FreeSans"/>
    </w:rPr>
  </w:style>
  <w:style w:type="paragraph" w:styleId="Caption">
    <w:name w:val="caption"/>
    <w:basedOn w:val="Normal"/>
    <w:qFormat/>
    <w:rsid w:val="004647F5"/>
    <w:pPr>
      <w:suppressLineNumbers/>
      <w:spacing w:before="120" w:after="120"/>
    </w:pPr>
    <w:rPr>
      <w:rFonts w:cs="FreeSans"/>
      <w:i/>
      <w:iCs/>
      <w:sz w:val="24"/>
    </w:rPr>
  </w:style>
  <w:style w:type="paragraph" w:customStyle="1" w:styleId="ndice">
    <w:name w:val="Índice"/>
    <w:basedOn w:val="Normal"/>
    <w:rsid w:val="004647F5"/>
    <w:pPr>
      <w:suppressLineNumbers/>
    </w:pPr>
    <w:rPr>
      <w:rFonts w:cs="FreeSans"/>
    </w:rPr>
  </w:style>
  <w:style w:type="paragraph" w:styleId="Header">
    <w:name w:val="header"/>
    <w:basedOn w:val="Normal"/>
    <w:rsid w:val="004647F5"/>
    <w:pPr>
      <w:tabs>
        <w:tab w:val="center" w:pos="4252"/>
        <w:tab w:val="right" w:pos="8504"/>
      </w:tabs>
    </w:pPr>
  </w:style>
  <w:style w:type="paragraph" w:styleId="Footer">
    <w:name w:val="footer"/>
    <w:basedOn w:val="Normal"/>
    <w:rsid w:val="004647F5"/>
    <w:pPr>
      <w:tabs>
        <w:tab w:val="center" w:pos="4252"/>
        <w:tab w:val="right" w:pos="8504"/>
      </w:tabs>
    </w:pPr>
  </w:style>
  <w:style w:type="paragraph" w:styleId="TOC1">
    <w:name w:val="toc 1"/>
    <w:basedOn w:val="Normal"/>
    <w:next w:val="Normal"/>
    <w:uiPriority w:val="39"/>
    <w:rsid w:val="004647F5"/>
    <w:pPr>
      <w:tabs>
        <w:tab w:val="right" w:leader="dot" w:pos="8505"/>
      </w:tabs>
      <w:spacing w:before="120" w:after="120"/>
    </w:pPr>
    <w:rPr>
      <w:b/>
      <w:caps/>
      <w:szCs w:val="20"/>
      <w:lang w:val="es-ES_tradnl"/>
    </w:rPr>
  </w:style>
  <w:style w:type="paragraph" w:styleId="TOC2">
    <w:name w:val="toc 2"/>
    <w:basedOn w:val="Normal"/>
    <w:next w:val="Normal"/>
    <w:uiPriority w:val="39"/>
    <w:rsid w:val="004647F5"/>
    <w:pPr>
      <w:tabs>
        <w:tab w:val="left" w:pos="567"/>
        <w:tab w:val="left" w:pos="960"/>
        <w:tab w:val="right" w:leader="dot" w:pos="8494"/>
      </w:tabs>
    </w:pPr>
    <w:rPr>
      <w:b/>
    </w:rPr>
  </w:style>
  <w:style w:type="paragraph" w:styleId="TOC3">
    <w:name w:val="toc 3"/>
    <w:basedOn w:val="Normal"/>
    <w:next w:val="Normal"/>
    <w:uiPriority w:val="39"/>
    <w:rsid w:val="004647F5"/>
    <w:pPr>
      <w:tabs>
        <w:tab w:val="left" w:pos="737"/>
        <w:tab w:val="right" w:leader="dot" w:pos="8494"/>
      </w:tabs>
      <w:ind w:left="113"/>
    </w:pPr>
  </w:style>
  <w:style w:type="paragraph" w:styleId="TOC4">
    <w:name w:val="toc 4"/>
    <w:basedOn w:val="Normal"/>
    <w:next w:val="Normal"/>
    <w:uiPriority w:val="39"/>
    <w:rsid w:val="004647F5"/>
    <w:pPr>
      <w:tabs>
        <w:tab w:val="left" w:pos="1191"/>
        <w:tab w:val="right" w:leader="dot" w:pos="8494"/>
      </w:tabs>
      <w:ind w:left="284"/>
    </w:pPr>
    <w:rPr>
      <w:i/>
    </w:rPr>
  </w:style>
  <w:style w:type="paragraph" w:styleId="TOC5">
    <w:name w:val="toc 5"/>
    <w:basedOn w:val="Normal"/>
    <w:next w:val="Normal"/>
    <w:uiPriority w:val="39"/>
    <w:rsid w:val="004647F5"/>
    <w:pPr>
      <w:tabs>
        <w:tab w:val="left" w:pos="1304"/>
        <w:tab w:val="right" w:leader="dot" w:pos="8494"/>
      </w:tabs>
      <w:ind w:left="284"/>
    </w:pPr>
  </w:style>
  <w:style w:type="paragraph" w:styleId="TOC6">
    <w:name w:val="toc 6"/>
    <w:basedOn w:val="Normal"/>
    <w:next w:val="Normal"/>
    <w:uiPriority w:val="39"/>
    <w:rsid w:val="004647F5"/>
    <w:pPr>
      <w:tabs>
        <w:tab w:val="left" w:pos="1588"/>
        <w:tab w:val="right" w:leader="dot" w:pos="8494"/>
      </w:tabs>
      <w:ind w:left="397"/>
    </w:pPr>
  </w:style>
  <w:style w:type="paragraph" w:styleId="TOC7">
    <w:name w:val="toc 7"/>
    <w:basedOn w:val="Normal"/>
    <w:next w:val="Normal"/>
    <w:uiPriority w:val="39"/>
    <w:rsid w:val="004647F5"/>
    <w:pPr>
      <w:tabs>
        <w:tab w:val="left" w:pos="1928"/>
        <w:tab w:val="right" w:leader="dot" w:pos="8494"/>
      </w:tabs>
      <w:ind w:left="567"/>
    </w:pPr>
  </w:style>
  <w:style w:type="paragraph" w:styleId="TOC8">
    <w:name w:val="toc 8"/>
    <w:basedOn w:val="Normal"/>
    <w:next w:val="Normal"/>
    <w:uiPriority w:val="39"/>
    <w:rsid w:val="004647F5"/>
    <w:pPr>
      <w:tabs>
        <w:tab w:val="left" w:pos="2268"/>
        <w:tab w:val="right" w:leader="dot" w:pos="8494"/>
      </w:tabs>
      <w:ind w:left="680"/>
    </w:pPr>
  </w:style>
  <w:style w:type="paragraph" w:styleId="TOC9">
    <w:name w:val="toc 9"/>
    <w:basedOn w:val="Normal"/>
    <w:next w:val="Normal"/>
    <w:uiPriority w:val="39"/>
    <w:rsid w:val="004647F5"/>
    <w:pPr>
      <w:tabs>
        <w:tab w:val="left" w:pos="2381"/>
        <w:tab w:val="right" w:leader="dot" w:pos="8494"/>
      </w:tabs>
      <w:ind w:left="737"/>
    </w:pPr>
  </w:style>
  <w:style w:type="paragraph" w:customStyle="1" w:styleId="Listaconvietas1">
    <w:name w:val="Lista con viñetas1"/>
    <w:basedOn w:val="Normal"/>
    <w:rsid w:val="004647F5"/>
    <w:pPr>
      <w:numPr>
        <w:numId w:val="3"/>
      </w:numPr>
      <w:spacing w:before="0"/>
      <w:jc w:val="left"/>
    </w:pPr>
    <w:rPr>
      <w:sz w:val="24"/>
      <w:lang w:val="en-GB"/>
    </w:rPr>
  </w:style>
  <w:style w:type="paragraph" w:customStyle="1" w:styleId="Listaconnmeros1">
    <w:name w:val="Lista con números1"/>
    <w:basedOn w:val="Normal"/>
    <w:rsid w:val="004647F5"/>
    <w:pPr>
      <w:numPr>
        <w:numId w:val="2"/>
      </w:numPr>
      <w:spacing w:before="0"/>
      <w:jc w:val="left"/>
    </w:pPr>
    <w:rPr>
      <w:sz w:val="24"/>
      <w:lang w:val="en-GB"/>
    </w:rPr>
  </w:style>
  <w:style w:type="paragraph" w:styleId="FootnoteText">
    <w:name w:val="footnote text"/>
    <w:basedOn w:val="Normal"/>
    <w:rsid w:val="004647F5"/>
    <w:pPr>
      <w:spacing w:before="0"/>
      <w:jc w:val="left"/>
    </w:pPr>
    <w:rPr>
      <w:sz w:val="20"/>
      <w:szCs w:val="20"/>
      <w:lang w:val="en-GB"/>
    </w:rPr>
  </w:style>
  <w:style w:type="paragraph" w:customStyle="1" w:styleId="Descripcin1">
    <w:name w:val="Descripción1"/>
    <w:next w:val="Normal"/>
    <w:rsid w:val="004647F5"/>
    <w:pPr>
      <w:suppressAutoHyphens/>
      <w:jc w:val="center"/>
    </w:pPr>
    <w:rPr>
      <w:b/>
      <w:i/>
      <w:lang w:val="es-ES_tradnl" w:eastAsia="zh-CN"/>
    </w:rPr>
  </w:style>
  <w:style w:type="paragraph" w:customStyle="1" w:styleId="Cuadrculaclara-nfasis31">
    <w:name w:val="Cuadrícula clara - Énfasis 31"/>
    <w:basedOn w:val="Normal"/>
    <w:rsid w:val="004647F5"/>
    <w:pPr>
      <w:ind w:left="708"/>
    </w:pPr>
  </w:style>
  <w:style w:type="paragraph" w:customStyle="1" w:styleId="Textosinformato1">
    <w:name w:val="Texto sin formato1"/>
    <w:basedOn w:val="Normal"/>
    <w:rsid w:val="004647F5"/>
    <w:pPr>
      <w:spacing w:before="0" w:line="240" w:lineRule="auto"/>
      <w:jc w:val="left"/>
    </w:pPr>
    <w:rPr>
      <w:rFonts w:ascii="Consolas" w:eastAsia="Calibri" w:hAnsi="Consolas" w:cs="Consolas"/>
      <w:sz w:val="21"/>
      <w:szCs w:val="21"/>
    </w:rPr>
  </w:style>
  <w:style w:type="paragraph" w:customStyle="1" w:styleId="Textocomentario1">
    <w:name w:val="Texto comentario1"/>
    <w:basedOn w:val="Normal"/>
    <w:rsid w:val="004647F5"/>
    <w:rPr>
      <w:sz w:val="24"/>
    </w:rPr>
  </w:style>
  <w:style w:type="paragraph" w:styleId="CommentSubject">
    <w:name w:val="annotation subject"/>
    <w:basedOn w:val="Textocomentario1"/>
    <w:next w:val="Textocomentario1"/>
    <w:rsid w:val="004647F5"/>
    <w:rPr>
      <w:b/>
      <w:bCs/>
    </w:rPr>
  </w:style>
  <w:style w:type="paragraph" w:customStyle="1" w:styleId="Cuadrculamedia1-nfasis21">
    <w:name w:val="Cuadrícula media 1 - Énfasis 21"/>
    <w:basedOn w:val="Normal"/>
    <w:rsid w:val="004647F5"/>
    <w:pPr>
      <w:numPr>
        <w:numId w:val="11"/>
      </w:numPr>
    </w:pPr>
    <w:rPr>
      <w:rFonts w:eastAsia="Calibri"/>
      <w:szCs w:val="22"/>
    </w:rPr>
  </w:style>
  <w:style w:type="paragraph" w:customStyle="1" w:styleId="WW-DefaultCar">
    <w:name w:val="WW-Default Car"/>
    <w:rsid w:val="004647F5"/>
    <w:pPr>
      <w:shd w:val="clear" w:color="auto" w:fill="FFFFFF"/>
      <w:suppressAutoHyphens/>
      <w:spacing w:before="120"/>
      <w:jc w:val="both"/>
    </w:pPr>
    <w:rPr>
      <w:sz w:val="22"/>
      <w:lang w:eastAsia="zh-CN"/>
    </w:rPr>
  </w:style>
  <w:style w:type="paragraph" w:customStyle="1" w:styleId="Listamedia2-nfasis21">
    <w:name w:val="Lista media 2 - Énfasis 21"/>
    <w:rsid w:val="004647F5"/>
    <w:pPr>
      <w:suppressAutoHyphens/>
    </w:pPr>
    <w:rPr>
      <w:sz w:val="22"/>
      <w:lang w:val="es-ES" w:eastAsia="zh-CN"/>
    </w:rPr>
  </w:style>
  <w:style w:type="paragraph" w:customStyle="1" w:styleId="Contenidodelmarco">
    <w:name w:val="Contenido del marco"/>
    <w:basedOn w:val="Normal"/>
    <w:rsid w:val="004647F5"/>
  </w:style>
  <w:style w:type="paragraph" w:customStyle="1" w:styleId="Contenidodelatabla">
    <w:name w:val="Contenido de la tabla"/>
    <w:basedOn w:val="Normal"/>
    <w:rsid w:val="004647F5"/>
    <w:pPr>
      <w:suppressLineNumbers/>
    </w:pPr>
  </w:style>
  <w:style w:type="paragraph" w:customStyle="1" w:styleId="Encabezadodelatabla">
    <w:name w:val="Encabezado de la tabla"/>
    <w:basedOn w:val="Contenidodelatabla"/>
    <w:rsid w:val="004647F5"/>
    <w:pPr>
      <w:jc w:val="center"/>
    </w:pPr>
    <w:rPr>
      <w:b/>
      <w:bCs/>
    </w:rPr>
  </w:style>
  <w:style w:type="paragraph" w:customStyle="1" w:styleId="ndice10">
    <w:name w:val="Índice 10"/>
    <w:basedOn w:val="ndice"/>
    <w:rsid w:val="004647F5"/>
    <w:pPr>
      <w:tabs>
        <w:tab w:val="right" w:leader="dot" w:pos="7091"/>
      </w:tabs>
      <w:ind w:left="2547"/>
    </w:pPr>
  </w:style>
  <w:style w:type="paragraph" w:styleId="Title">
    <w:name w:val="Title"/>
    <w:basedOn w:val="Encabezado1"/>
    <w:next w:val="BodyText"/>
    <w:qFormat/>
    <w:rsid w:val="004647F5"/>
    <w:rPr>
      <w:sz w:val="56"/>
      <w:szCs w:val="56"/>
    </w:rPr>
  </w:style>
  <w:style w:type="paragraph" w:styleId="Subtitle">
    <w:name w:val="Subtitle"/>
    <w:basedOn w:val="Encabezado1"/>
    <w:next w:val="BodyText"/>
    <w:qFormat/>
    <w:rsid w:val="004647F5"/>
    <w:pPr>
      <w:spacing w:before="60" w:after="120"/>
    </w:pPr>
    <w:rPr>
      <w:sz w:val="36"/>
      <w:szCs w:val="36"/>
    </w:rPr>
  </w:style>
  <w:style w:type="paragraph" w:styleId="CommentText">
    <w:name w:val="annotation text"/>
    <w:basedOn w:val="Normal"/>
    <w:link w:val="CommentTextChar"/>
    <w:uiPriority w:val="99"/>
    <w:semiHidden/>
    <w:unhideWhenUsed/>
    <w:rsid w:val="004647F5"/>
    <w:pPr>
      <w:spacing w:line="240" w:lineRule="auto"/>
    </w:pPr>
    <w:rPr>
      <w:sz w:val="24"/>
    </w:rPr>
  </w:style>
  <w:style w:type="character" w:customStyle="1" w:styleId="CommentTextChar">
    <w:name w:val="Comment Text Char"/>
    <w:basedOn w:val="DefaultParagraphFont"/>
    <w:link w:val="CommentText"/>
    <w:uiPriority w:val="99"/>
    <w:semiHidden/>
    <w:rsid w:val="004647F5"/>
    <w:rPr>
      <w:sz w:val="24"/>
      <w:szCs w:val="24"/>
      <w:lang w:val="es-ES" w:eastAsia="zh-CN"/>
    </w:rPr>
  </w:style>
  <w:style w:type="character" w:styleId="CommentReference">
    <w:name w:val="annotation reference"/>
    <w:basedOn w:val="DefaultParagraphFont"/>
    <w:uiPriority w:val="99"/>
    <w:semiHidden/>
    <w:unhideWhenUsed/>
    <w:rsid w:val="004647F5"/>
    <w:rPr>
      <w:sz w:val="18"/>
      <w:szCs w:val="18"/>
    </w:rPr>
  </w:style>
  <w:style w:type="paragraph" w:styleId="ListParagraph">
    <w:name w:val="List Paragraph"/>
    <w:basedOn w:val="Normal"/>
    <w:uiPriority w:val="72"/>
    <w:unhideWhenUsed/>
    <w:rsid w:val="005251E6"/>
    <w:pPr>
      <w:ind w:left="720"/>
      <w:contextualSpacing/>
    </w:pPr>
  </w:style>
  <w:style w:type="character" w:customStyle="1" w:styleId="BodyTextChar">
    <w:name w:val="Body Text Char"/>
    <w:basedOn w:val="DefaultParagraphFont"/>
    <w:link w:val="BodyText"/>
    <w:rsid w:val="002F6854"/>
    <w:rPr>
      <w:sz w:val="22"/>
      <w:lang w:val="es-E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relyOnVML/>
  <w:allowPNG/>
  <w:doNotSaveAsSingleFile/>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4" Type="http://schemas.openxmlformats.org/officeDocument/2006/relationships/image" Target="media/image6.png"/><Relationship Id="rId15" Type="http://schemas.openxmlformats.org/officeDocument/2006/relationships/image" Target="media/image7.png"/><Relationship Id="rId16" Type="http://schemas.openxmlformats.org/officeDocument/2006/relationships/image" Target="media/image8.png"/><Relationship Id="rId17" Type="http://schemas.openxmlformats.org/officeDocument/2006/relationships/image" Target="media/image9.png"/><Relationship Id="rId18" Type="http://schemas.openxmlformats.org/officeDocument/2006/relationships/hyperlink" Target="http://www.java.com/en/download/manual.jsp" TargetMode="External"/><Relationship Id="rId19" Type="http://schemas.openxmlformats.org/officeDocument/2006/relationships/image" Target="media/image10.png"/><Relationship Id="rId63" Type="http://schemas.microsoft.com/office/2011/relationships/people" Target="people.xml"/><Relationship Id="rId64" Type="http://schemas.microsoft.com/office/2011/relationships/commentsExtended" Target="commentsExtended.xml"/><Relationship Id="rId50" Type="http://schemas.openxmlformats.org/officeDocument/2006/relationships/image" Target="media/image38.png"/><Relationship Id="rId51" Type="http://schemas.openxmlformats.org/officeDocument/2006/relationships/image" Target="media/image39.png"/><Relationship Id="rId52" Type="http://schemas.openxmlformats.org/officeDocument/2006/relationships/image" Target="media/image40.png"/><Relationship Id="rId53" Type="http://schemas.openxmlformats.org/officeDocument/2006/relationships/image" Target="media/image41.png"/><Relationship Id="rId54" Type="http://schemas.openxmlformats.org/officeDocument/2006/relationships/image" Target="media/image42.png"/><Relationship Id="rId55" Type="http://schemas.openxmlformats.org/officeDocument/2006/relationships/image" Target="media/image43.png"/><Relationship Id="rId56" Type="http://schemas.openxmlformats.org/officeDocument/2006/relationships/image" Target="media/image44.png"/><Relationship Id="rId57" Type="http://schemas.openxmlformats.org/officeDocument/2006/relationships/header" Target="header1.xml"/><Relationship Id="rId58" Type="http://schemas.openxmlformats.org/officeDocument/2006/relationships/footer" Target="footer1.xml"/><Relationship Id="rId59" Type="http://schemas.openxmlformats.org/officeDocument/2006/relationships/header" Target="header2.xml"/><Relationship Id="rId40" Type="http://schemas.openxmlformats.org/officeDocument/2006/relationships/image" Target="media/image28.png"/><Relationship Id="rId41" Type="http://schemas.openxmlformats.org/officeDocument/2006/relationships/image" Target="media/image29.png"/><Relationship Id="rId42" Type="http://schemas.openxmlformats.org/officeDocument/2006/relationships/image" Target="media/image30.png"/><Relationship Id="rId43" Type="http://schemas.openxmlformats.org/officeDocument/2006/relationships/image" Target="media/image31.png"/><Relationship Id="rId44" Type="http://schemas.openxmlformats.org/officeDocument/2006/relationships/image" Target="media/image32.png"/><Relationship Id="rId45" Type="http://schemas.openxmlformats.org/officeDocument/2006/relationships/image" Target="media/image33.png"/><Relationship Id="rId46" Type="http://schemas.openxmlformats.org/officeDocument/2006/relationships/image" Target="media/image34.png"/><Relationship Id="rId47" Type="http://schemas.openxmlformats.org/officeDocument/2006/relationships/image" Target="media/image35.png"/><Relationship Id="rId48" Type="http://schemas.openxmlformats.org/officeDocument/2006/relationships/image" Target="media/image36.png"/><Relationship Id="rId49" Type="http://schemas.openxmlformats.org/officeDocument/2006/relationships/image" Target="media/image37.png"/><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footnotes" Target="footnotes.xml"/><Relationship Id="rId8" Type="http://schemas.openxmlformats.org/officeDocument/2006/relationships/endnotes" Target="endnotes.xml"/><Relationship Id="rId9" Type="http://schemas.openxmlformats.org/officeDocument/2006/relationships/image" Target="media/image1.png"/><Relationship Id="rId30" Type="http://schemas.openxmlformats.org/officeDocument/2006/relationships/image" Target="media/image18.png"/><Relationship Id="rId31" Type="http://schemas.openxmlformats.org/officeDocument/2006/relationships/image" Target="media/image19.png"/><Relationship Id="rId32" Type="http://schemas.openxmlformats.org/officeDocument/2006/relationships/image" Target="media/image20.png"/><Relationship Id="rId33" Type="http://schemas.openxmlformats.org/officeDocument/2006/relationships/image" Target="media/image21.png"/><Relationship Id="rId34" Type="http://schemas.openxmlformats.org/officeDocument/2006/relationships/image" Target="media/image23.png"/><Relationship Id="rId35" Type="http://schemas.openxmlformats.org/officeDocument/2006/relationships/image" Target="media/image24.png"/><Relationship Id="rId36" Type="http://schemas.openxmlformats.org/officeDocument/2006/relationships/image" Target="media/image22.png"/><Relationship Id="rId37" Type="http://schemas.openxmlformats.org/officeDocument/2006/relationships/image" Target="media/image25.png"/><Relationship Id="rId38" Type="http://schemas.openxmlformats.org/officeDocument/2006/relationships/image" Target="media/image26.png"/><Relationship Id="rId39" Type="http://schemas.openxmlformats.org/officeDocument/2006/relationships/image" Target="media/image27.png"/><Relationship Id="rId20" Type="http://schemas.openxmlformats.org/officeDocument/2006/relationships/image" Target="media/image11.png"/><Relationship Id="rId21" Type="http://schemas.openxmlformats.org/officeDocument/2006/relationships/image" Target="media/image12.png"/><Relationship Id="rId22" Type="http://schemas.openxmlformats.org/officeDocument/2006/relationships/image" Target="media/image13.png"/><Relationship Id="rId23" Type="http://schemas.openxmlformats.org/officeDocument/2006/relationships/hyperlink" Target="http://pastebin.com/raw.php?i=vG3ysrZA" TargetMode="External"/><Relationship Id="rId24" Type="http://schemas.openxmlformats.org/officeDocument/2006/relationships/image" Target="media/image14.png"/><Relationship Id="rId25" Type="http://schemas.openxmlformats.org/officeDocument/2006/relationships/image" Target="media/image15.png"/><Relationship Id="rId26" Type="http://schemas.openxmlformats.org/officeDocument/2006/relationships/image" Target="media/image16.png"/><Relationship Id="rId27" Type="http://schemas.openxmlformats.org/officeDocument/2006/relationships/image" Target="media/image17.png"/><Relationship Id="rId29" Type="http://schemas.openxmlformats.org/officeDocument/2006/relationships/image" Target="media/image180.png"/><Relationship Id="rId60" Type="http://schemas.openxmlformats.org/officeDocument/2006/relationships/footer" Target="footer2.xml"/><Relationship Id="rId61" Type="http://schemas.openxmlformats.org/officeDocument/2006/relationships/fontTable" Target="fontTable.xml"/><Relationship Id="rId62" Type="http://schemas.openxmlformats.org/officeDocument/2006/relationships/theme" Target="theme/theme1.xml"/><Relationship Id="rId10" Type="http://schemas.openxmlformats.org/officeDocument/2006/relationships/image" Target="media/image2.png"/><Relationship Id="rId11" Type="http://schemas.openxmlformats.org/officeDocument/2006/relationships/image" Target="media/image3.jpeg"/><Relationship Id="rId12" Type="http://schemas.openxmlformats.org/officeDocument/2006/relationships/image" Target="media/image4.jpeg"/></Relationships>
</file>

<file path=word/_rels/footer1.xml.rels><?xml version="1.0" encoding="UTF-8" standalone="yes"?>
<Relationships xmlns="http://schemas.openxmlformats.org/package/2006/relationships"><Relationship Id="rId1" Type="http://schemas.openxmlformats.org/officeDocument/2006/relationships/image" Target="media/image47.jpeg"/></Relationships>
</file>

<file path=word/_rels/header1.xml.rels><?xml version="1.0" encoding="UTF-8" standalone="yes"?>
<Relationships xmlns="http://schemas.openxmlformats.org/package/2006/relationships"><Relationship Id="rId1" Type="http://schemas.openxmlformats.org/officeDocument/2006/relationships/image" Target="media/image45.jpeg"/><Relationship Id="rId2" Type="http://schemas.openxmlformats.org/officeDocument/2006/relationships/image" Target="media/image46.png"/></Relationships>
</file>

<file path=word/_rels/header2.xml.rels><?xml version="1.0" encoding="UTF-8" standalone="yes"?>
<Relationships xmlns="http://schemas.openxmlformats.org/package/2006/relationships"><Relationship Id="rId1" Type="http://schemas.openxmlformats.org/officeDocument/2006/relationships/image" Target="media/image48.png"/><Relationship Id="rId2" Type="http://schemas.openxmlformats.org/officeDocument/2006/relationships/image" Target="media/image49.png"/></Relationships>
</file>

<file path=word/_rels/settings.xml.rels><?xml version="1.0" encoding="UTF-8" standalone="yes"?>
<Relationships xmlns="http://schemas.openxmlformats.org/package/2006/relationships"><Relationship Id="rId1" Type="http://schemas.openxmlformats.org/officeDocument/2006/relationships/attachedTemplate" Target="file:///C:\Fractal\Plantillas\Plantilla-FRACTAL-config.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7387484-8651-614E-85D6-315D289DACA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\Fractal\Plantillas\Plantilla-FRACTAL-config.dot</Template>
  <TotalTime>0</TotalTime>
  <Pages>46</Pages>
  <Words>8332</Words>
  <Characters>47495</Characters>
  <Application>Microsoft Macintosh Word</Application>
  <DocSecurity>0</DocSecurity>
  <Lines>395</Lines>
  <Paragraphs>111</Paragraphs>
  <ScaleCrop>false</ScaleCrop>
  <HeadingPairs>
    <vt:vector size="2" baseType="variant">
      <vt:variant>
        <vt:lpstr>Título</vt:lpstr>
      </vt:variant>
      <vt:variant>
        <vt:i4>1</vt:i4>
      </vt:variant>
    </vt:vector>
  </HeadingPairs>
  <TitlesOfParts>
    <vt:vector size="1" baseType="lpstr">
      <vt:lpstr>Plantilla</vt:lpstr>
    </vt:vector>
  </TitlesOfParts>
  <Company/>
  <LinksUpToDate>false</LinksUpToDate>
  <CharactersWithSpaces>55716</CharactersWithSpaces>
  <SharedDoc>false</SharedDoc>
  <HLinks>
    <vt:vector size="6" baseType="variant">
      <vt:variant>
        <vt:i4>6553633</vt:i4>
      </vt:variant>
      <vt:variant>
        <vt:i4>216</vt:i4>
      </vt:variant>
      <vt:variant>
        <vt:i4>0</vt:i4>
      </vt:variant>
      <vt:variant>
        <vt:i4>5</vt:i4>
      </vt:variant>
      <vt:variant>
        <vt:lpwstr>http://www.java.com/en/download/manual.jsp</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Plantilla</dc:title>
  <dc:subject/>
  <dc:creator>Ana</dc:creator>
  <cp:keywords/>
  <cp:lastModifiedBy>Pedro Gomez-Alvarez</cp:lastModifiedBy>
  <cp:revision>2</cp:revision>
  <cp:lastPrinted>2016-02-04T13:34:00Z</cp:lastPrinted>
  <dcterms:created xsi:type="dcterms:W3CDTF">2016-02-04T13:35:00Z</dcterms:created>
  <dcterms:modified xsi:type="dcterms:W3CDTF">2016-02-04T13:35:00Z</dcterms:modified>
</cp:coreProperties>
</file>